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5C0B" w:rsidRDefault="00AC7F70" w:rsidP="007346CC">
      <w:pPr>
        <w:spacing w:after="0" w:line="240" w:lineRule="auto"/>
        <w:rPr>
          <w:rFonts w:ascii="Times New Roman" w:hAnsi="Times New Roman" w:cs="Times New Roman"/>
          <w:sz w:val="28"/>
          <w:szCs w:val="28"/>
        </w:rPr>
      </w:pPr>
      <w:r>
        <w:rPr>
          <w:rFonts w:ascii="Times New Roman" w:hAnsi="Times New Roman" w:cs="Times New Roman"/>
          <w:sz w:val="28"/>
          <w:szCs w:val="28"/>
        </w:rPr>
        <w:t>Образовательные программы  дополнительного образования МКДОУ детский сад «</w:t>
      </w:r>
      <w:r w:rsidR="008A359E">
        <w:rPr>
          <w:rFonts w:ascii="Times New Roman" w:hAnsi="Times New Roman" w:cs="Times New Roman"/>
          <w:sz w:val="28"/>
          <w:szCs w:val="28"/>
        </w:rPr>
        <w:t>К</w:t>
      </w:r>
      <w:r>
        <w:rPr>
          <w:rFonts w:ascii="Times New Roman" w:hAnsi="Times New Roman" w:cs="Times New Roman"/>
          <w:sz w:val="28"/>
          <w:szCs w:val="28"/>
        </w:rPr>
        <w:t>расная шапочка» р.п. Линево</w:t>
      </w:r>
      <w:r w:rsidR="00AE36FA">
        <w:rPr>
          <w:rFonts w:ascii="Times New Roman" w:hAnsi="Times New Roman" w:cs="Times New Roman"/>
          <w:sz w:val="28"/>
          <w:szCs w:val="28"/>
        </w:rPr>
        <w:t>,</w:t>
      </w:r>
    </w:p>
    <w:p w:rsidR="00AE36FA" w:rsidRDefault="00AE36FA" w:rsidP="007346CC">
      <w:pPr>
        <w:spacing w:after="0" w:line="240" w:lineRule="auto"/>
        <w:rPr>
          <w:rFonts w:ascii="Times New Roman" w:hAnsi="Times New Roman" w:cs="Times New Roman"/>
          <w:sz w:val="28"/>
          <w:szCs w:val="28"/>
        </w:rPr>
      </w:pPr>
      <w:proofErr w:type="gramStart"/>
      <w:r>
        <w:rPr>
          <w:rFonts w:ascii="Times New Roman" w:hAnsi="Times New Roman" w:cs="Times New Roman"/>
          <w:sz w:val="28"/>
          <w:szCs w:val="28"/>
        </w:rPr>
        <w:t>реализуемые в части образовательной программы</w:t>
      </w:r>
      <w:r w:rsidR="003E780A">
        <w:rPr>
          <w:rFonts w:ascii="Times New Roman" w:hAnsi="Times New Roman" w:cs="Times New Roman"/>
          <w:sz w:val="28"/>
          <w:szCs w:val="28"/>
        </w:rPr>
        <w:t xml:space="preserve">, </w:t>
      </w:r>
      <w:r>
        <w:rPr>
          <w:rFonts w:ascii="Times New Roman" w:hAnsi="Times New Roman" w:cs="Times New Roman"/>
          <w:sz w:val="28"/>
          <w:szCs w:val="28"/>
        </w:rPr>
        <w:t xml:space="preserve"> формируемой участниками образовательных отношений.</w:t>
      </w:r>
      <w:proofErr w:type="gramEnd"/>
    </w:p>
    <w:p w:rsidR="007346CC" w:rsidRDefault="00AE36FA" w:rsidP="007346C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Полностью программы представлены на сайте детского сада </w:t>
      </w:r>
      <w:proofErr w:type="spellStart"/>
      <w:r>
        <w:rPr>
          <w:rFonts w:ascii="Times New Roman" w:hAnsi="Times New Roman" w:cs="Times New Roman"/>
          <w:sz w:val="28"/>
          <w:szCs w:val="28"/>
          <w:lang w:val="en-US"/>
        </w:rPr>
        <w:t>shapochka</w:t>
      </w:r>
      <w:proofErr w:type="spellEnd"/>
      <w:r w:rsidRPr="00AE36FA">
        <w:rPr>
          <w:rFonts w:ascii="Times New Roman" w:hAnsi="Times New Roman" w:cs="Times New Roman"/>
          <w:sz w:val="28"/>
          <w:szCs w:val="28"/>
        </w:rPr>
        <w:t>-</w:t>
      </w:r>
      <w:proofErr w:type="spellStart"/>
      <w:r>
        <w:rPr>
          <w:rFonts w:ascii="Times New Roman" w:hAnsi="Times New Roman" w:cs="Times New Roman"/>
          <w:sz w:val="28"/>
          <w:szCs w:val="28"/>
          <w:lang w:val="en-US"/>
        </w:rPr>
        <w:t>linevo</w:t>
      </w:r>
      <w:proofErr w:type="spellEnd"/>
      <w:r w:rsidRPr="00AE36FA">
        <w:rPr>
          <w:rFonts w:ascii="Times New Roman" w:hAnsi="Times New Roman" w:cs="Times New Roman"/>
          <w:sz w:val="28"/>
          <w:szCs w:val="28"/>
        </w:rPr>
        <w:t>.</w:t>
      </w:r>
      <w:proofErr w:type="spellStart"/>
      <w:r>
        <w:rPr>
          <w:rFonts w:ascii="Times New Roman" w:hAnsi="Times New Roman" w:cs="Times New Roman"/>
          <w:sz w:val="28"/>
          <w:szCs w:val="28"/>
          <w:lang w:val="en-US"/>
        </w:rPr>
        <w:t>ru</w:t>
      </w:r>
      <w:proofErr w:type="spellEnd"/>
      <w:r w:rsidRPr="00AE36FA">
        <w:rPr>
          <w:rFonts w:ascii="Times New Roman" w:hAnsi="Times New Roman" w:cs="Times New Roman"/>
          <w:sz w:val="28"/>
          <w:szCs w:val="28"/>
        </w:rPr>
        <w:t xml:space="preserve"> </w:t>
      </w:r>
      <w:r w:rsidR="003E780A">
        <w:rPr>
          <w:rFonts w:ascii="Times New Roman" w:hAnsi="Times New Roman" w:cs="Times New Roman"/>
          <w:sz w:val="28"/>
          <w:szCs w:val="28"/>
        </w:rPr>
        <w:t xml:space="preserve"> </w:t>
      </w:r>
      <w:r>
        <w:rPr>
          <w:rFonts w:ascii="Times New Roman" w:hAnsi="Times New Roman" w:cs="Times New Roman"/>
          <w:sz w:val="28"/>
          <w:szCs w:val="28"/>
        </w:rPr>
        <w:t>в разделе</w:t>
      </w:r>
      <w:proofErr w:type="gramStart"/>
      <w:r>
        <w:rPr>
          <w:rFonts w:ascii="Times New Roman" w:hAnsi="Times New Roman" w:cs="Times New Roman"/>
          <w:sz w:val="28"/>
          <w:szCs w:val="28"/>
        </w:rPr>
        <w:t xml:space="preserve"> </w:t>
      </w:r>
      <w:r w:rsidR="003E780A">
        <w:rPr>
          <w:rFonts w:ascii="Times New Roman" w:hAnsi="Times New Roman" w:cs="Times New Roman"/>
          <w:sz w:val="28"/>
          <w:szCs w:val="28"/>
        </w:rPr>
        <w:t>:</w:t>
      </w:r>
      <w:proofErr w:type="gramEnd"/>
      <w:r w:rsidR="00AC2D17" w:rsidRPr="003E780A">
        <w:rPr>
          <w:rFonts w:ascii="Times New Roman" w:hAnsi="Times New Roman" w:cs="Times New Roman"/>
          <w:sz w:val="28"/>
          <w:szCs w:val="28"/>
        </w:rPr>
        <w:fldChar w:fldCharType="begin"/>
      </w:r>
      <w:r w:rsidR="003E780A" w:rsidRPr="003E780A">
        <w:rPr>
          <w:rFonts w:ascii="Times New Roman" w:hAnsi="Times New Roman" w:cs="Times New Roman"/>
          <w:sz w:val="28"/>
          <w:szCs w:val="28"/>
        </w:rPr>
        <w:instrText xml:space="preserve"> HYPERLINK "http://shapochka-linevo.ru/metodicheskie-i-inye-dokumenty-razrabotannye-obrazovatelnoj-organizatsiej-dlya-obespecheniya-obrazovatelnogo-protsessa/" </w:instrText>
      </w:r>
      <w:r w:rsidR="00AC2D17" w:rsidRPr="003E780A">
        <w:rPr>
          <w:rFonts w:ascii="Times New Roman" w:hAnsi="Times New Roman" w:cs="Times New Roman"/>
          <w:sz w:val="28"/>
          <w:szCs w:val="28"/>
        </w:rPr>
        <w:fldChar w:fldCharType="separate"/>
      </w:r>
      <w:r w:rsidR="003E780A" w:rsidRPr="003E780A">
        <w:rPr>
          <w:rStyle w:val="ac"/>
          <w:rFonts w:ascii="Times New Roman" w:hAnsi="Times New Roman" w:cs="Times New Roman"/>
          <w:color w:val="222222"/>
          <w:sz w:val="28"/>
          <w:szCs w:val="28"/>
          <w:u w:val="none"/>
          <w:bdr w:val="single" w:sz="2" w:space="8" w:color="FFFFFF" w:frame="1"/>
          <w:shd w:val="clear" w:color="auto" w:fill="FFFFFF"/>
        </w:rPr>
        <w:t>Методические и иные документы, разработанные образовательной организацией для обеспечения образовательного процесса</w:t>
      </w:r>
      <w:r w:rsidR="00AC2D17" w:rsidRPr="003E780A">
        <w:rPr>
          <w:rFonts w:ascii="Times New Roman" w:hAnsi="Times New Roman" w:cs="Times New Roman"/>
          <w:sz w:val="28"/>
          <w:szCs w:val="28"/>
        </w:rPr>
        <w:fldChar w:fldCharType="end"/>
      </w:r>
    </w:p>
    <w:p w:rsidR="007346CC" w:rsidRPr="007346CC" w:rsidRDefault="00020DD6" w:rsidP="007346CC">
      <w:pPr>
        <w:spacing w:after="0" w:line="240" w:lineRule="auto"/>
        <w:rPr>
          <w:rFonts w:ascii="Times New Roman" w:hAnsi="Times New Roman" w:cs="Times New Roman"/>
          <w:sz w:val="28"/>
          <w:szCs w:val="28"/>
        </w:rPr>
      </w:pPr>
      <w:r>
        <w:rPr>
          <w:rFonts w:ascii="Times New Roman" w:hAnsi="Times New Roman" w:cs="Times New Roman"/>
          <w:sz w:val="28"/>
          <w:szCs w:val="28"/>
        </w:rPr>
        <w:t>Программы представлены по пяти образовательным областям.</w:t>
      </w:r>
      <w:r w:rsidR="007346CC">
        <w:rPr>
          <w:rFonts w:ascii="Times New Roman" w:hAnsi="Times New Roman" w:cs="Times New Roman"/>
          <w:sz w:val="28"/>
          <w:szCs w:val="28"/>
        </w:rPr>
        <w:t xml:space="preserve">  А также представлены современные образовательные методы и технологии </w:t>
      </w:r>
      <w:r w:rsidR="007346CC" w:rsidRPr="007346CC">
        <w:rPr>
          <w:rFonts w:ascii="Times New Roman" w:hAnsi="Times New Roman" w:cs="Times New Roman"/>
          <w:sz w:val="28"/>
          <w:szCs w:val="28"/>
        </w:rPr>
        <w:t xml:space="preserve"> при реализации части образовательной программы, формируемой участниками образовательных отношений в МКДОУ детский сад «Красная шапочка»</w:t>
      </w:r>
      <w:r w:rsidR="007346CC">
        <w:rPr>
          <w:rFonts w:ascii="Times New Roman" w:hAnsi="Times New Roman" w:cs="Times New Roman"/>
          <w:sz w:val="28"/>
          <w:szCs w:val="28"/>
        </w:rPr>
        <w:t xml:space="preserve"> </w:t>
      </w:r>
      <w:r w:rsidR="007346CC" w:rsidRPr="007346CC">
        <w:rPr>
          <w:rFonts w:ascii="Times New Roman" w:hAnsi="Times New Roman" w:cs="Times New Roman"/>
          <w:sz w:val="28"/>
          <w:szCs w:val="28"/>
        </w:rPr>
        <w:t>р.п.</w:t>
      </w:r>
      <w:r w:rsidR="007346CC">
        <w:rPr>
          <w:rFonts w:ascii="Times New Roman" w:hAnsi="Times New Roman" w:cs="Times New Roman"/>
          <w:sz w:val="28"/>
          <w:szCs w:val="28"/>
        </w:rPr>
        <w:t xml:space="preserve"> </w:t>
      </w:r>
      <w:r w:rsidR="007346CC" w:rsidRPr="007346CC">
        <w:rPr>
          <w:rFonts w:ascii="Times New Roman" w:hAnsi="Times New Roman" w:cs="Times New Roman"/>
          <w:sz w:val="28"/>
          <w:szCs w:val="28"/>
        </w:rPr>
        <w:t>Линево</w:t>
      </w:r>
      <w:r w:rsidR="007346CC">
        <w:rPr>
          <w:rFonts w:ascii="Times New Roman" w:hAnsi="Times New Roman" w:cs="Times New Roman"/>
          <w:sz w:val="28"/>
          <w:szCs w:val="28"/>
        </w:rPr>
        <w:t xml:space="preserve"> и развивающая среда, способствующая развитию детей в названных  программах.</w:t>
      </w:r>
    </w:p>
    <w:p w:rsidR="00AE36FA" w:rsidRPr="003E780A" w:rsidRDefault="00AE36FA" w:rsidP="007346CC">
      <w:pPr>
        <w:spacing w:line="240" w:lineRule="auto"/>
        <w:jc w:val="both"/>
        <w:rPr>
          <w:rFonts w:ascii="Times New Roman" w:hAnsi="Times New Roman" w:cs="Times New Roman"/>
          <w:sz w:val="28"/>
          <w:szCs w:val="28"/>
        </w:rPr>
      </w:pPr>
    </w:p>
    <w:p w:rsidR="008A359E" w:rsidRDefault="008A359E">
      <w:pPr>
        <w:rPr>
          <w:rFonts w:ascii="Times New Roman" w:hAnsi="Times New Roman" w:cs="Times New Roman"/>
          <w:sz w:val="28"/>
          <w:szCs w:val="28"/>
        </w:rPr>
      </w:pPr>
    </w:p>
    <w:p w:rsidR="008A359E" w:rsidRDefault="008A359E" w:rsidP="008A359E">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567840" cy="6409710"/>
            <wp:effectExtent l="19050" t="0" r="4160" b="0"/>
            <wp:docPr id="1" name="Рисунок 1" descr="D:\Пользователь\Pictures\м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Пользователь\Pictures\мин.jpg"/>
                    <pic:cNvPicPr>
                      <a:picLocks noChangeAspect="1" noChangeArrowheads="1"/>
                    </pic:cNvPicPr>
                  </pic:nvPicPr>
                  <pic:blipFill>
                    <a:blip r:embed="rId5" cstate="print"/>
                    <a:srcRect/>
                    <a:stretch>
                      <a:fillRect/>
                    </a:stretch>
                  </pic:blipFill>
                  <pic:spPr bwMode="auto">
                    <a:xfrm>
                      <a:off x="0" y="0"/>
                      <a:ext cx="4568230" cy="6410258"/>
                    </a:xfrm>
                    <a:prstGeom prst="rect">
                      <a:avLst/>
                    </a:prstGeom>
                    <a:noFill/>
                    <a:ln w="9525">
                      <a:noFill/>
                      <a:miter lim="800000"/>
                      <a:headEnd/>
                      <a:tailEnd/>
                    </a:ln>
                  </pic:spPr>
                </pic:pic>
              </a:graphicData>
            </a:graphic>
          </wp:inline>
        </w:drawing>
      </w:r>
    </w:p>
    <w:tbl>
      <w:tblPr>
        <w:tblStyle w:val="a5"/>
        <w:tblpPr w:leftFromText="180" w:rightFromText="180" w:horzAnchor="margin" w:tblpXSpec="center" w:tblpY="-1457"/>
        <w:tblW w:w="16126" w:type="dxa"/>
        <w:tblLook w:val="04A0"/>
      </w:tblPr>
      <w:tblGrid>
        <w:gridCol w:w="16126"/>
      </w:tblGrid>
      <w:tr w:rsidR="008A359E" w:rsidRPr="00B802F7" w:rsidTr="003E780A">
        <w:tc>
          <w:tcPr>
            <w:tcW w:w="16126" w:type="dxa"/>
          </w:tcPr>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lastRenderedPageBreak/>
              <w:t>1. Программа «Мини-музей в ДОУ как эффективная форма совместной деятельности детей, родителей и педагогов».</w:t>
            </w:r>
          </w:p>
        </w:tc>
      </w:tr>
      <w:tr w:rsidR="008A359E" w:rsidRPr="00B802F7" w:rsidTr="003E780A">
        <w:trPr>
          <w:trHeight w:val="452"/>
        </w:trPr>
        <w:tc>
          <w:tcPr>
            <w:tcW w:w="16126" w:type="dxa"/>
          </w:tcPr>
          <w:p w:rsidR="008A359E" w:rsidRPr="00B802F7" w:rsidRDefault="008A359E" w:rsidP="008A359E">
            <w:pPr>
              <w:rPr>
                <w:rFonts w:ascii="Times New Roman" w:hAnsi="Times New Roman" w:cs="Times New Roman"/>
                <w:sz w:val="28"/>
                <w:szCs w:val="28"/>
              </w:rPr>
            </w:pPr>
            <w:r w:rsidRPr="00B802F7">
              <w:rPr>
                <w:rFonts w:ascii="Times New Roman" w:hAnsi="Times New Roman" w:cs="Times New Roman"/>
                <w:sz w:val="28"/>
                <w:szCs w:val="28"/>
              </w:rPr>
              <w:t>Образовательная область «</w:t>
            </w:r>
            <w:r>
              <w:rPr>
                <w:rFonts w:ascii="Times New Roman" w:hAnsi="Times New Roman" w:cs="Times New Roman"/>
                <w:sz w:val="28"/>
                <w:szCs w:val="28"/>
              </w:rPr>
              <w:t>Социальн</w:t>
            </w:r>
            <w:proofErr w:type="gramStart"/>
            <w:r>
              <w:rPr>
                <w:rFonts w:ascii="Times New Roman" w:hAnsi="Times New Roman" w:cs="Times New Roman"/>
                <w:sz w:val="28"/>
                <w:szCs w:val="28"/>
              </w:rPr>
              <w:t>о-</w:t>
            </w:r>
            <w:proofErr w:type="gramEnd"/>
            <w:r>
              <w:rPr>
                <w:rFonts w:ascii="Times New Roman" w:hAnsi="Times New Roman" w:cs="Times New Roman"/>
                <w:sz w:val="28"/>
                <w:szCs w:val="28"/>
              </w:rPr>
              <w:t xml:space="preserve"> коммуникативное развитие</w:t>
            </w:r>
            <w:r w:rsidRPr="00B802F7">
              <w:rPr>
                <w:rFonts w:ascii="Times New Roman" w:hAnsi="Times New Roman" w:cs="Times New Roman"/>
                <w:sz w:val="28"/>
                <w:szCs w:val="28"/>
              </w:rPr>
              <w:t>»</w:t>
            </w:r>
          </w:p>
        </w:tc>
      </w:tr>
      <w:tr w:rsidR="008A359E" w:rsidRPr="00B802F7" w:rsidTr="008A359E">
        <w:trPr>
          <w:trHeight w:val="5094"/>
        </w:trPr>
        <w:tc>
          <w:tcPr>
            <w:tcW w:w="16126" w:type="dxa"/>
          </w:tcPr>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1.1. Пояснительная записка.</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В современных условиях детского сада трудно обойтись без поддержки родителей, поэтому задача ДОУ состоит в том, как можно активнее применять новые формы работы с родителями.</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 xml:space="preserve"> Активное использование музейной педагогики в образовательном процессе помогает приобщить детей к истокам народной и национальной культуры, способствует сохранению народных традиций, воспитанию чувства патриотизма и духовности. Знакомство с музеем позволяют развивать у дошкольников способности к эстетическому созерцанию и сопереживанию, формировать уважение к другим культурам, потребность и способность самостоятельно осваивать окружающий мир.</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 xml:space="preserve">Что такое мини-музей? </w:t>
            </w:r>
            <w:proofErr w:type="gramStart"/>
            <w:r w:rsidRPr="00B802F7">
              <w:rPr>
                <w:rFonts w:ascii="Times New Roman" w:hAnsi="Times New Roman" w:cs="Times New Roman"/>
                <w:sz w:val="28"/>
                <w:szCs w:val="28"/>
              </w:rPr>
              <w:t>Во</w:t>
            </w:r>
            <w:proofErr w:type="gramEnd"/>
            <w:r w:rsidRPr="00B802F7">
              <w:rPr>
                <w:rFonts w:ascii="Times New Roman" w:hAnsi="Times New Roman" w:cs="Times New Roman"/>
                <w:sz w:val="28"/>
                <w:szCs w:val="28"/>
              </w:rPr>
              <w:t>- первых, «мини» напоминает о том, что музей в детском саду занимает очень небольшое пространство. Это может быть часть группового помещения, холла, раздевалки. Во-вторых, он создан для самых маленьких посетителей и открыт для них постоянно. В-третьих, мини-музей не отвечает многим строгим требованиям, которые предъявляются к настоящим музеям. И самое важное, что в их создании принимают участие и сами дети, и из папы и мамы, бабушки и дедушки, братья и сестры. Ведь именно они приносят экспонаты, помогают в оформлении экспозиции, выполняют с детьми        разные поделки, собирают коллекции, узнают «историю» появления той или иной вещи в их семье. К тому же воспитатель советуется с ними и по выбору темы.</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1.1.1. Цели, задачи</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Цель программы: создание в группах  мини-музеев совместной партнерской деятельностью детей, педагогов, родителей.</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Задачи:</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t>Развивать направление «Музейной педагогики»</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t>Формирование представление о музее, представление о том, что каждый предмет имеет свою историю.</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t>Обогащать предметно-развивающую среду в  ДОУ.</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t>Освоить новую форму работы с родителями.</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t>Развивать творческие способности взрослых и детей.</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1.2.  Принципы</w:t>
            </w:r>
          </w:p>
          <w:p w:rsidR="008A359E" w:rsidRPr="00B802F7" w:rsidRDefault="008A359E" w:rsidP="003E780A">
            <w:pPr>
              <w:pStyle w:val="a6"/>
              <w:rPr>
                <w:rFonts w:ascii="Times New Roman" w:hAnsi="Times New Roman" w:cs="Times New Roman"/>
                <w:sz w:val="28"/>
                <w:szCs w:val="28"/>
              </w:rPr>
            </w:pPr>
            <w:r w:rsidRPr="00B802F7">
              <w:rPr>
                <w:rFonts w:ascii="Times New Roman" w:hAnsi="Times New Roman" w:cs="Times New Roman"/>
                <w:sz w:val="28"/>
                <w:szCs w:val="28"/>
              </w:rPr>
              <w:t>Принципы, лежащие в основе программы:</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tab/>
              <w:t>Доступности  (простота, соответствие возрастным и индивидуальным особенностям).</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tab/>
              <w:t>Наглядности (иллюстративность, наличие дидактических материалов).</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lastRenderedPageBreak/>
              <w:tab/>
              <w:t>Демократичности и гуманизма (взаимодействие педагога и воспитанников в социуме, реализация собственных творческих потребностей).</w:t>
            </w:r>
          </w:p>
          <w:p w:rsidR="008A359E" w:rsidRPr="00B802F7" w:rsidRDefault="008A359E" w:rsidP="003E780A">
            <w:pPr>
              <w:pStyle w:val="a6"/>
              <w:numPr>
                <w:ilvl w:val="0"/>
                <w:numId w:val="1"/>
              </w:numPr>
              <w:rPr>
                <w:rFonts w:ascii="Times New Roman" w:hAnsi="Times New Roman" w:cs="Times New Roman"/>
                <w:sz w:val="28"/>
                <w:szCs w:val="28"/>
              </w:rPr>
            </w:pPr>
            <w:r w:rsidRPr="00B802F7">
              <w:rPr>
                <w:rFonts w:ascii="Times New Roman" w:hAnsi="Times New Roman" w:cs="Times New Roman"/>
                <w:sz w:val="28"/>
                <w:szCs w:val="28"/>
              </w:rPr>
              <w:tab/>
              <w:t>Научности (обоснованность, наличие методологической базы и теоретической основы).</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1.3. Планируемые результаты</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Ожидаемые результаты</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 xml:space="preserve">В результате реализации программы в ДОУ будет создан мини-музей  совместно с педагогами,  детьми и их родителями. Тематика мини-музея периодически будет </w:t>
            </w:r>
            <w:proofErr w:type="gramStart"/>
            <w:r w:rsidRPr="00B802F7">
              <w:rPr>
                <w:rFonts w:ascii="Times New Roman" w:hAnsi="Times New Roman" w:cs="Times New Roman"/>
                <w:sz w:val="28"/>
                <w:szCs w:val="28"/>
              </w:rPr>
              <w:t>меняться</w:t>
            </w:r>
            <w:proofErr w:type="gramEnd"/>
            <w:r w:rsidRPr="00B802F7">
              <w:rPr>
                <w:rFonts w:ascii="Times New Roman" w:hAnsi="Times New Roman" w:cs="Times New Roman"/>
                <w:sz w:val="28"/>
                <w:szCs w:val="28"/>
              </w:rPr>
              <w:t xml:space="preserve"> и отражать специфику возраста, интересы и увлечения детей.</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В группе пополнится РППС:</w:t>
            </w:r>
          </w:p>
          <w:p w:rsidR="008A359E" w:rsidRPr="00B802F7" w:rsidRDefault="008A359E" w:rsidP="003E780A">
            <w:pPr>
              <w:rPr>
                <w:rFonts w:ascii="Times New Roman" w:hAnsi="Times New Roman" w:cs="Times New Roman"/>
                <w:sz w:val="28"/>
                <w:szCs w:val="28"/>
              </w:rPr>
            </w:pPr>
          </w:p>
          <w:p w:rsidR="008A359E" w:rsidRPr="00B802F7" w:rsidRDefault="008A359E" w:rsidP="003E780A">
            <w:pPr>
              <w:pStyle w:val="a6"/>
              <w:numPr>
                <w:ilvl w:val="0"/>
                <w:numId w:val="2"/>
              </w:numPr>
              <w:rPr>
                <w:rFonts w:ascii="Times New Roman" w:hAnsi="Times New Roman" w:cs="Times New Roman"/>
                <w:sz w:val="28"/>
                <w:szCs w:val="28"/>
              </w:rPr>
            </w:pPr>
            <w:r w:rsidRPr="00B802F7">
              <w:rPr>
                <w:rFonts w:ascii="Times New Roman" w:hAnsi="Times New Roman" w:cs="Times New Roman"/>
                <w:sz w:val="28"/>
                <w:szCs w:val="28"/>
              </w:rPr>
              <w:t>Создан стеллаж для экспонатов мини-музея;</w:t>
            </w:r>
          </w:p>
          <w:p w:rsidR="008A359E" w:rsidRPr="00B802F7" w:rsidRDefault="008A359E" w:rsidP="003E780A">
            <w:pPr>
              <w:pStyle w:val="a6"/>
              <w:numPr>
                <w:ilvl w:val="0"/>
                <w:numId w:val="2"/>
              </w:numPr>
              <w:rPr>
                <w:rFonts w:ascii="Times New Roman" w:hAnsi="Times New Roman" w:cs="Times New Roman"/>
                <w:sz w:val="28"/>
                <w:szCs w:val="28"/>
              </w:rPr>
            </w:pPr>
            <w:r w:rsidRPr="00B802F7">
              <w:rPr>
                <w:rFonts w:ascii="Times New Roman" w:hAnsi="Times New Roman" w:cs="Times New Roman"/>
                <w:sz w:val="28"/>
                <w:szCs w:val="28"/>
              </w:rPr>
              <w:t>Создана мини лаборатория для опытов;</w:t>
            </w:r>
          </w:p>
          <w:p w:rsidR="008A359E" w:rsidRPr="00B802F7" w:rsidRDefault="008A359E" w:rsidP="003E780A">
            <w:pPr>
              <w:pStyle w:val="a6"/>
              <w:numPr>
                <w:ilvl w:val="0"/>
                <w:numId w:val="2"/>
              </w:numPr>
              <w:rPr>
                <w:rFonts w:ascii="Times New Roman" w:hAnsi="Times New Roman" w:cs="Times New Roman"/>
                <w:sz w:val="28"/>
                <w:szCs w:val="28"/>
              </w:rPr>
            </w:pPr>
            <w:r w:rsidRPr="00B802F7">
              <w:rPr>
                <w:rFonts w:ascii="Times New Roman" w:hAnsi="Times New Roman" w:cs="Times New Roman"/>
                <w:sz w:val="28"/>
                <w:szCs w:val="28"/>
              </w:rPr>
              <w:t>Игровой уголок для проведения игровых ситуаций, сюжетно-ролевых игр;</w:t>
            </w:r>
          </w:p>
          <w:p w:rsidR="008A359E" w:rsidRPr="00B802F7" w:rsidRDefault="008A359E" w:rsidP="003E780A">
            <w:pPr>
              <w:pStyle w:val="a6"/>
              <w:numPr>
                <w:ilvl w:val="0"/>
                <w:numId w:val="2"/>
              </w:numPr>
              <w:rPr>
                <w:rFonts w:ascii="Times New Roman" w:hAnsi="Times New Roman" w:cs="Times New Roman"/>
                <w:sz w:val="28"/>
                <w:szCs w:val="28"/>
              </w:rPr>
            </w:pPr>
            <w:r w:rsidRPr="00B802F7">
              <w:rPr>
                <w:rFonts w:ascii="Times New Roman" w:hAnsi="Times New Roman" w:cs="Times New Roman"/>
                <w:sz w:val="28"/>
                <w:szCs w:val="28"/>
              </w:rPr>
              <w:t>сенсорный уголок для развития мелкой моторики;</w:t>
            </w:r>
          </w:p>
          <w:p w:rsidR="008A359E" w:rsidRPr="008A359E" w:rsidRDefault="008A359E" w:rsidP="003E780A">
            <w:pPr>
              <w:pStyle w:val="a6"/>
              <w:numPr>
                <w:ilvl w:val="0"/>
                <w:numId w:val="2"/>
              </w:numPr>
              <w:rPr>
                <w:rFonts w:ascii="Times New Roman" w:hAnsi="Times New Roman" w:cs="Times New Roman"/>
                <w:sz w:val="28"/>
                <w:szCs w:val="28"/>
              </w:rPr>
            </w:pPr>
            <w:r w:rsidRPr="00B802F7">
              <w:rPr>
                <w:rFonts w:ascii="Times New Roman" w:hAnsi="Times New Roman" w:cs="Times New Roman"/>
                <w:sz w:val="28"/>
                <w:szCs w:val="28"/>
              </w:rPr>
              <w:t>уголок творчества для коллективных и индивидуальных занятий.</w:t>
            </w:r>
          </w:p>
        </w:tc>
      </w:tr>
      <w:tr w:rsidR="008A359E" w:rsidRPr="00B802F7" w:rsidTr="003E780A">
        <w:tc>
          <w:tcPr>
            <w:tcW w:w="16126" w:type="dxa"/>
          </w:tcPr>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lastRenderedPageBreak/>
              <w:t>Описание модели образовательного процесса</w:t>
            </w:r>
          </w:p>
        </w:tc>
      </w:tr>
      <w:tr w:rsidR="008A359E" w:rsidRPr="00B802F7" w:rsidTr="003E780A">
        <w:tc>
          <w:tcPr>
            <w:tcW w:w="16126" w:type="dxa"/>
          </w:tcPr>
          <w:p w:rsidR="008A359E" w:rsidRPr="00B802F7" w:rsidRDefault="008A359E" w:rsidP="003E780A">
            <w:pPr>
              <w:pStyle w:val="a6"/>
              <w:rPr>
                <w:rFonts w:ascii="Times New Roman" w:hAnsi="Times New Roman" w:cs="Times New Roman"/>
                <w:sz w:val="28"/>
                <w:szCs w:val="28"/>
              </w:rPr>
            </w:pPr>
            <w:r w:rsidRPr="00B802F7">
              <w:rPr>
                <w:rFonts w:ascii="Times New Roman" w:hAnsi="Times New Roman" w:cs="Times New Roman"/>
                <w:sz w:val="28"/>
                <w:szCs w:val="28"/>
              </w:rPr>
              <w:t>2.1.2. Особенности организации образовательного процесса.</w:t>
            </w:r>
          </w:p>
          <w:p w:rsidR="008A359E" w:rsidRPr="00B802F7" w:rsidRDefault="008A359E" w:rsidP="003E780A">
            <w:pPr>
              <w:pStyle w:val="a6"/>
              <w:rPr>
                <w:rFonts w:ascii="Times New Roman" w:hAnsi="Times New Roman" w:cs="Times New Roman"/>
                <w:sz w:val="28"/>
                <w:szCs w:val="28"/>
              </w:rPr>
            </w:pPr>
            <w:r w:rsidRPr="00B802F7">
              <w:rPr>
                <w:rFonts w:ascii="Times New Roman" w:hAnsi="Times New Roman" w:cs="Times New Roman"/>
                <w:sz w:val="28"/>
                <w:szCs w:val="28"/>
              </w:rPr>
              <w:t>Программа  «Мини-музей в ДОУ как эффективная форма совместной деятельности детей, родителей и педагогов» рассчитана на 1 год для детей дошкольного возраста. Темы мини – музеев должны постоянно меняться и пополняться музейными экспонатами. В   мини-музеях должны регулярно проводиться занятия, проектная деятельность, выставки, экскурсии.</w:t>
            </w:r>
          </w:p>
          <w:p w:rsidR="008A359E" w:rsidRPr="00B802F7" w:rsidRDefault="008A359E" w:rsidP="003E780A">
            <w:pPr>
              <w:pStyle w:val="a6"/>
              <w:rPr>
                <w:rFonts w:ascii="Times New Roman" w:hAnsi="Times New Roman" w:cs="Times New Roman"/>
                <w:sz w:val="28"/>
                <w:szCs w:val="28"/>
              </w:rPr>
            </w:pPr>
          </w:p>
          <w:p w:rsidR="008A359E" w:rsidRPr="00B802F7" w:rsidRDefault="008A359E" w:rsidP="003E780A">
            <w:pPr>
              <w:pStyle w:val="a6"/>
              <w:jc w:val="center"/>
              <w:rPr>
                <w:rFonts w:ascii="Times New Roman" w:hAnsi="Times New Roman" w:cs="Times New Roman"/>
                <w:sz w:val="28"/>
                <w:szCs w:val="28"/>
              </w:rPr>
            </w:pPr>
            <w:r w:rsidRPr="00B802F7">
              <w:rPr>
                <w:rFonts w:ascii="Times New Roman" w:hAnsi="Times New Roman" w:cs="Times New Roman"/>
                <w:sz w:val="28"/>
                <w:szCs w:val="28"/>
              </w:rPr>
              <w:t>Реализация этапов программы</w:t>
            </w:r>
          </w:p>
          <w:p w:rsidR="008A359E" w:rsidRPr="00B802F7" w:rsidRDefault="008A359E" w:rsidP="003E780A">
            <w:pPr>
              <w:pStyle w:val="a6"/>
              <w:rPr>
                <w:rFonts w:ascii="Times New Roman" w:hAnsi="Times New Roman" w:cs="Times New Roman"/>
                <w:sz w:val="28"/>
                <w:szCs w:val="28"/>
              </w:rPr>
            </w:pPr>
          </w:p>
          <w:tbl>
            <w:tblPr>
              <w:tblStyle w:val="a5"/>
              <w:tblW w:w="0" w:type="auto"/>
              <w:tblInd w:w="720" w:type="dxa"/>
              <w:tblLook w:val="04A0"/>
            </w:tblPr>
            <w:tblGrid>
              <w:gridCol w:w="2394"/>
              <w:gridCol w:w="3118"/>
              <w:gridCol w:w="3544"/>
              <w:gridCol w:w="6124"/>
            </w:tblGrid>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Срок проведения</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тема</w:t>
                  </w:r>
                </w:p>
              </w:tc>
              <w:tc>
                <w:tcPr>
                  <w:tcW w:w="3544"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цель</w:t>
                  </w:r>
                </w:p>
              </w:tc>
              <w:tc>
                <w:tcPr>
                  <w:tcW w:w="6124"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Примерный перечень оборудования и материалов по теме выставок</w:t>
                  </w: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сентябрь</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w:t>
                  </w:r>
                  <w:proofErr w:type="spellStart"/>
                  <w:r w:rsidRPr="00B802F7">
                    <w:rPr>
                      <w:rFonts w:ascii="Times New Roman" w:hAnsi="Times New Roman" w:cs="Times New Roman"/>
                      <w:sz w:val="28"/>
                      <w:szCs w:val="28"/>
                    </w:rPr>
                    <w:t>Неваляшечка</w:t>
                  </w:r>
                  <w:proofErr w:type="spellEnd"/>
                  <w:r w:rsidRPr="00B802F7">
                    <w:rPr>
                      <w:rFonts w:ascii="Times New Roman" w:hAnsi="Times New Roman" w:cs="Times New Roman"/>
                      <w:sz w:val="28"/>
                      <w:szCs w:val="28"/>
                    </w:rPr>
                    <w:t>»</w:t>
                  </w: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Дать детям представление </w:t>
                  </w:r>
                  <w:proofErr w:type="gramStart"/>
                  <w:r w:rsidRPr="00B802F7">
                    <w:rPr>
                      <w:rFonts w:ascii="Times New Roman" w:hAnsi="Times New Roman" w:cs="Times New Roman"/>
                      <w:sz w:val="28"/>
                      <w:szCs w:val="28"/>
                    </w:rPr>
                    <w:t>об</w:t>
                  </w:r>
                  <w:proofErr w:type="gramEnd"/>
                  <w:r w:rsidRPr="00B802F7">
                    <w:rPr>
                      <w:rFonts w:ascii="Times New Roman" w:hAnsi="Times New Roman" w:cs="Times New Roman"/>
                      <w:sz w:val="28"/>
                      <w:szCs w:val="28"/>
                    </w:rPr>
                    <w:t xml:space="preserve"> музыкальной игрушке. Развивать познавательные </w:t>
                  </w:r>
                  <w:r w:rsidRPr="00B802F7">
                    <w:rPr>
                      <w:rFonts w:ascii="Times New Roman" w:hAnsi="Times New Roman" w:cs="Times New Roman"/>
                      <w:sz w:val="28"/>
                      <w:szCs w:val="28"/>
                    </w:rPr>
                    <w:lastRenderedPageBreak/>
                    <w:t>навыки, мелкую моторику.</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Воспитывать у детей эмоциональное отношение к игрушке. </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lastRenderedPageBreak/>
                    <w:t>Разные по цвету, форме, размеру игрушк</w:t>
                  </w:r>
                  <w:proofErr w:type="gramStart"/>
                  <w:r w:rsidRPr="00B802F7">
                    <w:rPr>
                      <w:rFonts w:ascii="Times New Roman" w:hAnsi="Times New Roman" w:cs="Times New Roman"/>
                      <w:sz w:val="28"/>
                      <w:szCs w:val="28"/>
                    </w:rPr>
                    <w:t>и-</w:t>
                  </w:r>
                  <w:proofErr w:type="gramEnd"/>
                  <w:r w:rsidRPr="00B802F7">
                    <w:rPr>
                      <w:rFonts w:ascii="Times New Roman" w:hAnsi="Times New Roman" w:cs="Times New Roman"/>
                      <w:sz w:val="28"/>
                      <w:szCs w:val="28"/>
                    </w:rPr>
                    <w:t xml:space="preserve"> неваляшки. </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Стихи, песни, игровые упражнения, </w:t>
                  </w:r>
                  <w:r w:rsidRPr="00B802F7">
                    <w:rPr>
                      <w:rFonts w:ascii="Times New Roman" w:hAnsi="Times New Roman" w:cs="Times New Roman"/>
                      <w:sz w:val="28"/>
                      <w:szCs w:val="28"/>
                    </w:rPr>
                    <w:lastRenderedPageBreak/>
                    <w:t>иллюстрации с изображением игрушки, развивающие игры, конспекты занятий.</w:t>
                  </w: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lastRenderedPageBreak/>
                    <w:t>октябрь</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 - 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«Маленький заинька»</w:t>
                  </w: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Развивать умение понимать сказки, внимательно слушать их, обсуждать поведение героев.</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Формировать знания о жизни зайцев через сказки.</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Пальчиковые игры, подвижные игры, хороводные игры. Игрушки зайчиков </w:t>
                  </w:r>
                  <w:proofErr w:type="gramStart"/>
                  <w:r w:rsidRPr="00B802F7">
                    <w:rPr>
                      <w:rFonts w:ascii="Times New Roman" w:hAnsi="Times New Roman" w:cs="Times New Roman"/>
                      <w:sz w:val="28"/>
                      <w:szCs w:val="28"/>
                    </w:rPr>
                    <w:t xml:space="preserve">( </w:t>
                  </w:r>
                  <w:proofErr w:type="gramEnd"/>
                  <w:r w:rsidRPr="00B802F7">
                    <w:rPr>
                      <w:rFonts w:ascii="Times New Roman" w:hAnsi="Times New Roman" w:cs="Times New Roman"/>
                      <w:sz w:val="28"/>
                      <w:szCs w:val="28"/>
                    </w:rPr>
                    <w:t>разные по материалу и внешнему виду).</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Картины, иллюстрации с изображением зайчиков.</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ноябрь</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 – 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«Музыкальных инструментов»</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Познакомить детей с музыкальными инструментами, научить детей узнавать инструменты по звучанию.</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Разные музыкальные инструменты. Стихи, загадки. Сенсорные, дидактические игры. Музыкальные упражнения.</w:t>
                  </w: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декабрь</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 – 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«Лошадка»</w:t>
                  </w: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Дать детям представление о лошади как о домашнем животном. Познакомить с особенностями лошади, ее значении в жизни человека. Воспитывать уважение к животным.</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Фотоальбом с породами лошадей, стихи про лошадей.</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Конспекты занятий по художественной деятельности. Игрушки лошадей.</w:t>
                  </w: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январь</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 – 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«Символ зимы – снеговик»</w:t>
                  </w: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Познакомить детей с зимними забавами. Дать представление о </w:t>
                  </w:r>
                  <w:proofErr w:type="gramStart"/>
                  <w:r w:rsidRPr="00B802F7">
                    <w:rPr>
                      <w:rFonts w:ascii="Times New Roman" w:hAnsi="Times New Roman" w:cs="Times New Roman"/>
                      <w:sz w:val="28"/>
                      <w:szCs w:val="28"/>
                    </w:rPr>
                    <w:t>том</w:t>
                  </w:r>
                  <w:proofErr w:type="gramEnd"/>
                  <w:r w:rsidRPr="00B802F7">
                    <w:rPr>
                      <w:rFonts w:ascii="Times New Roman" w:hAnsi="Times New Roman" w:cs="Times New Roman"/>
                      <w:sz w:val="28"/>
                      <w:szCs w:val="28"/>
                    </w:rPr>
                    <w:t xml:space="preserve"> что снеговик сделан из снега. Познакомить детей со свойствами снега. Учить </w:t>
                  </w:r>
                  <w:r w:rsidRPr="00B802F7">
                    <w:rPr>
                      <w:rFonts w:ascii="Times New Roman" w:hAnsi="Times New Roman" w:cs="Times New Roman"/>
                      <w:sz w:val="28"/>
                      <w:szCs w:val="28"/>
                    </w:rPr>
                    <w:lastRenderedPageBreak/>
                    <w:t>детей работать коллективно, сообща.</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lastRenderedPageBreak/>
                    <w:t xml:space="preserve">Стихи, песни, загадки о снеговике. Сюжетные картинки на тему «Зимние забавы». Открытки с изображением снеговика. </w:t>
                  </w:r>
                  <w:proofErr w:type="gramStart"/>
                  <w:r w:rsidRPr="00B802F7">
                    <w:rPr>
                      <w:rFonts w:ascii="Times New Roman" w:hAnsi="Times New Roman" w:cs="Times New Roman"/>
                      <w:sz w:val="28"/>
                      <w:szCs w:val="28"/>
                    </w:rPr>
                    <w:t>Снеговики</w:t>
                  </w:r>
                  <w:proofErr w:type="gramEnd"/>
                  <w:r w:rsidRPr="00B802F7">
                    <w:rPr>
                      <w:rFonts w:ascii="Times New Roman" w:hAnsi="Times New Roman" w:cs="Times New Roman"/>
                      <w:sz w:val="28"/>
                      <w:szCs w:val="28"/>
                    </w:rPr>
                    <w:t xml:space="preserve"> сделанные руками родителей. Эксперименты с водой, снегом.</w:t>
                  </w: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lastRenderedPageBreak/>
                    <w:t>февраль</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 – 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«Волшебная пуговка»</w:t>
                  </w: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Познакомить детей с историей возникновения пуговицы. Ее предназначением.</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Из какого материала </w:t>
                  </w:r>
                  <w:proofErr w:type="gramStart"/>
                  <w:r w:rsidRPr="00B802F7">
                    <w:rPr>
                      <w:rFonts w:ascii="Times New Roman" w:hAnsi="Times New Roman" w:cs="Times New Roman"/>
                      <w:sz w:val="28"/>
                      <w:szCs w:val="28"/>
                    </w:rPr>
                    <w:t>сделана</w:t>
                  </w:r>
                  <w:proofErr w:type="gramEnd"/>
                  <w:r w:rsidRPr="00B802F7">
                    <w:rPr>
                      <w:rFonts w:ascii="Times New Roman" w:hAnsi="Times New Roman" w:cs="Times New Roman"/>
                      <w:sz w:val="28"/>
                      <w:szCs w:val="28"/>
                    </w:rPr>
                    <w:t>. Развивать мелкую моторику. Воспитывать выдержку при выполнении коллективной работы.</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Папка – передвижка «История возникновения пуговицы». Образцы разных пуговиц. Виды тканей. Стихи, загадки, </w:t>
                  </w:r>
                  <w:proofErr w:type="gramStart"/>
                  <w:r w:rsidRPr="00B802F7">
                    <w:rPr>
                      <w:rFonts w:ascii="Times New Roman" w:hAnsi="Times New Roman" w:cs="Times New Roman"/>
                      <w:sz w:val="28"/>
                      <w:szCs w:val="28"/>
                    </w:rPr>
                    <w:t>сказки про пуговицу</w:t>
                  </w:r>
                  <w:proofErr w:type="gramEnd"/>
                  <w:r w:rsidRPr="00B802F7">
                    <w:rPr>
                      <w:rFonts w:ascii="Times New Roman" w:hAnsi="Times New Roman" w:cs="Times New Roman"/>
                      <w:sz w:val="28"/>
                      <w:szCs w:val="28"/>
                    </w:rPr>
                    <w:t>, игровые ситуации.</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март</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 – 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«Мыло душистое»</w:t>
                  </w: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Познакомить детей со свойствами мыла, его разновидностями. Закрепить и уточнить знания детей о том, для чего люди используют мыло. Воспитывать культурно – гигиенические навыки.</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Стихи, загадки, </w:t>
                  </w:r>
                  <w:proofErr w:type="gramStart"/>
                  <w:r w:rsidRPr="00B802F7">
                    <w:rPr>
                      <w:rFonts w:ascii="Times New Roman" w:hAnsi="Times New Roman" w:cs="Times New Roman"/>
                      <w:sz w:val="28"/>
                      <w:szCs w:val="28"/>
                    </w:rPr>
                    <w:t>сказки про мыло</w:t>
                  </w:r>
                  <w:proofErr w:type="gramEnd"/>
                  <w:r w:rsidRPr="00B802F7">
                    <w:rPr>
                      <w:rFonts w:ascii="Times New Roman" w:hAnsi="Times New Roman" w:cs="Times New Roman"/>
                      <w:sz w:val="28"/>
                      <w:szCs w:val="28"/>
                    </w:rPr>
                    <w:t>. Кусочки разного мыла. Эксперименты с мылом. Дидактические, сюжетно – ролевые игры.</w:t>
                  </w: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апрель</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 – 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«Мой веселый звонкий мяч»</w:t>
                  </w: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Познакомить детей с разнообразием мячей. Формировать элементарные знания и представления об играх с мячом. Способствовать развитию интереса к подвижным играм с мячом.</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Стихи, загадки, сказки о мячах. Иллюстрации, фотографии спортивных Российских команд ( футбольная, баскетбольная, волейбольная и </w:t>
                  </w:r>
                  <w:proofErr w:type="spellStart"/>
                  <w:r w:rsidRPr="00B802F7">
                    <w:rPr>
                      <w:rFonts w:ascii="Times New Roman" w:hAnsi="Times New Roman" w:cs="Times New Roman"/>
                      <w:sz w:val="28"/>
                      <w:szCs w:val="28"/>
                    </w:rPr>
                    <w:t>т</w:t>
                  </w:r>
                  <w:proofErr w:type="gramStart"/>
                  <w:r w:rsidRPr="00B802F7">
                    <w:rPr>
                      <w:rFonts w:ascii="Times New Roman" w:hAnsi="Times New Roman" w:cs="Times New Roman"/>
                      <w:sz w:val="28"/>
                      <w:szCs w:val="28"/>
                    </w:rPr>
                    <w:t>.п</w:t>
                  </w:r>
                  <w:proofErr w:type="spellEnd"/>
                  <w:proofErr w:type="gramEnd"/>
                  <w:r w:rsidRPr="00B802F7">
                    <w:rPr>
                      <w:rFonts w:ascii="Times New Roman" w:hAnsi="Times New Roman" w:cs="Times New Roman"/>
                      <w:sz w:val="28"/>
                      <w:szCs w:val="28"/>
                    </w:rPr>
                    <w:t xml:space="preserve">) Разнообразные мячи. Консультация «История возникновения мяча». Картотека подвижных игр. </w:t>
                  </w:r>
                </w:p>
              </w:tc>
            </w:tr>
            <w:tr w:rsidR="008A359E" w:rsidRPr="00B802F7" w:rsidTr="003E780A">
              <w:tc>
                <w:tcPr>
                  <w:tcW w:w="239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lastRenderedPageBreak/>
                    <w:t>май</w:t>
                  </w:r>
                </w:p>
              </w:tc>
              <w:tc>
                <w:tcPr>
                  <w:tcW w:w="3118" w:type="dxa"/>
                </w:tcPr>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Мини – музей</w:t>
                  </w:r>
                </w:p>
                <w:p w:rsidR="008A359E" w:rsidRPr="00B802F7" w:rsidRDefault="008A359E" w:rsidP="0000322C">
                  <w:pPr>
                    <w:pStyle w:val="a6"/>
                    <w:framePr w:hSpace="180" w:wrap="around" w:hAnchor="margin" w:xAlign="center" w:y="-1457"/>
                    <w:ind w:left="0"/>
                    <w:jc w:val="center"/>
                    <w:rPr>
                      <w:rFonts w:ascii="Times New Roman" w:hAnsi="Times New Roman" w:cs="Times New Roman"/>
                      <w:sz w:val="28"/>
                      <w:szCs w:val="28"/>
                    </w:rPr>
                  </w:pPr>
                  <w:r w:rsidRPr="00B802F7">
                    <w:rPr>
                      <w:rFonts w:ascii="Times New Roman" w:hAnsi="Times New Roman" w:cs="Times New Roman"/>
                      <w:sz w:val="28"/>
                      <w:szCs w:val="28"/>
                    </w:rPr>
                    <w:t>«На дне морском»</w:t>
                  </w:r>
                </w:p>
              </w:tc>
              <w:tc>
                <w:tcPr>
                  <w:tcW w:w="354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Познакомить детей с разнообразием подводного мира, его значимостью для всего живого на планете. Познакомить со строением и жизнедеятельностью подводного мира.</w:t>
                  </w:r>
                </w:p>
              </w:tc>
              <w:tc>
                <w:tcPr>
                  <w:tcW w:w="6124" w:type="dxa"/>
                </w:tcPr>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Стихи, сказки, загадки о морских обитателях</w:t>
                  </w:r>
                  <w:r w:rsidRPr="00B802F7">
                    <w:rPr>
                      <w:rFonts w:ascii="Times New Roman" w:hAnsi="Times New Roman" w:cs="Times New Roman"/>
                      <w:i/>
                      <w:sz w:val="28"/>
                      <w:szCs w:val="28"/>
                    </w:rPr>
                    <w:t>.</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r w:rsidRPr="00B802F7">
                    <w:rPr>
                      <w:rFonts w:ascii="Times New Roman" w:hAnsi="Times New Roman" w:cs="Times New Roman"/>
                      <w:sz w:val="28"/>
                      <w:szCs w:val="28"/>
                    </w:rPr>
                    <w:t xml:space="preserve">Открытки, иллюстрации, игрушки морских обитателей. Подвижные, дидактические игры. </w:t>
                  </w:r>
                </w:p>
                <w:p w:rsidR="008A359E" w:rsidRPr="00B802F7" w:rsidRDefault="008A359E" w:rsidP="0000322C">
                  <w:pPr>
                    <w:pStyle w:val="a6"/>
                    <w:framePr w:hSpace="180" w:wrap="around" w:hAnchor="margin" w:xAlign="center" w:y="-1457"/>
                    <w:ind w:left="0"/>
                    <w:rPr>
                      <w:rFonts w:ascii="Times New Roman" w:hAnsi="Times New Roman" w:cs="Times New Roman"/>
                      <w:sz w:val="28"/>
                      <w:szCs w:val="28"/>
                    </w:rPr>
                  </w:pPr>
                </w:p>
              </w:tc>
            </w:tr>
          </w:tbl>
          <w:p w:rsidR="008A359E" w:rsidRPr="00B802F7" w:rsidRDefault="008A359E" w:rsidP="003E780A">
            <w:pPr>
              <w:pStyle w:val="a6"/>
              <w:rPr>
                <w:rFonts w:ascii="Times New Roman" w:hAnsi="Times New Roman" w:cs="Times New Roman"/>
                <w:sz w:val="28"/>
                <w:szCs w:val="28"/>
              </w:rPr>
            </w:pPr>
          </w:p>
          <w:p w:rsidR="008A359E" w:rsidRPr="00B802F7" w:rsidRDefault="008A359E" w:rsidP="003E780A">
            <w:pPr>
              <w:rPr>
                <w:rFonts w:ascii="Times New Roman" w:hAnsi="Times New Roman" w:cs="Times New Roman"/>
                <w:sz w:val="28"/>
                <w:szCs w:val="28"/>
              </w:rPr>
            </w:pPr>
          </w:p>
          <w:p w:rsidR="008A359E" w:rsidRPr="00B802F7" w:rsidRDefault="008A359E" w:rsidP="003E780A">
            <w:pPr>
              <w:pStyle w:val="a6"/>
              <w:rPr>
                <w:rFonts w:ascii="Times New Roman" w:hAnsi="Times New Roman" w:cs="Times New Roman"/>
                <w:sz w:val="28"/>
                <w:szCs w:val="28"/>
              </w:rPr>
            </w:pPr>
            <w:r w:rsidRPr="00B802F7">
              <w:rPr>
                <w:rFonts w:ascii="Times New Roman" w:hAnsi="Times New Roman" w:cs="Times New Roman"/>
                <w:sz w:val="28"/>
                <w:szCs w:val="28"/>
              </w:rPr>
              <w:t>В процессе занятий используются различные формы и методы.</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Методы:</w:t>
            </w:r>
          </w:p>
          <w:p w:rsidR="008A359E" w:rsidRPr="008A359E" w:rsidRDefault="008A359E" w:rsidP="003E780A">
            <w:pPr>
              <w:rPr>
                <w:rFonts w:ascii="Times New Roman" w:hAnsi="Times New Roman" w:cs="Times New Roman"/>
                <w:b/>
                <w:sz w:val="28"/>
                <w:szCs w:val="28"/>
              </w:rPr>
            </w:pPr>
          </w:p>
          <w:p w:rsidR="008A359E" w:rsidRPr="008A359E" w:rsidRDefault="008A359E" w:rsidP="003E780A">
            <w:pPr>
              <w:pStyle w:val="a6"/>
              <w:rPr>
                <w:rFonts w:ascii="Times New Roman" w:hAnsi="Times New Roman" w:cs="Times New Roman"/>
                <w:b/>
                <w:sz w:val="28"/>
                <w:szCs w:val="28"/>
              </w:rPr>
            </w:pPr>
            <w:r w:rsidRPr="008A359E">
              <w:rPr>
                <w:rFonts w:ascii="Times New Roman" w:hAnsi="Times New Roman" w:cs="Times New Roman"/>
                <w:b/>
                <w:sz w:val="28"/>
                <w:szCs w:val="28"/>
              </w:rPr>
              <w:t>Методы, в основе которых лежит способ организации занятия:</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Словесный (устное изложение, беседа, рассказ);</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Наглядный (иллюстрации, показ педагогом, работа по образцу);</w:t>
            </w:r>
          </w:p>
          <w:p w:rsidR="008A359E" w:rsidRPr="008A359E" w:rsidRDefault="008A359E" w:rsidP="003E780A">
            <w:pPr>
              <w:pStyle w:val="a6"/>
              <w:numPr>
                <w:ilvl w:val="0"/>
                <w:numId w:val="3"/>
              </w:numPr>
              <w:rPr>
                <w:rFonts w:ascii="Times New Roman" w:hAnsi="Times New Roman" w:cs="Times New Roman"/>
                <w:sz w:val="28"/>
                <w:szCs w:val="28"/>
              </w:rPr>
            </w:pPr>
            <w:proofErr w:type="gramStart"/>
            <w:r w:rsidRPr="00B802F7">
              <w:rPr>
                <w:rFonts w:ascii="Times New Roman" w:hAnsi="Times New Roman" w:cs="Times New Roman"/>
                <w:sz w:val="28"/>
                <w:szCs w:val="28"/>
              </w:rPr>
              <w:t>Практический</w:t>
            </w:r>
            <w:proofErr w:type="gramEnd"/>
            <w:r w:rsidRPr="00B802F7">
              <w:rPr>
                <w:rFonts w:ascii="Times New Roman" w:hAnsi="Times New Roman" w:cs="Times New Roman"/>
                <w:sz w:val="28"/>
                <w:szCs w:val="28"/>
              </w:rPr>
              <w:t xml:space="preserve"> (выполнение работ по инструктивным картам).</w:t>
            </w:r>
          </w:p>
          <w:p w:rsidR="008A359E" w:rsidRPr="008A359E" w:rsidRDefault="008A359E" w:rsidP="003E780A">
            <w:pPr>
              <w:pStyle w:val="a6"/>
              <w:rPr>
                <w:rFonts w:ascii="Times New Roman" w:hAnsi="Times New Roman" w:cs="Times New Roman"/>
                <w:b/>
                <w:sz w:val="28"/>
                <w:szCs w:val="28"/>
              </w:rPr>
            </w:pPr>
            <w:r w:rsidRPr="008A359E">
              <w:rPr>
                <w:rFonts w:ascii="Times New Roman" w:hAnsi="Times New Roman" w:cs="Times New Roman"/>
                <w:b/>
                <w:sz w:val="28"/>
                <w:szCs w:val="28"/>
              </w:rPr>
              <w:t>Методы, в основе которых лежит уровень деятельности детей:</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 xml:space="preserve">Объяснительно – </w:t>
            </w:r>
            <w:proofErr w:type="gramStart"/>
            <w:r w:rsidRPr="00B802F7">
              <w:rPr>
                <w:rFonts w:ascii="Times New Roman" w:hAnsi="Times New Roman" w:cs="Times New Roman"/>
                <w:sz w:val="28"/>
                <w:szCs w:val="28"/>
              </w:rPr>
              <w:t>иллюстративный</w:t>
            </w:r>
            <w:proofErr w:type="gramEnd"/>
            <w:r w:rsidRPr="00B802F7">
              <w:rPr>
                <w:rFonts w:ascii="Times New Roman" w:hAnsi="Times New Roman" w:cs="Times New Roman"/>
                <w:sz w:val="28"/>
                <w:szCs w:val="28"/>
              </w:rPr>
              <w:t xml:space="preserve"> (дети воспринимают и усваивают готовую информацию);</w:t>
            </w:r>
          </w:p>
          <w:p w:rsidR="008A359E" w:rsidRPr="00B802F7" w:rsidRDefault="008A359E" w:rsidP="008A359E">
            <w:pPr>
              <w:pStyle w:val="a6"/>
              <w:numPr>
                <w:ilvl w:val="0"/>
                <w:numId w:val="3"/>
              </w:numPr>
              <w:rPr>
                <w:rFonts w:ascii="Times New Roman" w:hAnsi="Times New Roman" w:cs="Times New Roman"/>
                <w:sz w:val="28"/>
                <w:szCs w:val="28"/>
              </w:rPr>
            </w:pPr>
            <w:proofErr w:type="gramStart"/>
            <w:r w:rsidRPr="00B802F7">
              <w:rPr>
                <w:rFonts w:ascii="Times New Roman" w:hAnsi="Times New Roman" w:cs="Times New Roman"/>
                <w:sz w:val="28"/>
                <w:szCs w:val="28"/>
              </w:rPr>
              <w:t>Репродуктивный</w:t>
            </w:r>
            <w:proofErr w:type="gramEnd"/>
            <w:r w:rsidRPr="00B802F7">
              <w:rPr>
                <w:rFonts w:ascii="Times New Roman" w:hAnsi="Times New Roman" w:cs="Times New Roman"/>
                <w:sz w:val="28"/>
                <w:szCs w:val="28"/>
              </w:rPr>
              <w:t xml:space="preserve"> (дети воспроизводят полученные знания и освоенные способы деятельности);</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Частично – поисковы</w:t>
            </w:r>
            <w:proofErr w:type="gramStart"/>
            <w:r w:rsidRPr="00B802F7">
              <w:rPr>
                <w:rFonts w:ascii="Times New Roman" w:hAnsi="Times New Roman" w:cs="Times New Roman"/>
                <w:sz w:val="28"/>
                <w:szCs w:val="28"/>
              </w:rPr>
              <w:t>й(</w:t>
            </w:r>
            <w:proofErr w:type="gramEnd"/>
            <w:r w:rsidRPr="00B802F7">
              <w:rPr>
                <w:rFonts w:ascii="Times New Roman" w:hAnsi="Times New Roman" w:cs="Times New Roman"/>
                <w:sz w:val="28"/>
                <w:szCs w:val="28"/>
              </w:rPr>
              <w:t>участие детей в коллективном поиске, решение поставленной задачи совместно с педагогом);</w:t>
            </w:r>
          </w:p>
          <w:p w:rsidR="008A359E" w:rsidRPr="008A359E" w:rsidRDefault="008A359E" w:rsidP="003E780A">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Исследовательски</w:t>
            </w:r>
            <w:proofErr w:type="gramStart"/>
            <w:r w:rsidRPr="00B802F7">
              <w:rPr>
                <w:rFonts w:ascii="Times New Roman" w:hAnsi="Times New Roman" w:cs="Times New Roman"/>
                <w:sz w:val="28"/>
                <w:szCs w:val="28"/>
              </w:rPr>
              <w:t>й(</w:t>
            </w:r>
            <w:proofErr w:type="gramEnd"/>
            <w:r w:rsidRPr="00B802F7">
              <w:rPr>
                <w:rFonts w:ascii="Times New Roman" w:hAnsi="Times New Roman" w:cs="Times New Roman"/>
                <w:sz w:val="28"/>
                <w:szCs w:val="28"/>
              </w:rPr>
              <w:t>самостоятельная творческая деятельность детей).</w:t>
            </w:r>
          </w:p>
          <w:p w:rsidR="008A359E" w:rsidRPr="008A359E" w:rsidRDefault="008A359E" w:rsidP="003E780A">
            <w:pPr>
              <w:pStyle w:val="a6"/>
              <w:rPr>
                <w:rFonts w:ascii="Times New Roman" w:hAnsi="Times New Roman" w:cs="Times New Roman"/>
                <w:b/>
                <w:sz w:val="28"/>
                <w:szCs w:val="28"/>
              </w:rPr>
            </w:pPr>
            <w:r w:rsidRPr="008A359E">
              <w:rPr>
                <w:rFonts w:ascii="Times New Roman" w:hAnsi="Times New Roman" w:cs="Times New Roman"/>
                <w:b/>
                <w:sz w:val="28"/>
                <w:szCs w:val="28"/>
              </w:rPr>
              <w:t>Методы, в основе которых лежит форма организации деятельности детей на занятиях:</w:t>
            </w:r>
          </w:p>
          <w:p w:rsidR="008A359E" w:rsidRPr="00B802F7" w:rsidRDefault="008A359E" w:rsidP="008A359E">
            <w:pPr>
              <w:pStyle w:val="a6"/>
              <w:numPr>
                <w:ilvl w:val="0"/>
                <w:numId w:val="3"/>
              </w:numPr>
              <w:rPr>
                <w:rFonts w:ascii="Times New Roman" w:hAnsi="Times New Roman" w:cs="Times New Roman"/>
                <w:sz w:val="28"/>
                <w:szCs w:val="28"/>
              </w:rPr>
            </w:pPr>
            <w:proofErr w:type="gramStart"/>
            <w:r w:rsidRPr="00B802F7">
              <w:rPr>
                <w:rFonts w:ascii="Times New Roman" w:hAnsi="Times New Roman" w:cs="Times New Roman"/>
                <w:sz w:val="28"/>
                <w:szCs w:val="28"/>
              </w:rPr>
              <w:t>Фронтальный</w:t>
            </w:r>
            <w:proofErr w:type="gramEnd"/>
            <w:r w:rsidRPr="00B802F7">
              <w:rPr>
                <w:rFonts w:ascii="Times New Roman" w:hAnsi="Times New Roman" w:cs="Times New Roman"/>
                <w:sz w:val="28"/>
                <w:szCs w:val="28"/>
              </w:rPr>
              <w:t xml:space="preserve"> – одновременная работа со всеми детьми;</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 xml:space="preserve">Индивидуально </w:t>
            </w:r>
            <w:proofErr w:type="gramStart"/>
            <w:r w:rsidRPr="00B802F7">
              <w:rPr>
                <w:rFonts w:ascii="Times New Roman" w:hAnsi="Times New Roman" w:cs="Times New Roman"/>
                <w:sz w:val="28"/>
                <w:szCs w:val="28"/>
              </w:rPr>
              <w:t>–ф</w:t>
            </w:r>
            <w:proofErr w:type="gramEnd"/>
            <w:r w:rsidRPr="00B802F7">
              <w:rPr>
                <w:rFonts w:ascii="Times New Roman" w:hAnsi="Times New Roman" w:cs="Times New Roman"/>
                <w:sz w:val="28"/>
                <w:szCs w:val="28"/>
              </w:rPr>
              <w:t>ронтальный – чередование индивидуальных и фронтальных форм работы;</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Групповой – организация работы в группах;</w:t>
            </w:r>
          </w:p>
          <w:p w:rsidR="008A359E" w:rsidRPr="00B802F7" w:rsidRDefault="008A359E" w:rsidP="008A359E">
            <w:pPr>
              <w:pStyle w:val="a6"/>
              <w:numPr>
                <w:ilvl w:val="0"/>
                <w:numId w:val="3"/>
              </w:numPr>
              <w:rPr>
                <w:rFonts w:ascii="Times New Roman" w:hAnsi="Times New Roman" w:cs="Times New Roman"/>
                <w:sz w:val="28"/>
                <w:szCs w:val="28"/>
              </w:rPr>
            </w:pPr>
            <w:proofErr w:type="gramStart"/>
            <w:r w:rsidRPr="00B802F7">
              <w:rPr>
                <w:rFonts w:ascii="Times New Roman" w:hAnsi="Times New Roman" w:cs="Times New Roman"/>
                <w:sz w:val="28"/>
                <w:szCs w:val="28"/>
              </w:rPr>
              <w:t>Индивидуальный</w:t>
            </w:r>
            <w:proofErr w:type="gramEnd"/>
            <w:r w:rsidRPr="00B802F7">
              <w:rPr>
                <w:rFonts w:ascii="Times New Roman" w:hAnsi="Times New Roman" w:cs="Times New Roman"/>
                <w:sz w:val="28"/>
                <w:szCs w:val="28"/>
              </w:rPr>
              <w:t xml:space="preserve"> – индивидуальное выполнение заданий.</w:t>
            </w:r>
          </w:p>
          <w:p w:rsidR="008A359E" w:rsidRPr="00B802F7" w:rsidRDefault="008A359E" w:rsidP="003E780A">
            <w:pPr>
              <w:rPr>
                <w:rFonts w:ascii="Times New Roman" w:hAnsi="Times New Roman" w:cs="Times New Roman"/>
                <w:sz w:val="28"/>
                <w:szCs w:val="28"/>
              </w:rPr>
            </w:pPr>
          </w:p>
          <w:p w:rsidR="008A359E" w:rsidRPr="00B802F7" w:rsidRDefault="008A359E" w:rsidP="003E780A">
            <w:pPr>
              <w:pStyle w:val="a6"/>
              <w:rPr>
                <w:rFonts w:ascii="Times New Roman" w:hAnsi="Times New Roman" w:cs="Times New Roman"/>
                <w:sz w:val="28"/>
                <w:szCs w:val="28"/>
              </w:rPr>
            </w:pPr>
            <w:r w:rsidRPr="00B802F7">
              <w:rPr>
                <w:rFonts w:ascii="Times New Roman" w:hAnsi="Times New Roman" w:cs="Times New Roman"/>
                <w:sz w:val="28"/>
                <w:szCs w:val="28"/>
              </w:rPr>
              <w:t xml:space="preserve">Среди приемов, используемых в процессе реализации кружковой     деятельности, усиливающих мотивацию обучения, </w:t>
            </w:r>
            <w:r w:rsidRPr="00B802F7">
              <w:rPr>
                <w:rFonts w:ascii="Times New Roman" w:hAnsi="Times New Roman" w:cs="Times New Roman"/>
                <w:sz w:val="28"/>
                <w:szCs w:val="28"/>
              </w:rPr>
              <w:lastRenderedPageBreak/>
              <w:t>следует назвать:</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Активизация и индивидуализация обучения;</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Игры и игровые ситуации;</w:t>
            </w:r>
          </w:p>
          <w:p w:rsidR="008A359E" w:rsidRPr="00B802F7"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Творческие работы.</w:t>
            </w:r>
          </w:p>
          <w:p w:rsidR="008A359E" w:rsidRPr="00B802F7" w:rsidRDefault="008A359E" w:rsidP="003E780A">
            <w:pPr>
              <w:ind w:firstLine="255"/>
              <w:rPr>
                <w:rFonts w:ascii="Times New Roman" w:hAnsi="Times New Roman" w:cs="Times New Roman"/>
                <w:sz w:val="28"/>
                <w:szCs w:val="28"/>
              </w:rPr>
            </w:pPr>
          </w:p>
          <w:p w:rsidR="008A359E" w:rsidRPr="00B802F7" w:rsidRDefault="008A359E" w:rsidP="003E780A">
            <w:pPr>
              <w:rPr>
                <w:rFonts w:ascii="Times New Roman" w:hAnsi="Times New Roman" w:cs="Times New Roman"/>
                <w:sz w:val="28"/>
                <w:szCs w:val="28"/>
              </w:rPr>
            </w:pPr>
            <w:r>
              <w:rPr>
                <w:rFonts w:ascii="Times New Roman" w:hAnsi="Times New Roman" w:cs="Times New Roman"/>
                <w:sz w:val="28"/>
                <w:szCs w:val="28"/>
              </w:rPr>
              <w:t>2.1.3. Формы работы</w:t>
            </w:r>
          </w:p>
          <w:p w:rsidR="008A359E" w:rsidRPr="00B802F7" w:rsidRDefault="008A359E" w:rsidP="008A359E">
            <w:pPr>
              <w:pStyle w:val="a6"/>
              <w:numPr>
                <w:ilvl w:val="1"/>
                <w:numId w:val="3"/>
              </w:numPr>
              <w:rPr>
                <w:rFonts w:ascii="Times New Roman" w:hAnsi="Times New Roman" w:cs="Times New Roman"/>
                <w:sz w:val="28"/>
                <w:szCs w:val="28"/>
              </w:rPr>
            </w:pPr>
            <w:proofErr w:type="gramStart"/>
            <w:r w:rsidRPr="00B802F7">
              <w:rPr>
                <w:rFonts w:ascii="Times New Roman" w:hAnsi="Times New Roman" w:cs="Times New Roman"/>
                <w:sz w:val="28"/>
                <w:szCs w:val="28"/>
              </w:rPr>
              <w:t>индивидуальная</w:t>
            </w:r>
            <w:proofErr w:type="gramEnd"/>
            <w:r w:rsidRPr="00B802F7">
              <w:rPr>
                <w:rFonts w:ascii="Times New Roman" w:hAnsi="Times New Roman" w:cs="Times New Roman"/>
                <w:sz w:val="28"/>
                <w:szCs w:val="28"/>
              </w:rPr>
              <w:t xml:space="preserve"> – каждый ребенок должен самостоятельно рассмотреть музейный экспонат и рассказать о нем;</w:t>
            </w:r>
          </w:p>
          <w:p w:rsidR="008A359E" w:rsidRPr="00B802F7" w:rsidRDefault="008A359E" w:rsidP="008A359E">
            <w:pPr>
              <w:pStyle w:val="a6"/>
              <w:numPr>
                <w:ilvl w:val="1"/>
                <w:numId w:val="3"/>
              </w:numPr>
              <w:rPr>
                <w:rFonts w:ascii="Times New Roman" w:hAnsi="Times New Roman" w:cs="Times New Roman"/>
                <w:sz w:val="28"/>
                <w:szCs w:val="28"/>
              </w:rPr>
            </w:pPr>
            <w:r w:rsidRPr="00B802F7">
              <w:rPr>
                <w:rFonts w:ascii="Times New Roman" w:hAnsi="Times New Roman" w:cs="Times New Roman"/>
                <w:sz w:val="28"/>
                <w:szCs w:val="28"/>
              </w:rPr>
              <w:t>групповая – при выполнении коллективных работ каждая группа выполняет определенное задание;</w:t>
            </w:r>
          </w:p>
          <w:p w:rsidR="008A359E" w:rsidRPr="00B802F7" w:rsidRDefault="008A359E" w:rsidP="008A359E">
            <w:pPr>
              <w:pStyle w:val="a6"/>
              <w:numPr>
                <w:ilvl w:val="1"/>
                <w:numId w:val="3"/>
              </w:numPr>
              <w:rPr>
                <w:rFonts w:ascii="Times New Roman" w:hAnsi="Times New Roman" w:cs="Times New Roman"/>
                <w:sz w:val="28"/>
                <w:szCs w:val="28"/>
              </w:rPr>
            </w:pPr>
            <w:proofErr w:type="gramStart"/>
            <w:r w:rsidRPr="00B802F7">
              <w:rPr>
                <w:rFonts w:ascii="Times New Roman" w:hAnsi="Times New Roman" w:cs="Times New Roman"/>
                <w:sz w:val="28"/>
                <w:szCs w:val="28"/>
              </w:rPr>
              <w:t>коллективная</w:t>
            </w:r>
            <w:proofErr w:type="gramEnd"/>
            <w:r w:rsidRPr="00B802F7">
              <w:rPr>
                <w:rFonts w:ascii="Times New Roman" w:hAnsi="Times New Roman" w:cs="Times New Roman"/>
                <w:sz w:val="28"/>
                <w:szCs w:val="28"/>
              </w:rPr>
              <w:t xml:space="preserve"> – в процессе подготовки и выполнения определенного задания, детей работают все вместе, не разделяя обязанностей.</w:t>
            </w:r>
          </w:p>
          <w:p w:rsidR="008A359E" w:rsidRPr="00B802F7" w:rsidRDefault="008A359E" w:rsidP="008A359E">
            <w:pPr>
              <w:pStyle w:val="a6"/>
              <w:numPr>
                <w:ilvl w:val="1"/>
                <w:numId w:val="3"/>
              </w:numPr>
              <w:rPr>
                <w:rFonts w:ascii="Times New Roman" w:hAnsi="Times New Roman" w:cs="Times New Roman"/>
                <w:sz w:val="28"/>
                <w:szCs w:val="28"/>
              </w:rPr>
            </w:pPr>
            <w:r w:rsidRPr="00B802F7">
              <w:rPr>
                <w:rFonts w:ascii="Times New Roman" w:hAnsi="Times New Roman" w:cs="Times New Roman"/>
                <w:sz w:val="28"/>
                <w:szCs w:val="28"/>
              </w:rPr>
              <w:t>ресурсный круг –  рекомендуется проводить вначале занятия; помогает определить тему (присоединение к теме занятия) и поставить</w:t>
            </w:r>
          </w:p>
          <w:p w:rsidR="008A359E" w:rsidRPr="00B802F7" w:rsidRDefault="008A359E" w:rsidP="003E780A">
            <w:pPr>
              <w:pStyle w:val="a6"/>
              <w:rPr>
                <w:rFonts w:ascii="Times New Roman" w:hAnsi="Times New Roman" w:cs="Times New Roman"/>
                <w:sz w:val="28"/>
                <w:szCs w:val="28"/>
              </w:rPr>
            </w:pPr>
            <w:r w:rsidRPr="00B802F7">
              <w:rPr>
                <w:rFonts w:ascii="Times New Roman" w:hAnsi="Times New Roman" w:cs="Times New Roman"/>
                <w:sz w:val="28"/>
                <w:szCs w:val="28"/>
              </w:rPr>
              <w:t>учебные задачи; помогает понять взаимосвязь образа; развивает целостное восприятие и ситуацию успеха учащихся; активная форма «Работа в группе» на этапе «Беседа»;</w:t>
            </w:r>
          </w:p>
          <w:p w:rsidR="008A359E" w:rsidRPr="00B802F7" w:rsidRDefault="008A359E" w:rsidP="008A359E">
            <w:pPr>
              <w:pStyle w:val="a6"/>
              <w:numPr>
                <w:ilvl w:val="1"/>
                <w:numId w:val="3"/>
              </w:numPr>
              <w:rPr>
                <w:rFonts w:ascii="Times New Roman" w:hAnsi="Times New Roman" w:cs="Times New Roman"/>
                <w:sz w:val="28"/>
                <w:szCs w:val="28"/>
              </w:rPr>
            </w:pPr>
            <w:r w:rsidRPr="00B802F7">
              <w:rPr>
                <w:rFonts w:ascii="Times New Roman" w:hAnsi="Times New Roman" w:cs="Times New Roman"/>
                <w:sz w:val="28"/>
                <w:szCs w:val="28"/>
              </w:rPr>
              <w:t>ТРИЗ – позволяет детям самостоятельно находить ответы на вопросы, решать задачи, анализировать, а не повторять сказанное взрослым.</w:t>
            </w:r>
          </w:p>
          <w:p w:rsidR="008A359E" w:rsidRPr="008A359E" w:rsidRDefault="008A359E" w:rsidP="003E780A">
            <w:pPr>
              <w:pStyle w:val="a6"/>
              <w:numPr>
                <w:ilvl w:val="1"/>
                <w:numId w:val="3"/>
              </w:numPr>
              <w:rPr>
                <w:rFonts w:ascii="Times New Roman" w:hAnsi="Times New Roman" w:cs="Times New Roman"/>
                <w:sz w:val="28"/>
                <w:szCs w:val="28"/>
              </w:rPr>
            </w:pPr>
            <w:proofErr w:type="spellStart"/>
            <w:r w:rsidRPr="00B802F7">
              <w:rPr>
                <w:rFonts w:ascii="Times New Roman" w:hAnsi="Times New Roman" w:cs="Times New Roman"/>
                <w:sz w:val="28"/>
                <w:szCs w:val="28"/>
              </w:rPr>
              <w:t>Лэпбук</w:t>
            </w:r>
            <w:proofErr w:type="spellEnd"/>
            <w:r w:rsidRPr="00B802F7">
              <w:rPr>
                <w:rFonts w:ascii="Times New Roman" w:hAnsi="Times New Roman" w:cs="Times New Roman"/>
                <w:sz w:val="28"/>
                <w:szCs w:val="28"/>
              </w:rPr>
              <w:t xml:space="preserve"> - ребенок (или группа детей), взяв в руки такую папку, выполняет задания, рассматривает картинки, разбирает схемы, тем самым в лёгкой и непринужденной форме закрепляет и расширяет свои знания по определенной теме</w:t>
            </w:r>
            <w:proofErr w:type="gramStart"/>
            <w:r w:rsidRPr="00B802F7">
              <w:rPr>
                <w:rFonts w:ascii="Times New Roman" w:hAnsi="Times New Roman" w:cs="Times New Roman"/>
                <w:sz w:val="28"/>
                <w:szCs w:val="28"/>
              </w:rPr>
              <w:t>.</w:t>
            </w:r>
            <w:proofErr w:type="gramEnd"/>
            <w:r w:rsidRPr="00B802F7">
              <w:rPr>
                <w:rFonts w:ascii="Times New Roman" w:hAnsi="Times New Roman" w:cs="Times New Roman"/>
                <w:sz w:val="28"/>
                <w:szCs w:val="28"/>
              </w:rPr>
              <w:t xml:space="preserve"> </w:t>
            </w:r>
            <w:proofErr w:type="gramStart"/>
            <w:r w:rsidRPr="00B802F7">
              <w:rPr>
                <w:rFonts w:ascii="Times New Roman" w:hAnsi="Times New Roman" w:cs="Times New Roman"/>
                <w:sz w:val="28"/>
                <w:szCs w:val="28"/>
              </w:rPr>
              <w:t>о</w:t>
            </w:r>
            <w:proofErr w:type="gramEnd"/>
            <w:r w:rsidRPr="00B802F7">
              <w:rPr>
                <w:rFonts w:ascii="Times New Roman" w:hAnsi="Times New Roman" w:cs="Times New Roman"/>
                <w:sz w:val="28"/>
                <w:szCs w:val="28"/>
              </w:rPr>
              <w:t>сти организации образовательного процесса.</w:t>
            </w:r>
          </w:p>
          <w:p w:rsidR="008A359E" w:rsidRPr="00B802F7" w:rsidRDefault="008A359E" w:rsidP="008A359E">
            <w:pPr>
              <w:pStyle w:val="a6"/>
              <w:rPr>
                <w:rFonts w:ascii="Times New Roman" w:hAnsi="Times New Roman" w:cs="Times New Roman"/>
                <w:sz w:val="28"/>
                <w:szCs w:val="28"/>
              </w:rPr>
            </w:pPr>
            <w:r w:rsidRPr="00B802F7">
              <w:rPr>
                <w:rFonts w:ascii="Times New Roman" w:hAnsi="Times New Roman" w:cs="Times New Roman"/>
                <w:sz w:val="28"/>
                <w:szCs w:val="28"/>
              </w:rPr>
              <w:t>2.1.4. Ресурсное обеспечение программы</w:t>
            </w:r>
          </w:p>
          <w:p w:rsidR="008A359E" w:rsidRPr="008A359E" w:rsidRDefault="008A359E" w:rsidP="003E780A">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 xml:space="preserve">Кадровые ресурсы:  </w:t>
            </w:r>
            <w:proofErr w:type="gramStart"/>
            <w:r w:rsidRPr="00B802F7">
              <w:rPr>
                <w:rFonts w:ascii="Times New Roman" w:hAnsi="Times New Roman" w:cs="Times New Roman"/>
                <w:sz w:val="28"/>
                <w:szCs w:val="28"/>
              </w:rPr>
              <w:t>педагоги</w:t>
            </w:r>
            <w:proofErr w:type="gramEnd"/>
            <w:r w:rsidRPr="00B802F7">
              <w:rPr>
                <w:rFonts w:ascii="Times New Roman" w:hAnsi="Times New Roman" w:cs="Times New Roman"/>
                <w:sz w:val="28"/>
                <w:szCs w:val="28"/>
              </w:rPr>
              <w:t xml:space="preserve"> работающие по данной программе имеют  профессиональное образование;  аттестованы на высшую категорию; владеют компьютером на уровне уверенного и «продвинутого» пользователя;  прошли обучение на курсах повышения квалификации по теме: «Музейная педагогика»; имеется системный администратор сайта.</w:t>
            </w:r>
          </w:p>
          <w:p w:rsidR="008A359E" w:rsidRPr="008A359E" w:rsidRDefault="008A359E" w:rsidP="008A359E">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Информационные ресурсы: МКДОУ детский сад «Красная шапочка» р.п</w:t>
            </w:r>
            <w:proofErr w:type="gramStart"/>
            <w:r w:rsidRPr="00B802F7">
              <w:rPr>
                <w:rFonts w:ascii="Times New Roman" w:hAnsi="Times New Roman" w:cs="Times New Roman"/>
                <w:sz w:val="28"/>
                <w:szCs w:val="28"/>
              </w:rPr>
              <w:t>.Л</w:t>
            </w:r>
            <w:proofErr w:type="gramEnd"/>
            <w:r w:rsidRPr="00B802F7">
              <w:rPr>
                <w:rFonts w:ascii="Times New Roman" w:hAnsi="Times New Roman" w:cs="Times New Roman"/>
                <w:sz w:val="28"/>
                <w:szCs w:val="28"/>
              </w:rPr>
              <w:t xml:space="preserve">инево имеет свой сайт в Интернете,  доступ в сеть «Интернет». В работе используются  педагогические журналы и информация, размещенная на профессиональных сайтах в сети «Интернет».  </w:t>
            </w:r>
          </w:p>
          <w:p w:rsidR="008A359E" w:rsidRPr="008A359E" w:rsidRDefault="008A359E" w:rsidP="003E780A">
            <w:pPr>
              <w:pStyle w:val="a6"/>
              <w:numPr>
                <w:ilvl w:val="0"/>
                <w:numId w:val="3"/>
              </w:numPr>
              <w:rPr>
                <w:rFonts w:ascii="Times New Roman" w:hAnsi="Times New Roman" w:cs="Times New Roman"/>
                <w:sz w:val="28"/>
                <w:szCs w:val="28"/>
              </w:rPr>
            </w:pPr>
            <w:r w:rsidRPr="00B802F7">
              <w:rPr>
                <w:rFonts w:ascii="Times New Roman" w:hAnsi="Times New Roman" w:cs="Times New Roman"/>
                <w:sz w:val="28"/>
                <w:szCs w:val="28"/>
              </w:rPr>
              <w:t xml:space="preserve">Материально-технические ресурсы (имеющиеся в наличии): В МКДОУ оборудована современная, эргономичная, безопасная, развивающая среда. </w:t>
            </w:r>
            <w:proofErr w:type="gramStart"/>
            <w:r w:rsidRPr="00B802F7">
              <w:rPr>
                <w:rFonts w:ascii="Times New Roman" w:hAnsi="Times New Roman" w:cs="Times New Roman"/>
                <w:sz w:val="28"/>
                <w:szCs w:val="28"/>
              </w:rPr>
              <w:t xml:space="preserve">Имеются персональные компьютеры, многофункциональное устройство (сканер, принтер, копир), </w:t>
            </w:r>
            <w:r w:rsidRPr="00B802F7">
              <w:rPr>
                <w:rFonts w:ascii="Times New Roman" w:hAnsi="Times New Roman" w:cs="Times New Roman"/>
                <w:sz w:val="28"/>
                <w:szCs w:val="28"/>
              </w:rPr>
              <w:lastRenderedPageBreak/>
              <w:t xml:space="preserve">цветной сканер, принтер, цифровой фотоаппарат, цифровая видеокамера, </w:t>
            </w:r>
            <w:proofErr w:type="spellStart"/>
            <w:r w:rsidRPr="00B802F7">
              <w:rPr>
                <w:rFonts w:ascii="Times New Roman" w:hAnsi="Times New Roman" w:cs="Times New Roman"/>
                <w:sz w:val="28"/>
                <w:szCs w:val="28"/>
              </w:rPr>
              <w:t>мультимедийный</w:t>
            </w:r>
            <w:proofErr w:type="spellEnd"/>
            <w:r w:rsidRPr="00B802F7">
              <w:rPr>
                <w:rFonts w:ascii="Times New Roman" w:hAnsi="Times New Roman" w:cs="Times New Roman"/>
                <w:sz w:val="28"/>
                <w:szCs w:val="28"/>
              </w:rPr>
              <w:t xml:space="preserve"> проектор, экран, ЖК мониторы и телевизор.</w:t>
            </w:r>
            <w:proofErr w:type="gramEnd"/>
          </w:p>
        </w:tc>
      </w:tr>
      <w:tr w:rsidR="008A359E" w:rsidRPr="00B802F7" w:rsidTr="003E780A">
        <w:tc>
          <w:tcPr>
            <w:tcW w:w="16126" w:type="dxa"/>
          </w:tcPr>
          <w:p w:rsidR="008A359E" w:rsidRPr="00B802F7" w:rsidRDefault="008A359E" w:rsidP="003E780A">
            <w:pPr>
              <w:pStyle w:val="a6"/>
              <w:rPr>
                <w:rFonts w:ascii="Times New Roman" w:hAnsi="Times New Roman" w:cs="Times New Roman"/>
                <w:sz w:val="28"/>
                <w:szCs w:val="28"/>
              </w:rPr>
            </w:pPr>
            <w:r w:rsidRPr="00B802F7">
              <w:rPr>
                <w:rFonts w:ascii="Times New Roman" w:hAnsi="Times New Roman" w:cs="Times New Roman"/>
                <w:sz w:val="28"/>
                <w:szCs w:val="28"/>
              </w:rPr>
              <w:lastRenderedPageBreak/>
              <w:t>Описание РППС</w:t>
            </w:r>
          </w:p>
        </w:tc>
      </w:tr>
      <w:tr w:rsidR="008A359E" w:rsidRPr="00B802F7" w:rsidTr="003E780A">
        <w:tc>
          <w:tcPr>
            <w:tcW w:w="16126" w:type="dxa"/>
          </w:tcPr>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 xml:space="preserve">Месторасположение мини-музея определяли с учётом интерактивности и </w:t>
            </w:r>
            <w:proofErr w:type="spellStart"/>
            <w:r w:rsidRPr="00B802F7">
              <w:rPr>
                <w:rFonts w:ascii="Times New Roman" w:hAnsi="Times New Roman" w:cs="Times New Roman"/>
                <w:sz w:val="28"/>
                <w:szCs w:val="28"/>
              </w:rPr>
              <w:t>полифункциональности</w:t>
            </w:r>
            <w:proofErr w:type="spellEnd"/>
            <w:r w:rsidRPr="00B802F7">
              <w:rPr>
                <w:rFonts w:ascii="Times New Roman" w:hAnsi="Times New Roman" w:cs="Times New Roman"/>
                <w:sz w:val="28"/>
                <w:szCs w:val="28"/>
              </w:rPr>
              <w:t xml:space="preserve"> музейного пространства, психологической комфортности и безопасности деятельности. </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Размещение музея в групповом помещении позволяет выстраивать материал музея постепенно, по мере получения новой информации. Воспитатель имеет возможность обратиться к материалам музея, а дети группы по желанию рассматривать экспонаты, обсуждать их особенности, задавать вопросы педагогу, использовать некоторые экспонаты для режиссерских игр, пользоваться дидактическими играми и проводить самостоятельные исследования за экспериментальным столиком.</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 xml:space="preserve">В холле детского сада создан мини – музей «Спортивные достижения» (собраны </w:t>
            </w:r>
            <w:proofErr w:type="gramStart"/>
            <w:r w:rsidRPr="00B802F7">
              <w:rPr>
                <w:rFonts w:ascii="Times New Roman" w:hAnsi="Times New Roman" w:cs="Times New Roman"/>
                <w:sz w:val="28"/>
                <w:szCs w:val="28"/>
              </w:rPr>
              <w:t>награды</w:t>
            </w:r>
            <w:proofErr w:type="gramEnd"/>
            <w:r w:rsidRPr="00B802F7">
              <w:rPr>
                <w:rFonts w:ascii="Times New Roman" w:hAnsi="Times New Roman" w:cs="Times New Roman"/>
                <w:sz w:val="28"/>
                <w:szCs w:val="28"/>
              </w:rPr>
              <w:t xml:space="preserve">  как педагогов детского сада, так и воспитанников. Это  грамоты, медали, кубки за участие в </w:t>
            </w:r>
            <w:proofErr w:type="gramStart"/>
            <w:r w:rsidRPr="00B802F7">
              <w:rPr>
                <w:rFonts w:ascii="Times New Roman" w:hAnsi="Times New Roman" w:cs="Times New Roman"/>
                <w:sz w:val="28"/>
                <w:szCs w:val="28"/>
              </w:rPr>
              <w:t>различных</w:t>
            </w:r>
            <w:proofErr w:type="gramEnd"/>
            <w:r w:rsidRPr="00B802F7">
              <w:rPr>
                <w:rFonts w:ascii="Times New Roman" w:hAnsi="Times New Roman" w:cs="Times New Roman"/>
                <w:sz w:val="28"/>
                <w:szCs w:val="28"/>
              </w:rPr>
              <w:t xml:space="preserve"> спортивных мероприятия.</w:t>
            </w: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В музыкальном зале создан мини – музей «Русская изба» где собраны экспонаты русского, народного быта.</w:t>
            </w:r>
            <w:bookmarkStart w:id="0" w:name="_GoBack"/>
            <w:bookmarkEnd w:id="0"/>
          </w:p>
          <w:p w:rsidR="008A359E" w:rsidRPr="00B802F7" w:rsidRDefault="008A359E" w:rsidP="003E780A">
            <w:pPr>
              <w:pStyle w:val="a6"/>
              <w:rPr>
                <w:rFonts w:ascii="Times New Roman" w:hAnsi="Times New Roman" w:cs="Times New Roman"/>
                <w:sz w:val="28"/>
                <w:szCs w:val="28"/>
              </w:rPr>
            </w:pPr>
          </w:p>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sz w:val="28"/>
                <w:szCs w:val="28"/>
              </w:rPr>
              <w:t>Налажено сотрудничество с музеем школы №1 «Боевой славы»; с гимназией №5 «Музей экологии»; с музеем города Искитима.</w:t>
            </w:r>
          </w:p>
          <w:p w:rsidR="008A359E" w:rsidRPr="00B802F7" w:rsidRDefault="008A359E" w:rsidP="003E780A">
            <w:pPr>
              <w:pStyle w:val="a6"/>
              <w:rPr>
                <w:rFonts w:ascii="Times New Roman" w:hAnsi="Times New Roman" w:cs="Times New Roman"/>
                <w:sz w:val="28"/>
                <w:szCs w:val="28"/>
              </w:rPr>
            </w:pPr>
          </w:p>
          <w:p w:rsidR="008A359E" w:rsidRPr="00B802F7" w:rsidRDefault="008A359E" w:rsidP="003E780A">
            <w:pPr>
              <w:pStyle w:val="a6"/>
              <w:rPr>
                <w:rFonts w:ascii="Times New Roman" w:hAnsi="Times New Roman" w:cs="Times New Roman"/>
                <w:sz w:val="28"/>
                <w:szCs w:val="28"/>
              </w:rPr>
            </w:pPr>
          </w:p>
        </w:tc>
      </w:tr>
    </w:tbl>
    <w:p w:rsidR="008A359E" w:rsidRDefault="008A359E" w:rsidP="008A359E"/>
    <w:p w:rsidR="008A359E" w:rsidRDefault="008A359E">
      <w:pPr>
        <w:rPr>
          <w:rFonts w:ascii="Times New Roman" w:hAnsi="Times New Roman" w:cs="Times New Roman"/>
          <w:sz w:val="28"/>
          <w:szCs w:val="28"/>
        </w:rPr>
      </w:pPr>
    </w:p>
    <w:p w:rsidR="008A359E" w:rsidRDefault="008A359E">
      <w:pPr>
        <w:rPr>
          <w:rFonts w:ascii="Times New Roman" w:hAnsi="Times New Roman" w:cs="Times New Roman"/>
          <w:sz w:val="28"/>
          <w:szCs w:val="28"/>
        </w:rPr>
      </w:pPr>
    </w:p>
    <w:p w:rsidR="008A359E" w:rsidRDefault="008A359E">
      <w:pPr>
        <w:rPr>
          <w:rFonts w:ascii="Times New Roman" w:hAnsi="Times New Roman" w:cs="Times New Roman"/>
          <w:sz w:val="28"/>
          <w:szCs w:val="28"/>
        </w:rPr>
      </w:pPr>
    </w:p>
    <w:p w:rsidR="008A359E" w:rsidRDefault="008A359E">
      <w:pPr>
        <w:rPr>
          <w:rFonts w:ascii="Times New Roman" w:hAnsi="Times New Roman" w:cs="Times New Roman"/>
          <w:sz w:val="28"/>
          <w:szCs w:val="28"/>
        </w:rPr>
      </w:pPr>
    </w:p>
    <w:p w:rsidR="008A359E" w:rsidRDefault="008A359E">
      <w:pPr>
        <w:rPr>
          <w:rFonts w:ascii="Times New Roman" w:hAnsi="Times New Roman" w:cs="Times New Roman"/>
          <w:sz w:val="28"/>
          <w:szCs w:val="28"/>
        </w:rPr>
      </w:pPr>
    </w:p>
    <w:p w:rsidR="008A359E" w:rsidRDefault="008A359E">
      <w:pPr>
        <w:rPr>
          <w:rFonts w:ascii="Times New Roman" w:hAnsi="Times New Roman" w:cs="Times New Roman"/>
          <w:sz w:val="28"/>
          <w:szCs w:val="28"/>
        </w:rPr>
      </w:pPr>
    </w:p>
    <w:p w:rsidR="008A359E" w:rsidRDefault="008A359E" w:rsidP="008A359E">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558393" cy="6381750"/>
            <wp:effectExtent l="19050" t="0" r="0" b="0"/>
            <wp:docPr id="2" name="Рисунок 2" descr="D:\Пользователь\Pictures\кру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Пользователь\Pictures\круж.jpg"/>
                    <pic:cNvPicPr>
                      <a:picLocks noChangeAspect="1" noChangeArrowheads="1"/>
                    </pic:cNvPicPr>
                  </pic:nvPicPr>
                  <pic:blipFill>
                    <a:blip r:embed="rId6" cstate="print"/>
                    <a:srcRect/>
                    <a:stretch>
                      <a:fillRect/>
                    </a:stretch>
                  </pic:blipFill>
                  <pic:spPr bwMode="auto">
                    <a:xfrm>
                      <a:off x="0" y="0"/>
                      <a:ext cx="4558393" cy="6381750"/>
                    </a:xfrm>
                    <a:prstGeom prst="rect">
                      <a:avLst/>
                    </a:prstGeom>
                    <a:noFill/>
                    <a:ln w="9525">
                      <a:noFill/>
                      <a:miter lim="800000"/>
                      <a:headEnd/>
                      <a:tailEnd/>
                    </a:ln>
                  </pic:spPr>
                </pic:pic>
              </a:graphicData>
            </a:graphic>
          </wp:inline>
        </w:drawing>
      </w:r>
    </w:p>
    <w:tbl>
      <w:tblPr>
        <w:tblStyle w:val="a5"/>
        <w:tblW w:w="0" w:type="auto"/>
        <w:tblLook w:val="04A0"/>
      </w:tblPr>
      <w:tblGrid>
        <w:gridCol w:w="14786"/>
      </w:tblGrid>
      <w:tr w:rsidR="008A359E" w:rsidRPr="00B802F7" w:rsidTr="003E780A">
        <w:tc>
          <w:tcPr>
            <w:tcW w:w="14786" w:type="dxa"/>
          </w:tcPr>
          <w:p w:rsidR="008A359E" w:rsidRPr="008A359E" w:rsidRDefault="008A359E"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Программа  кружка «Бумажное кружево»</w:t>
            </w:r>
          </w:p>
        </w:tc>
      </w:tr>
      <w:tr w:rsidR="008A359E" w:rsidRPr="00B802F7" w:rsidTr="003E780A">
        <w:tc>
          <w:tcPr>
            <w:tcW w:w="14786" w:type="dxa"/>
          </w:tcPr>
          <w:p w:rsidR="008A359E" w:rsidRPr="00B802F7" w:rsidRDefault="008A359E" w:rsidP="003E780A">
            <w:pPr>
              <w:rPr>
                <w:rFonts w:ascii="Times New Roman" w:hAnsi="Times New Roman" w:cs="Times New Roman"/>
                <w:sz w:val="28"/>
                <w:szCs w:val="28"/>
              </w:rPr>
            </w:pPr>
            <w:r w:rsidRPr="00B802F7">
              <w:rPr>
                <w:rFonts w:ascii="Times New Roman" w:hAnsi="Times New Roman" w:cs="Times New Roman"/>
                <w:b/>
                <w:sz w:val="28"/>
                <w:szCs w:val="28"/>
              </w:rPr>
              <w:t>Образовательная область Художественно - эстетическое  развитие</w:t>
            </w:r>
          </w:p>
        </w:tc>
      </w:tr>
      <w:tr w:rsidR="008A359E" w:rsidRPr="00B802F7" w:rsidTr="003E780A">
        <w:tc>
          <w:tcPr>
            <w:tcW w:w="14786" w:type="dxa"/>
          </w:tcPr>
          <w:p w:rsidR="008A359E" w:rsidRPr="00B802F7" w:rsidRDefault="008A359E" w:rsidP="003E780A">
            <w:pPr>
              <w:pStyle w:val="a7"/>
              <w:jc w:val="both"/>
              <w:rPr>
                <w:rFonts w:eastAsia="Calibri"/>
                <w:b/>
                <w:sz w:val="28"/>
                <w:szCs w:val="28"/>
              </w:rPr>
            </w:pPr>
            <w:r w:rsidRPr="00B802F7">
              <w:rPr>
                <w:rFonts w:eastAsia="Calibri"/>
                <w:b/>
                <w:sz w:val="28"/>
                <w:szCs w:val="28"/>
              </w:rPr>
              <w:t>Пояснительная записка</w:t>
            </w:r>
          </w:p>
          <w:p w:rsidR="008A359E" w:rsidRPr="00B802F7" w:rsidRDefault="008A359E" w:rsidP="003E780A">
            <w:pPr>
              <w:pStyle w:val="a7"/>
              <w:jc w:val="both"/>
              <w:rPr>
                <w:rFonts w:eastAsia="Calibri"/>
                <w:sz w:val="28"/>
                <w:szCs w:val="28"/>
              </w:rPr>
            </w:pPr>
            <w:r w:rsidRPr="00B802F7">
              <w:rPr>
                <w:rFonts w:eastAsia="Calibri"/>
                <w:sz w:val="28"/>
                <w:szCs w:val="28"/>
              </w:rPr>
              <w:t xml:space="preserve">     Программа кружка «Бумажное кружево»</w:t>
            </w:r>
            <w:r w:rsidRPr="00B802F7">
              <w:rPr>
                <w:sz w:val="28"/>
                <w:szCs w:val="28"/>
              </w:rPr>
              <w:t xml:space="preserve">  разработана в соответствии с   основной  образовательной программы МКДОУ </w:t>
            </w:r>
            <w:proofErr w:type="spellStart"/>
            <w:r w:rsidRPr="00B802F7">
              <w:rPr>
                <w:sz w:val="28"/>
                <w:szCs w:val="28"/>
              </w:rPr>
              <w:t>д</w:t>
            </w:r>
            <w:proofErr w:type="spellEnd"/>
            <w:r w:rsidRPr="00B802F7">
              <w:rPr>
                <w:sz w:val="28"/>
                <w:szCs w:val="28"/>
              </w:rPr>
              <w:t>/</w:t>
            </w:r>
            <w:proofErr w:type="gramStart"/>
            <w:r w:rsidRPr="00B802F7">
              <w:rPr>
                <w:sz w:val="28"/>
                <w:szCs w:val="28"/>
              </w:rPr>
              <w:t>с</w:t>
            </w:r>
            <w:proofErr w:type="gramEnd"/>
            <w:r w:rsidRPr="00B802F7">
              <w:rPr>
                <w:sz w:val="28"/>
                <w:szCs w:val="28"/>
              </w:rPr>
              <w:t xml:space="preserve"> «Красная шапочка» р.п. Линево, </w:t>
            </w:r>
            <w:r w:rsidRPr="00B802F7">
              <w:rPr>
                <w:rStyle w:val="c9"/>
                <w:sz w:val="28"/>
                <w:szCs w:val="28"/>
              </w:rPr>
              <w:t xml:space="preserve"> с ФГОС  ДО, используя </w:t>
            </w:r>
            <w:r w:rsidRPr="00B802F7">
              <w:rPr>
                <w:rFonts w:eastAsia="Calibri"/>
                <w:sz w:val="28"/>
                <w:szCs w:val="28"/>
              </w:rPr>
              <w:t>методических пособий Давыдовой Г.Н., О.С. Кузнецовой, Докучаевой Н.И.</w:t>
            </w:r>
          </w:p>
          <w:p w:rsidR="008A359E" w:rsidRPr="00B802F7" w:rsidRDefault="008A359E" w:rsidP="003E780A">
            <w:pPr>
              <w:pStyle w:val="a7"/>
              <w:jc w:val="both"/>
              <w:rPr>
                <w:rFonts w:eastAsia="Calibri"/>
                <w:sz w:val="28"/>
                <w:szCs w:val="28"/>
              </w:rPr>
            </w:pPr>
            <w:r w:rsidRPr="00B802F7">
              <w:rPr>
                <w:rFonts w:eastAsia="Calibri"/>
                <w:sz w:val="28"/>
                <w:szCs w:val="28"/>
              </w:rPr>
              <w:t>При работе с бумагой у детей совершенствуется ряд важнейших умственных качеств, а также предоставляется платформа для развития творческих задатков. Содержание кружковой программы «Бумажное кружево» предполагает развитие творческих способностей детей при конструировании из бумаги при взаимодействии с другими видами деятельности. В процессе реализации кружковой деятельности формируется способность дошкольников отбирать нужные средства для презентации творческих способностей, стремление достигнуть положительного результата, свободное оперирование усвоенными способами, по-разному комбинируя и трансформируя их. Занятия кружка «Бумажное кружево» направлены на всестороннее  интеллектуальное и эстетическое развитие дошкольников, повышение их эффективности. Одной из основных целей конструкторской деятельности из бумаги является развитие личности ребенка, его способностей, творческих задатков, интеллекта. Обучение умениям не вытесняет непосредственности детского восприятия.  В процессе конструирования из бумаги помимо развития мелкой моторики у ребенка развивается пространственное воображение, художественный вкус и аккуратность. Конструкторская деятельность из бумаги учит концентрации внимания, так как заставляет сосредоточиться  на процессе изготовления поделок, учит следовать устным инструкциям, а также стимулирует развитие памяти, пространственное воображение.</w:t>
            </w:r>
          </w:p>
          <w:p w:rsidR="008A359E" w:rsidRPr="00B802F7" w:rsidRDefault="008A359E" w:rsidP="003E780A">
            <w:pPr>
              <w:pStyle w:val="a7"/>
              <w:jc w:val="both"/>
              <w:rPr>
                <w:rFonts w:eastAsia="Calibri"/>
                <w:sz w:val="28"/>
                <w:szCs w:val="28"/>
              </w:rPr>
            </w:pPr>
            <w:r w:rsidRPr="00B802F7">
              <w:rPr>
                <w:rFonts w:eastAsia="Calibri"/>
                <w:b/>
                <w:sz w:val="28"/>
                <w:szCs w:val="28"/>
              </w:rPr>
              <w:t xml:space="preserve">Цель </w:t>
            </w:r>
            <w:r w:rsidRPr="00B802F7">
              <w:rPr>
                <w:rFonts w:eastAsia="Calibri"/>
                <w:sz w:val="28"/>
                <w:szCs w:val="28"/>
              </w:rPr>
              <w:t>программы кружка «Бумажное кружево» - всестороннее интеллектуальное и эстетическое развитие детей в процессе овладения элементарными приемами конструирования из бумаги.</w:t>
            </w:r>
          </w:p>
          <w:p w:rsidR="008A359E" w:rsidRPr="00B802F7" w:rsidRDefault="008A359E" w:rsidP="003E780A">
            <w:pPr>
              <w:pStyle w:val="a7"/>
              <w:jc w:val="both"/>
              <w:rPr>
                <w:rFonts w:eastAsia="Calibri"/>
                <w:sz w:val="28"/>
                <w:szCs w:val="28"/>
              </w:rPr>
            </w:pPr>
            <w:r w:rsidRPr="00B802F7">
              <w:rPr>
                <w:rFonts w:eastAsia="Calibri"/>
                <w:b/>
                <w:sz w:val="28"/>
                <w:szCs w:val="28"/>
              </w:rPr>
              <w:t xml:space="preserve">Задачи </w:t>
            </w:r>
            <w:r w:rsidRPr="00B802F7">
              <w:rPr>
                <w:rFonts w:eastAsia="Calibri"/>
                <w:sz w:val="28"/>
                <w:szCs w:val="28"/>
              </w:rPr>
              <w:t>программы кружка «Бумажное кружево»:</w:t>
            </w:r>
          </w:p>
          <w:p w:rsidR="008A359E" w:rsidRPr="00B802F7" w:rsidRDefault="008A359E" w:rsidP="003E780A">
            <w:pPr>
              <w:pStyle w:val="a7"/>
              <w:jc w:val="both"/>
              <w:rPr>
                <w:rFonts w:eastAsia="Calibri"/>
                <w:sz w:val="28"/>
                <w:szCs w:val="28"/>
              </w:rPr>
            </w:pPr>
            <w:r w:rsidRPr="00B802F7">
              <w:rPr>
                <w:rFonts w:eastAsia="Calibri"/>
                <w:sz w:val="28"/>
                <w:szCs w:val="28"/>
                <w:u w:val="single"/>
              </w:rPr>
              <w:t>Обучающие:</w:t>
            </w:r>
          </w:p>
          <w:p w:rsidR="008A359E" w:rsidRPr="00B802F7" w:rsidRDefault="008A359E" w:rsidP="003E780A">
            <w:pPr>
              <w:pStyle w:val="a7"/>
              <w:jc w:val="both"/>
              <w:rPr>
                <w:rFonts w:eastAsia="Calibri"/>
                <w:sz w:val="28"/>
                <w:szCs w:val="28"/>
              </w:rPr>
            </w:pPr>
            <w:r w:rsidRPr="00B802F7">
              <w:rPr>
                <w:rFonts w:eastAsia="Calibri"/>
                <w:sz w:val="28"/>
                <w:szCs w:val="28"/>
              </w:rPr>
              <w:t>формировать умения следовать устным инструкциям;</w:t>
            </w:r>
          </w:p>
          <w:p w:rsidR="008A359E" w:rsidRPr="00B802F7" w:rsidRDefault="008A359E" w:rsidP="003E780A">
            <w:pPr>
              <w:pStyle w:val="a7"/>
              <w:jc w:val="both"/>
              <w:rPr>
                <w:rFonts w:eastAsia="Calibri"/>
                <w:sz w:val="28"/>
                <w:szCs w:val="28"/>
              </w:rPr>
            </w:pPr>
            <w:r w:rsidRPr="00B802F7">
              <w:rPr>
                <w:rFonts w:eastAsia="Calibri"/>
                <w:sz w:val="28"/>
                <w:szCs w:val="28"/>
              </w:rPr>
              <w:t>обучать различным приемам работы с бумагой;</w:t>
            </w:r>
          </w:p>
          <w:p w:rsidR="008A359E" w:rsidRPr="00B802F7" w:rsidRDefault="008A359E" w:rsidP="003E780A">
            <w:pPr>
              <w:pStyle w:val="a7"/>
              <w:jc w:val="both"/>
              <w:rPr>
                <w:rFonts w:eastAsia="Calibri"/>
                <w:sz w:val="28"/>
                <w:szCs w:val="28"/>
              </w:rPr>
            </w:pPr>
            <w:r w:rsidRPr="00B802F7">
              <w:rPr>
                <w:rFonts w:eastAsia="Calibri"/>
                <w:sz w:val="28"/>
                <w:szCs w:val="28"/>
              </w:rPr>
              <w:t>знакомить детей с основными геометрическими понятиями: круг, квадрат, треугольник, угол. Сторона, вершина и т.д.;</w:t>
            </w:r>
          </w:p>
          <w:p w:rsidR="008A359E" w:rsidRPr="00B802F7" w:rsidRDefault="008A359E" w:rsidP="003E780A">
            <w:pPr>
              <w:pStyle w:val="a7"/>
              <w:jc w:val="both"/>
              <w:rPr>
                <w:rFonts w:eastAsia="Calibri"/>
                <w:sz w:val="28"/>
                <w:szCs w:val="28"/>
              </w:rPr>
            </w:pPr>
            <w:r w:rsidRPr="00B802F7">
              <w:rPr>
                <w:rFonts w:eastAsia="Calibri"/>
                <w:sz w:val="28"/>
                <w:szCs w:val="28"/>
              </w:rPr>
              <w:t>обогащать словарь ребенка специальными терминами;</w:t>
            </w:r>
          </w:p>
          <w:p w:rsidR="008A359E" w:rsidRPr="00B802F7" w:rsidRDefault="008A359E" w:rsidP="003E780A">
            <w:pPr>
              <w:pStyle w:val="a7"/>
              <w:jc w:val="both"/>
              <w:rPr>
                <w:rFonts w:eastAsia="Calibri"/>
                <w:sz w:val="28"/>
                <w:szCs w:val="28"/>
              </w:rPr>
            </w:pPr>
            <w:r w:rsidRPr="00B802F7">
              <w:rPr>
                <w:rFonts w:eastAsia="Calibri"/>
                <w:sz w:val="28"/>
                <w:szCs w:val="28"/>
              </w:rPr>
              <w:t>создавать композиции с изделиями, выполненными из бумаги.</w:t>
            </w:r>
          </w:p>
          <w:p w:rsidR="008A359E" w:rsidRPr="00B802F7" w:rsidRDefault="008A359E" w:rsidP="003E780A">
            <w:pPr>
              <w:pStyle w:val="a7"/>
              <w:jc w:val="both"/>
              <w:rPr>
                <w:rFonts w:eastAsia="Calibri"/>
                <w:sz w:val="28"/>
                <w:szCs w:val="28"/>
              </w:rPr>
            </w:pPr>
            <w:r w:rsidRPr="00B802F7">
              <w:rPr>
                <w:rFonts w:eastAsia="Calibri"/>
                <w:sz w:val="28"/>
                <w:szCs w:val="28"/>
                <w:u w:val="single"/>
              </w:rPr>
              <w:lastRenderedPageBreak/>
              <w:t>Развивающие:</w:t>
            </w:r>
          </w:p>
          <w:p w:rsidR="008A359E" w:rsidRPr="00B802F7" w:rsidRDefault="008A359E" w:rsidP="003E780A">
            <w:pPr>
              <w:pStyle w:val="a7"/>
              <w:jc w:val="both"/>
              <w:rPr>
                <w:rFonts w:eastAsia="Calibri"/>
                <w:sz w:val="28"/>
                <w:szCs w:val="28"/>
              </w:rPr>
            </w:pPr>
            <w:r w:rsidRPr="00B802F7">
              <w:rPr>
                <w:rFonts w:eastAsia="Calibri"/>
                <w:sz w:val="28"/>
                <w:szCs w:val="28"/>
              </w:rPr>
              <w:t>развивать внимание, память, логическое и пространственное воображение;</w:t>
            </w:r>
          </w:p>
          <w:p w:rsidR="008A359E" w:rsidRPr="00B802F7" w:rsidRDefault="008A359E" w:rsidP="003E780A">
            <w:pPr>
              <w:pStyle w:val="a7"/>
              <w:jc w:val="both"/>
              <w:rPr>
                <w:rFonts w:eastAsia="Calibri"/>
                <w:sz w:val="28"/>
                <w:szCs w:val="28"/>
              </w:rPr>
            </w:pPr>
            <w:r w:rsidRPr="00B802F7">
              <w:rPr>
                <w:rFonts w:eastAsia="Calibri"/>
                <w:sz w:val="28"/>
                <w:szCs w:val="28"/>
              </w:rPr>
              <w:t>развивать мелкую моторику рук и глазомер;</w:t>
            </w:r>
          </w:p>
          <w:p w:rsidR="008A359E" w:rsidRPr="00B802F7" w:rsidRDefault="008A359E" w:rsidP="003E780A">
            <w:pPr>
              <w:pStyle w:val="a7"/>
              <w:jc w:val="both"/>
              <w:rPr>
                <w:rFonts w:eastAsia="Calibri"/>
                <w:sz w:val="28"/>
                <w:szCs w:val="28"/>
              </w:rPr>
            </w:pPr>
            <w:r w:rsidRPr="00B802F7">
              <w:rPr>
                <w:rFonts w:eastAsia="Calibri"/>
                <w:sz w:val="28"/>
                <w:szCs w:val="28"/>
              </w:rPr>
              <w:t>развивать художественный вкус, творческие способности и фантазии детей;</w:t>
            </w:r>
          </w:p>
          <w:p w:rsidR="008A359E" w:rsidRPr="00B802F7" w:rsidRDefault="008A359E" w:rsidP="003E780A">
            <w:pPr>
              <w:pStyle w:val="a7"/>
              <w:jc w:val="both"/>
              <w:rPr>
                <w:rFonts w:eastAsia="Calibri"/>
                <w:sz w:val="28"/>
                <w:szCs w:val="28"/>
              </w:rPr>
            </w:pPr>
            <w:r w:rsidRPr="00B802F7">
              <w:rPr>
                <w:rFonts w:eastAsia="Calibri"/>
                <w:sz w:val="28"/>
                <w:szCs w:val="28"/>
              </w:rPr>
              <w:t>развивать у детей способность работать руками, приучать к точным движениям пальцев;</w:t>
            </w:r>
          </w:p>
          <w:p w:rsidR="008A359E" w:rsidRPr="00B802F7" w:rsidRDefault="008A359E" w:rsidP="003E780A">
            <w:pPr>
              <w:pStyle w:val="a7"/>
              <w:jc w:val="both"/>
              <w:rPr>
                <w:rFonts w:eastAsia="Calibri"/>
                <w:sz w:val="28"/>
                <w:szCs w:val="28"/>
              </w:rPr>
            </w:pPr>
            <w:r w:rsidRPr="00B802F7">
              <w:rPr>
                <w:rFonts w:eastAsia="Calibri"/>
                <w:sz w:val="28"/>
                <w:szCs w:val="28"/>
              </w:rPr>
              <w:t>развивать пространственное воображение.</w:t>
            </w:r>
          </w:p>
          <w:p w:rsidR="008A359E" w:rsidRPr="00B802F7" w:rsidRDefault="008A359E" w:rsidP="003E780A">
            <w:pPr>
              <w:pStyle w:val="a7"/>
              <w:jc w:val="both"/>
              <w:rPr>
                <w:rFonts w:eastAsia="Calibri"/>
                <w:sz w:val="28"/>
                <w:szCs w:val="28"/>
                <w:u w:val="single"/>
              </w:rPr>
            </w:pPr>
            <w:r w:rsidRPr="00B802F7">
              <w:rPr>
                <w:rFonts w:eastAsia="Calibri"/>
                <w:sz w:val="28"/>
                <w:szCs w:val="28"/>
                <w:u w:val="single"/>
              </w:rPr>
              <w:t>Воспитательные:</w:t>
            </w:r>
          </w:p>
          <w:p w:rsidR="008A359E" w:rsidRPr="00B802F7" w:rsidRDefault="008A359E" w:rsidP="003E780A">
            <w:pPr>
              <w:pStyle w:val="a7"/>
              <w:jc w:val="both"/>
              <w:rPr>
                <w:rFonts w:eastAsia="Calibri"/>
                <w:sz w:val="28"/>
                <w:szCs w:val="28"/>
              </w:rPr>
            </w:pPr>
            <w:r w:rsidRPr="00B802F7">
              <w:rPr>
                <w:rFonts w:eastAsia="Calibri"/>
                <w:sz w:val="28"/>
                <w:szCs w:val="28"/>
              </w:rPr>
              <w:t>воспитывать интерес к конструированию из бумаги;</w:t>
            </w:r>
          </w:p>
          <w:p w:rsidR="008A359E" w:rsidRPr="00B802F7" w:rsidRDefault="008A359E" w:rsidP="003E780A">
            <w:pPr>
              <w:pStyle w:val="a7"/>
              <w:jc w:val="both"/>
              <w:rPr>
                <w:rFonts w:eastAsia="Calibri"/>
                <w:sz w:val="28"/>
                <w:szCs w:val="28"/>
              </w:rPr>
            </w:pPr>
            <w:r w:rsidRPr="00B802F7">
              <w:rPr>
                <w:rFonts w:eastAsia="Calibri"/>
                <w:sz w:val="28"/>
                <w:szCs w:val="28"/>
              </w:rPr>
              <w:t>формировать культуру труда и совершенствовать трудовые навыки;</w:t>
            </w:r>
          </w:p>
          <w:p w:rsidR="008A359E" w:rsidRPr="00B802F7" w:rsidRDefault="008A359E" w:rsidP="003E780A">
            <w:pPr>
              <w:pStyle w:val="a7"/>
              <w:jc w:val="both"/>
              <w:rPr>
                <w:rFonts w:eastAsia="Calibri"/>
                <w:sz w:val="28"/>
                <w:szCs w:val="28"/>
              </w:rPr>
            </w:pPr>
            <w:r w:rsidRPr="00B802F7">
              <w:rPr>
                <w:rFonts w:eastAsia="Calibri"/>
                <w:sz w:val="28"/>
                <w:szCs w:val="28"/>
              </w:rPr>
              <w:t>учить аккуратности, умению бережно и экономно использовать материал, содержать в порядке рабочее место.</w:t>
            </w:r>
          </w:p>
          <w:p w:rsidR="008A359E" w:rsidRPr="00B802F7" w:rsidRDefault="008A359E" w:rsidP="003E780A">
            <w:pPr>
              <w:pStyle w:val="a7"/>
              <w:jc w:val="both"/>
              <w:rPr>
                <w:rFonts w:eastAsia="Calibri"/>
                <w:b/>
                <w:sz w:val="28"/>
                <w:szCs w:val="28"/>
              </w:rPr>
            </w:pPr>
            <w:r w:rsidRPr="00B802F7">
              <w:rPr>
                <w:rFonts w:eastAsia="Calibri"/>
                <w:b/>
                <w:sz w:val="28"/>
                <w:szCs w:val="28"/>
              </w:rPr>
              <w:t>Принципы, лежащие в основе  программы:</w:t>
            </w:r>
          </w:p>
          <w:p w:rsidR="008A359E" w:rsidRPr="00B802F7" w:rsidRDefault="008A359E" w:rsidP="003E780A">
            <w:pPr>
              <w:pStyle w:val="a7"/>
              <w:jc w:val="both"/>
              <w:rPr>
                <w:rFonts w:eastAsia="Calibri"/>
                <w:sz w:val="28"/>
                <w:szCs w:val="28"/>
              </w:rPr>
            </w:pPr>
            <w:r w:rsidRPr="00B802F7">
              <w:rPr>
                <w:rFonts w:eastAsia="Calibri"/>
                <w:sz w:val="28"/>
                <w:szCs w:val="28"/>
              </w:rPr>
              <w:t>Доступности (простота, соответствие возрастным и индивидуальным особенностям).</w:t>
            </w:r>
          </w:p>
          <w:p w:rsidR="008A359E" w:rsidRPr="00B802F7" w:rsidRDefault="008A359E" w:rsidP="003E780A">
            <w:pPr>
              <w:pStyle w:val="a7"/>
              <w:jc w:val="both"/>
              <w:rPr>
                <w:rFonts w:eastAsia="Calibri"/>
                <w:sz w:val="28"/>
                <w:szCs w:val="28"/>
              </w:rPr>
            </w:pPr>
            <w:r w:rsidRPr="00B802F7">
              <w:rPr>
                <w:rFonts w:eastAsia="Calibri"/>
                <w:sz w:val="28"/>
                <w:szCs w:val="28"/>
              </w:rPr>
              <w:t>Наглядности (иллюстрации, наличие дидактических материалов).</w:t>
            </w:r>
          </w:p>
          <w:p w:rsidR="008A359E" w:rsidRPr="00B802F7" w:rsidRDefault="008A359E" w:rsidP="003E780A">
            <w:pPr>
              <w:pStyle w:val="a7"/>
              <w:jc w:val="both"/>
              <w:rPr>
                <w:rFonts w:eastAsia="Calibri"/>
                <w:sz w:val="28"/>
                <w:szCs w:val="28"/>
              </w:rPr>
            </w:pPr>
            <w:r w:rsidRPr="00B802F7">
              <w:rPr>
                <w:rFonts w:eastAsia="Calibri"/>
                <w:sz w:val="28"/>
                <w:szCs w:val="28"/>
              </w:rPr>
              <w:t>Демократичности и гуманизма (взаимодействие педагога и воспитанников в социуме, реализация собственных творческих потребностей).</w:t>
            </w:r>
          </w:p>
          <w:p w:rsidR="008A359E" w:rsidRPr="00B802F7" w:rsidRDefault="008A359E" w:rsidP="003E780A">
            <w:pPr>
              <w:pStyle w:val="a7"/>
              <w:jc w:val="both"/>
              <w:rPr>
                <w:rFonts w:eastAsia="Calibri"/>
                <w:sz w:val="28"/>
                <w:szCs w:val="28"/>
              </w:rPr>
            </w:pPr>
            <w:r w:rsidRPr="00B802F7">
              <w:rPr>
                <w:rFonts w:eastAsia="Calibri"/>
                <w:sz w:val="28"/>
                <w:szCs w:val="28"/>
              </w:rPr>
              <w:t>Научности (обоснованность, наличие методологической базы и теоретической основы).</w:t>
            </w:r>
          </w:p>
          <w:p w:rsidR="008A359E" w:rsidRPr="00B802F7" w:rsidRDefault="008A359E" w:rsidP="003E780A">
            <w:pPr>
              <w:pStyle w:val="a7"/>
              <w:jc w:val="both"/>
              <w:rPr>
                <w:rFonts w:eastAsia="Calibri"/>
                <w:sz w:val="28"/>
                <w:szCs w:val="28"/>
              </w:rPr>
            </w:pPr>
            <w:r w:rsidRPr="00B802F7">
              <w:rPr>
                <w:rFonts w:eastAsia="Calibri"/>
                <w:sz w:val="28"/>
                <w:szCs w:val="28"/>
              </w:rPr>
              <w:t xml:space="preserve">«От простого к </w:t>
            </w:r>
            <w:proofErr w:type="gramStart"/>
            <w:r w:rsidRPr="00B802F7">
              <w:rPr>
                <w:rFonts w:eastAsia="Calibri"/>
                <w:sz w:val="28"/>
                <w:szCs w:val="28"/>
              </w:rPr>
              <w:t>сложному</w:t>
            </w:r>
            <w:proofErr w:type="gramEnd"/>
            <w:r w:rsidRPr="00B802F7">
              <w:rPr>
                <w:rFonts w:eastAsia="Calibri"/>
                <w:sz w:val="28"/>
                <w:szCs w:val="28"/>
              </w:rPr>
              <w:t>» (научившись элементарным навыкам работы, ребенок применяет свои знания в выполнении сложных творческих работ).</w:t>
            </w:r>
          </w:p>
          <w:p w:rsidR="008A359E" w:rsidRPr="00B802F7" w:rsidRDefault="008A359E" w:rsidP="003E780A">
            <w:pPr>
              <w:pStyle w:val="a7"/>
              <w:jc w:val="both"/>
              <w:rPr>
                <w:rFonts w:eastAsia="Calibri"/>
                <w:b/>
                <w:sz w:val="28"/>
                <w:szCs w:val="28"/>
              </w:rPr>
            </w:pPr>
            <w:r w:rsidRPr="00B802F7">
              <w:rPr>
                <w:rFonts w:eastAsia="Calibri"/>
                <w:b/>
                <w:sz w:val="28"/>
                <w:szCs w:val="28"/>
              </w:rPr>
              <w:t>Ожидаемые результаты</w:t>
            </w:r>
          </w:p>
          <w:p w:rsidR="008A359E" w:rsidRPr="00B802F7" w:rsidRDefault="008A359E" w:rsidP="003E780A">
            <w:pPr>
              <w:pStyle w:val="a7"/>
              <w:jc w:val="both"/>
              <w:rPr>
                <w:rFonts w:eastAsia="Calibri"/>
                <w:sz w:val="28"/>
                <w:szCs w:val="28"/>
              </w:rPr>
            </w:pPr>
            <w:r w:rsidRPr="00B802F7">
              <w:rPr>
                <w:rFonts w:eastAsia="Calibri"/>
                <w:sz w:val="28"/>
                <w:szCs w:val="28"/>
              </w:rPr>
              <w:t xml:space="preserve">В результате </w:t>
            </w:r>
            <w:proofErr w:type="gramStart"/>
            <w:r w:rsidRPr="00B802F7">
              <w:rPr>
                <w:rFonts w:eastAsia="Calibri"/>
                <w:sz w:val="28"/>
                <w:szCs w:val="28"/>
              </w:rPr>
              <w:t>обучения по</w:t>
            </w:r>
            <w:proofErr w:type="gramEnd"/>
            <w:r w:rsidRPr="00B802F7">
              <w:rPr>
                <w:rFonts w:eastAsia="Calibri"/>
                <w:sz w:val="28"/>
                <w:szCs w:val="28"/>
              </w:rPr>
              <w:t xml:space="preserve"> данной программе дети:</w:t>
            </w:r>
          </w:p>
          <w:p w:rsidR="008A359E" w:rsidRPr="00B802F7" w:rsidRDefault="008A359E" w:rsidP="003E780A">
            <w:pPr>
              <w:pStyle w:val="a7"/>
              <w:jc w:val="both"/>
              <w:rPr>
                <w:rFonts w:eastAsia="Calibri"/>
                <w:sz w:val="28"/>
                <w:szCs w:val="28"/>
              </w:rPr>
            </w:pPr>
            <w:r w:rsidRPr="00B802F7">
              <w:rPr>
                <w:rFonts w:eastAsia="Calibri"/>
                <w:sz w:val="28"/>
                <w:szCs w:val="28"/>
              </w:rPr>
              <w:t>научатся различным приемам работы с бумагой;</w:t>
            </w:r>
          </w:p>
          <w:p w:rsidR="008A359E" w:rsidRPr="00B802F7" w:rsidRDefault="008A359E" w:rsidP="003E780A">
            <w:pPr>
              <w:pStyle w:val="a7"/>
              <w:jc w:val="both"/>
              <w:rPr>
                <w:rFonts w:eastAsia="Calibri"/>
                <w:sz w:val="28"/>
                <w:szCs w:val="28"/>
              </w:rPr>
            </w:pPr>
            <w:r w:rsidRPr="00B802F7">
              <w:rPr>
                <w:rFonts w:eastAsia="Calibri"/>
                <w:sz w:val="28"/>
                <w:szCs w:val="28"/>
              </w:rPr>
              <w:t>научатся следовать устным инструкциям, читать схемы изделий, создавать изделия, пользуясь картами;</w:t>
            </w:r>
          </w:p>
          <w:p w:rsidR="008A359E" w:rsidRPr="00B802F7" w:rsidRDefault="008A359E" w:rsidP="003E780A">
            <w:pPr>
              <w:pStyle w:val="a7"/>
              <w:jc w:val="both"/>
              <w:rPr>
                <w:rFonts w:eastAsia="Calibri"/>
                <w:sz w:val="28"/>
                <w:szCs w:val="28"/>
              </w:rPr>
            </w:pPr>
            <w:r w:rsidRPr="00B802F7">
              <w:rPr>
                <w:rFonts w:eastAsia="Calibri"/>
                <w:sz w:val="28"/>
                <w:szCs w:val="28"/>
              </w:rPr>
              <w:t>будут создавать картины в технике «</w:t>
            </w:r>
            <w:proofErr w:type="spellStart"/>
            <w:r w:rsidRPr="00B802F7">
              <w:rPr>
                <w:rFonts w:eastAsia="Calibri"/>
                <w:sz w:val="28"/>
                <w:szCs w:val="28"/>
              </w:rPr>
              <w:t>киригами</w:t>
            </w:r>
            <w:proofErr w:type="spellEnd"/>
            <w:r w:rsidRPr="00B802F7">
              <w:rPr>
                <w:rFonts w:eastAsia="Calibri"/>
                <w:sz w:val="28"/>
                <w:szCs w:val="28"/>
              </w:rPr>
              <w:t>»;</w:t>
            </w:r>
          </w:p>
          <w:p w:rsidR="008A359E" w:rsidRPr="00B802F7" w:rsidRDefault="008A359E" w:rsidP="003E780A">
            <w:pPr>
              <w:pStyle w:val="a7"/>
              <w:jc w:val="both"/>
              <w:rPr>
                <w:rFonts w:eastAsia="Calibri"/>
                <w:sz w:val="28"/>
                <w:szCs w:val="28"/>
              </w:rPr>
            </w:pPr>
            <w:r w:rsidRPr="00B802F7">
              <w:rPr>
                <w:rFonts w:eastAsia="Calibri"/>
                <w:sz w:val="28"/>
                <w:szCs w:val="28"/>
              </w:rPr>
              <w:t>будут развивать мелкую моторику рук и глазомер;</w:t>
            </w:r>
          </w:p>
          <w:p w:rsidR="008A359E" w:rsidRPr="00B802F7" w:rsidRDefault="008A359E" w:rsidP="003E780A">
            <w:pPr>
              <w:pStyle w:val="a7"/>
              <w:jc w:val="both"/>
              <w:rPr>
                <w:rFonts w:eastAsia="Calibri"/>
                <w:sz w:val="28"/>
                <w:szCs w:val="28"/>
              </w:rPr>
            </w:pPr>
            <w:r w:rsidRPr="00B802F7">
              <w:rPr>
                <w:rFonts w:eastAsia="Calibri"/>
                <w:sz w:val="28"/>
                <w:szCs w:val="28"/>
              </w:rPr>
              <w:t>художественный вкус и фантазию;</w:t>
            </w:r>
          </w:p>
          <w:p w:rsidR="008A359E" w:rsidRPr="00B802F7" w:rsidRDefault="008A359E" w:rsidP="003E780A">
            <w:pPr>
              <w:pStyle w:val="a7"/>
              <w:jc w:val="both"/>
              <w:rPr>
                <w:rFonts w:eastAsia="Calibri"/>
                <w:sz w:val="28"/>
                <w:szCs w:val="28"/>
              </w:rPr>
            </w:pPr>
            <w:r w:rsidRPr="00B802F7">
              <w:rPr>
                <w:rFonts w:eastAsia="Calibri"/>
                <w:sz w:val="28"/>
                <w:szCs w:val="28"/>
              </w:rPr>
              <w:t>познакомятся с искусством «</w:t>
            </w:r>
            <w:proofErr w:type="spellStart"/>
            <w:r w:rsidRPr="00B802F7">
              <w:rPr>
                <w:rFonts w:eastAsia="Calibri"/>
                <w:sz w:val="28"/>
                <w:szCs w:val="28"/>
              </w:rPr>
              <w:t>киригами</w:t>
            </w:r>
            <w:proofErr w:type="spellEnd"/>
            <w:r w:rsidRPr="00B802F7">
              <w:rPr>
                <w:rFonts w:eastAsia="Calibri"/>
                <w:sz w:val="28"/>
                <w:szCs w:val="28"/>
              </w:rPr>
              <w:t>»;</w:t>
            </w:r>
          </w:p>
          <w:p w:rsidR="008A359E" w:rsidRPr="00B802F7" w:rsidRDefault="008A359E" w:rsidP="003E780A">
            <w:pPr>
              <w:pStyle w:val="a7"/>
              <w:jc w:val="both"/>
              <w:rPr>
                <w:rFonts w:eastAsia="Calibri"/>
                <w:sz w:val="28"/>
                <w:szCs w:val="28"/>
              </w:rPr>
            </w:pPr>
            <w:r w:rsidRPr="00B802F7">
              <w:rPr>
                <w:rFonts w:eastAsia="Calibri"/>
                <w:sz w:val="28"/>
                <w:szCs w:val="28"/>
              </w:rPr>
              <w:t>овладеют навыками культуры труда;</w:t>
            </w:r>
          </w:p>
          <w:p w:rsidR="008A359E" w:rsidRPr="00B802F7" w:rsidRDefault="008A359E" w:rsidP="003E780A">
            <w:pPr>
              <w:pStyle w:val="a7"/>
              <w:jc w:val="both"/>
              <w:rPr>
                <w:rFonts w:eastAsia="Calibri"/>
                <w:i/>
                <w:sz w:val="28"/>
                <w:szCs w:val="28"/>
              </w:rPr>
            </w:pPr>
            <w:r w:rsidRPr="00B802F7">
              <w:rPr>
                <w:rFonts w:eastAsia="Calibri"/>
                <w:sz w:val="28"/>
                <w:szCs w:val="28"/>
              </w:rPr>
              <w:t>улучшат свои коммуникативные способности и приобретут навыки работы.</w:t>
            </w:r>
          </w:p>
          <w:p w:rsidR="008A359E" w:rsidRPr="00B802F7" w:rsidRDefault="008A359E" w:rsidP="003E780A">
            <w:pPr>
              <w:pStyle w:val="a7"/>
              <w:jc w:val="both"/>
              <w:rPr>
                <w:rFonts w:eastAsia="Calibri"/>
                <w:i/>
                <w:sz w:val="28"/>
                <w:szCs w:val="28"/>
              </w:rPr>
            </w:pPr>
            <w:r w:rsidRPr="00B802F7">
              <w:rPr>
                <w:rFonts w:eastAsia="Calibri"/>
                <w:sz w:val="28"/>
                <w:szCs w:val="28"/>
              </w:rPr>
              <w:lastRenderedPageBreak/>
              <w:t>Ребенок овладевает основными культурными способами деятельности, проявляет инициативу и самостоятельность в разных  видах деятельности – игре, общении, конструировании.</w:t>
            </w:r>
          </w:p>
          <w:p w:rsidR="008A359E" w:rsidRPr="00B802F7" w:rsidRDefault="008A359E" w:rsidP="003E780A">
            <w:pPr>
              <w:pStyle w:val="a7"/>
              <w:jc w:val="both"/>
              <w:rPr>
                <w:rFonts w:eastAsia="Calibri"/>
                <w:sz w:val="28"/>
                <w:szCs w:val="28"/>
              </w:rPr>
            </w:pPr>
            <w:r w:rsidRPr="00B802F7">
              <w:rPr>
                <w:rFonts w:eastAsia="Calibri"/>
                <w:sz w:val="28"/>
                <w:szCs w:val="28"/>
              </w:rPr>
              <w:t xml:space="preserve">     Рабочая программа кружка «Бумажное кружево» рассчитана на 1 год обучения детей подготовительной группы. Для успешного освоения программы численность детей в кружке составляет от 8 до 10 человек. Продолжительность занятия составляет 25-30 минут. Занятия два раза в неделю.</w:t>
            </w:r>
          </w:p>
          <w:p w:rsidR="008A359E" w:rsidRPr="00B802F7" w:rsidRDefault="008A359E" w:rsidP="003E780A">
            <w:pPr>
              <w:pStyle w:val="a7"/>
              <w:jc w:val="both"/>
              <w:rPr>
                <w:sz w:val="28"/>
                <w:szCs w:val="28"/>
              </w:rPr>
            </w:pPr>
          </w:p>
        </w:tc>
      </w:tr>
      <w:tr w:rsidR="008A359E" w:rsidRPr="00B802F7" w:rsidTr="003E780A">
        <w:tc>
          <w:tcPr>
            <w:tcW w:w="14786" w:type="dxa"/>
          </w:tcPr>
          <w:p w:rsidR="008A359E" w:rsidRPr="00B802F7" w:rsidRDefault="008A359E"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Описание модели образовательного процесса</w:t>
            </w:r>
          </w:p>
          <w:p w:rsidR="008A359E" w:rsidRPr="00B802F7" w:rsidRDefault="008A359E" w:rsidP="003E780A">
            <w:pPr>
              <w:rPr>
                <w:rFonts w:ascii="Times New Roman" w:hAnsi="Times New Roman" w:cs="Times New Roman"/>
                <w:sz w:val="28"/>
                <w:szCs w:val="28"/>
              </w:rPr>
            </w:pPr>
          </w:p>
        </w:tc>
      </w:tr>
      <w:tr w:rsidR="008A359E" w:rsidRPr="00B802F7" w:rsidTr="003E780A">
        <w:tc>
          <w:tcPr>
            <w:tcW w:w="14786" w:type="dxa"/>
          </w:tcPr>
          <w:p w:rsidR="008A359E" w:rsidRPr="00B802F7" w:rsidRDefault="008A359E" w:rsidP="003E780A">
            <w:pPr>
              <w:pStyle w:val="a7"/>
              <w:rPr>
                <w:rFonts w:eastAsia="Calibri"/>
                <w:sz w:val="28"/>
                <w:szCs w:val="28"/>
              </w:rPr>
            </w:pPr>
            <w:r w:rsidRPr="00B802F7">
              <w:rPr>
                <w:rFonts w:eastAsia="Calibri"/>
                <w:sz w:val="28"/>
                <w:szCs w:val="28"/>
              </w:rPr>
              <w:t>В процессе занятий используются различные формы и методы.</w:t>
            </w:r>
          </w:p>
          <w:p w:rsidR="008A359E" w:rsidRPr="00B802F7" w:rsidRDefault="008A359E" w:rsidP="003E780A">
            <w:pPr>
              <w:pStyle w:val="a7"/>
              <w:rPr>
                <w:rFonts w:eastAsia="Calibri"/>
                <w:b/>
                <w:sz w:val="28"/>
                <w:szCs w:val="28"/>
              </w:rPr>
            </w:pPr>
            <w:r w:rsidRPr="00B802F7">
              <w:rPr>
                <w:rFonts w:eastAsia="Calibri"/>
                <w:sz w:val="28"/>
                <w:szCs w:val="28"/>
              </w:rPr>
              <w:t xml:space="preserve">  </w:t>
            </w:r>
            <w:r w:rsidRPr="00B802F7">
              <w:rPr>
                <w:rFonts w:eastAsia="Calibri"/>
                <w:b/>
                <w:sz w:val="28"/>
                <w:szCs w:val="28"/>
              </w:rPr>
              <w:t>Методы:</w:t>
            </w:r>
          </w:p>
          <w:p w:rsidR="008A359E" w:rsidRPr="00B802F7" w:rsidRDefault="008A359E" w:rsidP="003E780A">
            <w:pPr>
              <w:pStyle w:val="a7"/>
              <w:rPr>
                <w:rFonts w:eastAsia="Calibri"/>
                <w:sz w:val="28"/>
                <w:szCs w:val="28"/>
              </w:rPr>
            </w:pPr>
            <w:r w:rsidRPr="00B802F7">
              <w:rPr>
                <w:rFonts w:eastAsia="Calibri"/>
                <w:sz w:val="28"/>
                <w:szCs w:val="28"/>
              </w:rPr>
              <w:t>Методы, в основе которых лежит способ организации занятия:</w:t>
            </w:r>
          </w:p>
          <w:p w:rsidR="008A359E" w:rsidRPr="00B802F7" w:rsidRDefault="008A359E" w:rsidP="003E780A">
            <w:pPr>
              <w:pStyle w:val="a7"/>
              <w:rPr>
                <w:rFonts w:eastAsia="Calibri"/>
                <w:sz w:val="28"/>
                <w:szCs w:val="28"/>
              </w:rPr>
            </w:pPr>
            <w:r w:rsidRPr="00B802F7">
              <w:rPr>
                <w:rFonts w:eastAsia="Calibri"/>
                <w:sz w:val="28"/>
                <w:szCs w:val="28"/>
              </w:rPr>
              <w:t>Словесный (устное изложение, беседа, рассказ);</w:t>
            </w:r>
          </w:p>
          <w:p w:rsidR="008A359E" w:rsidRPr="00B802F7" w:rsidRDefault="008A359E" w:rsidP="003E780A">
            <w:pPr>
              <w:pStyle w:val="a7"/>
              <w:rPr>
                <w:rFonts w:eastAsia="Calibri"/>
                <w:sz w:val="28"/>
                <w:szCs w:val="28"/>
              </w:rPr>
            </w:pPr>
            <w:r w:rsidRPr="00B802F7">
              <w:rPr>
                <w:rFonts w:eastAsia="Calibri"/>
                <w:sz w:val="28"/>
                <w:szCs w:val="28"/>
              </w:rPr>
              <w:t>Наглядный (иллюстрации, показ педагогом, работа по образцу);</w:t>
            </w:r>
          </w:p>
          <w:p w:rsidR="008A359E" w:rsidRPr="00B802F7" w:rsidRDefault="008A359E" w:rsidP="003E780A">
            <w:pPr>
              <w:pStyle w:val="a7"/>
              <w:rPr>
                <w:rFonts w:eastAsia="Calibri"/>
                <w:sz w:val="28"/>
                <w:szCs w:val="28"/>
              </w:rPr>
            </w:pPr>
            <w:proofErr w:type="gramStart"/>
            <w:r w:rsidRPr="00B802F7">
              <w:rPr>
                <w:rFonts w:eastAsia="Calibri"/>
                <w:sz w:val="28"/>
                <w:szCs w:val="28"/>
              </w:rPr>
              <w:t>Практический</w:t>
            </w:r>
            <w:proofErr w:type="gramEnd"/>
            <w:r w:rsidRPr="00B802F7">
              <w:rPr>
                <w:rFonts w:eastAsia="Calibri"/>
                <w:sz w:val="28"/>
                <w:szCs w:val="28"/>
              </w:rPr>
              <w:t xml:space="preserve"> (выполнение работ по инструктивным картам).</w:t>
            </w:r>
          </w:p>
          <w:p w:rsidR="008A359E" w:rsidRPr="00B802F7" w:rsidRDefault="008A359E" w:rsidP="003E780A">
            <w:pPr>
              <w:pStyle w:val="a7"/>
              <w:rPr>
                <w:rFonts w:eastAsia="Calibri"/>
                <w:sz w:val="28"/>
                <w:szCs w:val="28"/>
              </w:rPr>
            </w:pPr>
            <w:r w:rsidRPr="00B802F7">
              <w:rPr>
                <w:rFonts w:eastAsia="Calibri"/>
                <w:sz w:val="28"/>
                <w:szCs w:val="28"/>
              </w:rPr>
              <w:t>Методы, в основе которых лежит уровень деятельности детей:</w:t>
            </w:r>
          </w:p>
          <w:p w:rsidR="008A359E" w:rsidRPr="00B802F7" w:rsidRDefault="008A359E" w:rsidP="003E780A">
            <w:pPr>
              <w:pStyle w:val="a7"/>
              <w:rPr>
                <w:rFonts w:eastAsia="Calibri"/>
                <w:sz w:val="28"/>
                <w:szCs w:val="28"/>
              </w:rPr>
            </w:pPr>
            <w:proofErr w:type="gramStart"/>
            <w:r w:rsidRPr="00B802F7">
              <w:rPr>
                <w:rFonts w:eastAsia="Calibri"/>
                <w:sz w:val="28"/>
                <w:szCs w:val="28"/>
              </w:rPr>
              <w:t>Объяснительно-иллюстративный</w:t>
            </w:r>
            <w:proofErr w:type="gramEnd"/>
            <w:r w:rsidRPr="00B802F7">
              <w:rPr>
                <w:rFonts w:eastAsia="Calibri"/>
                <w:sz w:val="28"/>
                <w:szCs w:val="28"/>
              </w:rPr>
              <w:t xml:space="preserve"> (дети воспринимают и усваивают готовую информацию);</w:t>
            </w:r>
          </w:p>
          <w:p w:rsidR="008A359E" w:rsidRPr="00B802F7" w:rsidRDefault="008A359E" w:rsidP="003E780A">
            <w:pPr>
              <w:pStyle w:val="a7"/>
              <w:rPr>
                <w:rFonts w:eastAsia="Calibri"/>
                <w:sz w:val="28"/>
                <w:szCs w:val="28"/>
              </w:rPr>
            </w:pPr>
            <w:proofErr w:type="gramStart"/>
            <w:r w:rsidRPr="00B802F7">
              <w:rPr>
                <w:rFonts w:eastAsia="Calibri"/>
                <w:sz w:val="28"/>
                <w:szCs w:val="28"/>
              </w:rPr>
              <w:t>Репродуктивный</w:t>
            </w:r>
            <w:proofErr w:type="gramEnd"/>
            <w:r w:rsidRPr="00B802F7">
              <w:rPr>
                <w:rFonts w:eastAsia="Calibri"/>
                <w:sz w:val="28"/>
                <w:szCs w:val="28"/>
              </w:rPr>
              <w:t xml:space="preserve"> (дети воспроизводят полученные знания и освоенные способы деятельности);</w:t>
            </w:r>
          </w:p>
          <w:p w:rsidR="008A359E" w:rsidRPr="00B802F7" w:rsidRDefault="008A359E" w:rsidP="003E780A">
            <w:pPr>
              <w:pStyle w:val="a7"/>
              <w:rPr>
                <w:rFonts w:eastAsia="Calibri"/>
                <w:sz w:val="28"/>
                <w:szCs w:val="28"/>
              </w:rPr>
            </w:pPr>
            <w:proofErr w:type="gramStart"/>
            <w:r w:rsidRPr="00B802F7">
              <w:rPr>
                <w:rFonts w:eastAsia="Calibri"/>
                <w:sz w:val="28"/>
                <w:szCs w:val="28"/>
              </w:rPr>
              <w:t>Частично-поисковый</w:t>
            </w:r>
            <w:proofErr w:type="gramEnd"/>
            <w:r w:rsidRPr="00B802F7">
              <w:rPr>
                <w:rFonts w:eastAsia="Calibri"/>
                <w:sz w:val="28"/>
                <w:szCs w:val="28"/>
              </w:rPr>
              <w:t xml:space="preserve"> (участие детей в коллективном поиске, решение поставленной задачи совместно с педагогом);</w:t>
            </w:r>
          </w:p>
          <w:p w:rsidR="008A359E" w:rsidRPr="00B802F7" w:rsidRDefault="008A359E" w:rsidP="003E780A">
            <w:pPr>
              <w:pStyle w:val="a7"/>
              <w:rPr>
                <w:rFonts w:eastAsia="Calibri"/>
                <w:sz w:val="28"/>
                <w:szCs w:val="28"/>
              </w:rPr>
            </w:pPr>
            <w:proofErr w:type="gramStart"/>
            <w:r w:rsidRPr="00B802F7">
              <w:rPr>
                <w:rFonts w:eastAsia="Calibri"/>
                <w:sz w:val="28"/>
                <w:szCs w:val="28"/>
              </w:rPr>
              <w:t>Исследовательский</w:t>
            </w:r>
            <w:proofErr w:type="gramEnd"/>
            <w:r w:rsidRPr="00B802F7">
              <w:rPr>
                <w:rFonts w:eastAsia="Calibri"/>
                <w:sz w:val="28"/>
                <w:szCs w:val="28"/>
              </w:rPr>
              <w:t xml:space="preserve"> (самостоятельная творческая деятельность детей).</w:t>
            </w:r>
          </w:p>
          <w:p w:rsidR="008A359E" w:rsidRPr="00B802F7" w:rsidRDefault="008A359E" w:rsidP="003E780A">
            <w:pPr>
              <w:pStyle w:val="a7"/>
              <w:rPr>
                <w:rFonts w:eastAsia="Calibri"/>
                <w:sz w:val="28"/>
                <w:szCs w:val="28"/>
              </w:rPr>
            </w:pPr>
            <w:r w:rsidRPr="00B802F7">
              <w:rPr>
                <w:rFonts w:eastAsia="Calibri"/>
                <w:sz w:val="28"/>
                <w:szCs w:val="28"/>
              </w:rPr>
              <w:t>Методы, в основе которых лежит форма организации деятельности детей на занятиях:</w:t>
            </w:r>
          </w:p>
          <w:p w:rsidR="008A359E" w:rsidRPr="00B802F7" w:rsidRDefault="008A359E" w:rsidP="003E780A">
            <w:pPr>
              <w:pStyle w:val="a7"/>
              <w:rPr>
                <w:rFonts w:eastAsia="Calibri"/>
                <w:sz w:val="28"/>
                <w:szCs w:val="28"/>
              </w:rPr>
            </w:pPr>
            <w:proofErr w:type="gramStart"/>
            <w:r w:rsidRPr="00B802F7">
              <w:rPr>
                <w:rFonts w:eastAsia="Calibri"/>
                <w:sz w:val="28"/>
                <w:szCs w:val="28"/>
              </w:rPr>
              <w:t>Фронтальный</w:t>
            </w:r>
            <w:proofErr w:type="gramEnd"/>
            <w:r w:rsidRPr="00B802F7">
              <w:rPr>
                <w:rFonts w:eastAsia="Calibri"/>
                <w:sz w:val="28"/>
                <w:szCs w:val="28"/>
              </w:rPr>
              <w:t xml:space="preserve"> - одновременная работа со всеми детьми;</w:t>
            </w:r>
          </w:p>
          <w:p w:rsidR="008A359E" w:rsidRPr="00B802F7" w:rsidRDefault="008A359E" w:rsidP="003E780A">
            <w:pPr>
              <w:pStyle w:val="a7"/>
              <w:rPr>
                <w:rFonts w:eastAsia="Calibri"/>
                <w:sz w:val="28"/>
                <w:szCs w:val="28"/>
              </w:rPr>
            </w:pPr>
            <w:proofErr w:type="gramStart"/>
            <w:r w:rsidRPr="00B802F7">
              <w:rPr>
                <w:rFonts w:eastAsia="Calibri"/>
                <w:sz w:val="28"/>
                <w:szCs w:val="28"/>
              </w:rPr>
              <w:t>Индивидуально-фронтальный</w:t>
            </w:r>
            <w:proofErr w:type="gramEnd"/>
            <w:r w:rsidRPr="00B802F7">
              <w:rPr>
                <w:rFonts w:eastAsia="Calibri"/>
                <w:sz w:val="28"/>
                <w:szCs w:val="28"/>
              </w:rPr>
              <w:t xml:space="preserve"> – чередование индивидуальных и фронтальных форм работы;</w:t>
            </w:r>
          </w:p>
          <w:p w:rsidR="008A359E" w:rsidRPr="00B802F7" w:rsidRDefault="008A359E" w:rsidP="003E780A">
            <w:pPr>
              <w:pStyle w:val="a7"/>
              <w:rPr>
                <w:rFonts w:eastAsia="Calibri"/>
                <w:sz w:val="28"/>
                <w:szCs w:val="28"/>
              </w:rPr>
            </w:pPr>
            <w:r w:rsidRPr="00B802F7">
              <w:rPr>
                <w:rFonts w:eastAsia="Calibri"/>
                <w:sz w:val="28"/>
                <w:szCs w:val="28"/>
              </w:rPr>
              <w:t>Групповой  - организация работы в группах;</w:t>
            </w:r>
          </w:p>
          <w:p w:rsidR="008A359E" w:rsidRPr="00B802F7" w:rsidRDefault="008A359E" w:rsidP="003E780A">
            <w:pPr>
              <w:pStyle w:val="a7"/>
              <w:rPr>
                <w:rFonts w:eastAsia="Calibri"/>
                <w:sz w:val="28"/>
                <w:szCs w:val="28"/>
              </w:rPr>
            </w:pPr>
            <w:proofErr w:type="gramStart"/>
            <w:r w:rsidRPr="00B802F7">
              <w:rPr>
                <w:rFonts w:eastAsia="Calibri"/>
                <w:sz w:val="28"/>
                <w:szCs w:val="28"/>
              </w:rPr>
              <w:t>Индивидуальный</w:t>
            </w:r>
            <w:proofErr w:type="gramEnd"/>
            <w:r w:rsidRPr="00B802F7">
              <w:rPr>
                <w:rFonts w:eastAsia="Calibri"/>
                <w:sz w:val="28"/>
                <w:szCs w:val="28"/>
              </w:rPr>
              <w:t xml:space="preserve"> – индивидуальное выполнение заданий.</w:t>
            </w:r>
          </w:p>
          <w:p w:rsidR="008A359E" w:rsidRPr="00B802F7" w:rsidRDefault="008A359E" w:rsidP="003E780A">
            <w:pPr>
              <w:pStyle w:val="a7"/>
              <w:rPr>
                <w:rFonts w:eastAsia="Calibri"/>
                <w:sz w:val="28"/>
                <w:szCs w:val="28"/>
              </w:rPr>
            </w:pPr>
            <w:r w:rsidRPr="00B802F7">
              <w:rPr>
                <w:rFonts w:eastAsia="Calibri"/>
                <w:sz w:val="28"/>
                <w:szCs w:val="28"/>
              </w:rPr>
              <w:t>Среди приемов, используемых в процессе реализации кружковой деятельности, усиливающих мотивацию обучения, следует назвать:</w:t>
            </w:r>
          </w:p>
          <w:p w:rsidR="008A359E" w:rsidRPr="00B802F7" w:rsidRDefault="008A359E" w:rsidP="003E780A">
            <w:pPr>
              <w:pStyle w:val="a7"/>
              <w:rPr>
                <w:rFonts w:eastAsia="Calibri"/>
                <w:sz w:val="28"/>
                <w:szCs w:val="28"/>
              </w:rPr>
            </w:pPr>
            <w:r w:rsidRPr="00B802F7">
              <w:rPr>
                <w:rFonts w:eastAsia="Calibri"/>
                <w:sz w:val="28"/>
                <w:szCs w:val="28"/>
              </w:rPr>
              <w:t>Активизация и индивидуализация обучения;</w:t>
            </w:r>
          </w:p>
          <w:p w:rsidR="008A359E" w:rsidRPr="00B802F7" w:rsidRDefault="008A359E" w:rsidP="003E780A">
            <w:pPr>
              <w:pStyle w:val="a7"/>
              <w:rPr>
                <w:rFonts w:eastAsia="Calibri"/>
                <w:sz w:val="28"/>
                <w:szCs w:val="28"/>
              </w:rPr>
            </w:pPr>
            <w:r w:rsidRPr="00B802F7">
              <w:rPr>
                <w:rFonts w:eastAsia="Calibri"/>
                <w:sz w:val="28"/>
                <w:szCs w:val="28"/>
              </w:rPr>
              <w:t>Игры и игровые ситуации;</w:t>
            </w:r>
          </w:p>
          <w:p w:rsidR="008A359E" w:rsidRPr="00B802F7" w:rsidRDefault="008A359E" w:rsidP="003E780A">
            <w:pPr>
              <w:pStyle w:val="a7"/>
              <w:rPr>
                <w:rFonts w:eastAsia="Calibri"/>
                <w:sz w:val="28"/>
                <w:szCs w:val="28"/>
              </w:rPr>
            </w:pPr>
            <w:r w:rsidRPr="00B802F7">
              <w:rPr>
                <w:rFonts w:eastAsia="Calibri"/>
                <w:sz w:val="28"/>
                <w:szCs w:val="28"/>
              </w:rPr>
              <w:lastRenderedPageBreak/>
              <w:t>Творческие работы.</w:t>
            </w:r>
          </w:p>
          <w:p w:rsidR="008A359E" w:rsidRPr="00B802F7" w:rsidRDefault="008A359E" w:rsidP="003E780A">
            <w:pPr>
              <w:pStyle w:val="a7"/>
              <w:rPr>
                <w:rFonts w:eastAsia="Calibri"/>
                <w:b/>
                <w:sz w:val="28"/>
                <w:szCs w:val="28"/>
              </w:rPr>
            </w:pPr>
            <w:r w:rsidRPr="00B802F7">
              <w:rPr>
                <w:rFonts w:eastAsia="Calibri"/>
                <w:b/>
                <w:sz w:val="28"/>
                <w:szCs w:val="28"/>
              </w:rPr>
              <w:t>Формы работы:</w:t>
            </w:r>
          </w:p>
          <w:p w:rsidR="008A359E" w:rsidRPr="00B802F7" w:rsidRDefault="008A359E" w:rsidP="003E780A">
            <w:pPr>
              <w:pStyle w:val="a7"/>
              <w:rPr>
                <w:rFonts w:eastAsia="Calibri"/>
                <w:b/>
                <w:sz w:val="28"/>
                <w:szCs w:val="28"/>
              </w:rPr>
            </w:pPr>
            <w:proofErr w:type="gramStart"/>
            <w:r w:rsidRPr="00B802F7">
              <w:rPr>
                <w:rFonts w:eastAsia="Calibri"/>
                <w:sz w:val="28"/>
                <w:szCs w:val="28"/>
              </w:rPr>
              <w:t>Индивидуальная</w:t>
            </w:r>
            <w:proofErr w:type="gramEnd"/>
            <w:r w:rsidRPr="00B802F7">
              <w:rPr>
                <w:rFonts w:eastAsia="Calibri"/>
                <w:sz w:val="28"/>
                <w:szCs w:val="28"/>
              </w:rPr>
              <w:t xml:space="preserve"> - каждый ребёнок выполняет свою работу;</w:t>
            </w:r>
          </w:p>
          <w:p w:rsidR="008A359E" w:rsidRPr="00B802F7" w:rsidRDefault="008A359E" w:rsidP="003E780A">
            <w:pPr>
              <w:pStyle w:val="a7"/>
              <w:rPr>
                <w:rFonts w:eastAsia="Calibri"/>
                <w:sz w:val="28"/>
                <w:szCs w:val="28"/>
              </w:rPr>
            </w:pPr>
            <w:r w:rsidRPr="00B802F7">
              <w:rPr>
                <w:rFonts w:eastAsia="Calibri"/>
                <w:sz w:val="28"/>
                <w:szCs w:val="28"/>
              </w:rPr>
              <w:t>Групповая – при выполнении коллективных работ каждая группа выполняет определённое задание;</w:t>
            </w:r>
          </w:p>
          <w:p w:rsidR="008A359E" w:rsidRPr="00B802F7" w:rsidRDefault="008A359E" w:rsidP="003E780A">
            <w:pPr>
              <w:pStyle w:val="a7"/>
              <w:rPr>
                <w:rFonts w:eastAsia="Calibri"/>
                <w:sz w:val="28"/>
                <w:szCs w:val="28"/>
              </w:rPr>
            </w:pPr>
            <w:proofErr w:type="gramStart"/>
            <w:r w:rsidRPr="00B802F7">
              <w:rPr>
                <w:rFonts w:eastAsia="Calibri"/>
                <w:sz w:val="28"/>
                <w:szCs w:val="28"/>
              </w:rPr>
              <w:t>Коллективная</w:t>
            </w:r>
            <w:proofErr w:type="gramEnd"/>
            <w:r w:rsidRPr="00B802F7">
              <w:rPr>
                <w:rFonts w:eastAsia="Calibri"/>
                <w:sz w:val="28"/>
                <w:szCs w:val="28"/>
              </w:rPr>
              <w:t xml:space="preserve"> – в процессе подготовки и выполнения коллективной композиции  дети работают вместе, не разделяя обязанностей.</w:t>
            </w:r>
          </w:p>
          <w:p w:rsidR="008A359E" w:rsidRPr="00B802F7" w:rsidRDefault="008A359E" w:rsidP="003E780A">
            <w:pPr>
              <w:pStyle w:val="a7"/>
              <w:rPr>
                <w:rFonts w:eastAsia="Calibri"/>
                <w:sz w:val="28"/>
                <w:szCs w:val="28"/>
              </w:rPr>
            </w:pPr>
          </w:p>
          <w:p w:rsidR="008A359E" w:rsidRPr="00B802F7" w:rsidRDefault="008A359E" w:rsidP="003E780A">
            <w:pPr>
              <w:pStyle w:val="a7"/>
              <w:jc w:val="both"/>
              <w:rPr>
                <w:rFonts w:eastAsia="Calibri"/>
                <w:sz w:val="28"/>
                <w:szCs w:val="28"/>
              </w:rPr>
            </w:pPr>
            <w:r w:rsidRPr="00B802F7">
              <w:rPr>
                <w:rFonts w:eastAsia="Calibri"/>
                <w:sz w:val="28"/>
                <w:szCs w:val="28"/>
              </w:rPr>
              <w:t xml:space="preserve">       При конструировании из бумаги дети учатся различным приемам работы таким, как сгибание, многократное складывание, надрезание, склеивание. У детей развить способность работать руками, приучить к точным движениям пальцев, совершенствовать мелкую моторику рук, развить глазомер. В процессе создания композиции у детей формируется чувство цвета, симметрии, представление о глубине пространства листа бумаги.  Они научатся правильно располагать предметы на плоскости листа, устанавливать связь между предметами, расположенными в разных частях фона. Очень важный момент работы с бумагой – взаимосвязь занятий с самостоятельной творческой деятельностью детей.</w:t>
            </w:r>
          </w:p>
          <w:p w:rsidR="008A359E" w:rsidRPr="00B802F7" w:rsidRDefault="008A359E" w:rsidP="003E780A">
            <w:pPr>
              <w:pStyle w:val="a7"/>
              <w:jc w:val="both"/>
              <w:rPr>
                <w:rFonts w:eastAsia="Calibri"/>
                <w:sz w:val="28"/>
                <w:szCs w:val="28"/>
              </w:rPr>
            </w:pPr>
            <w:proofErr w:type="gramStart"/>
            <w:r w:rsidRPr="00B802F7">
              <w:rPr>
                <w:rFonts w:eastAsia="Calibri"/>
                <w:sz w:val="28"/>
                <w:szCs w:val="28"/>
              </w:rPr>
              <w:t>Для активизации учебного процесса  используются  педагогических технологий, предполагающие построение учебного процесса на ситуативной, прежде всего, игровой основе.</w:t>
            </w:r>
            <w:proofErr w:type="gramEnd"/>
            <w:r w:rsidRPr="00B802F7">
              <w:rPr>
                <w:rFonts w:eastAsia="Calibri"/>
                <w:sz w:val="28"/>
                <w:szCs w:val="28"/>
              </w:rPr>
              <w:t xml:space="preserve"> При отборе содержания методов и форм учебно-воспитательного процесса учитывается уровень подготовки развития детей, индивидуальные и психологические особенности, склонности детей.   В процессе реализации кружковой деятельности,  используются  </w:t>
            </w:r>
            <w:r w:rsidRPr="00B802F7">
              <w:rPr>
                <w:rFonts w:eastAsia="Calibri"/>
                <w:b/>
                <w:sz w:val="28"/>
                <w:szCs w:val="28"/>
              </w:rPr>
              <w:t>приемы</w:t>
            </w:r>
            <w:r w:rsidRPr="00B802F7">
              <w:rPr>
                <w:rFonts w:eastAsia="Calibri"/>
                <w:sz w:val="28"/>
                <w:szCs w:val="28"/>
              </w:rPr>
              <w:t>, усиливающие мотивацию обучения:</w:t>
            </w:r>
          </w:p>
          <w:p w:rsidR="008A359E" w:rsidRPr="00B802F7" w:rsidRDefault="008A359E" w:rsidP="003E780A">
            <w:pPr>
              <w:pStyle w:val="a7"/>
              <w:jc w:val="both"/>
              <w:rPr>
                <w:rFonts w:eastAsia="Calibri"/>
                <w:sz w:val="28"/>
                <w:szCs w:val="28"/>
              </w:rPr>
            </w:pPr>
            <w:r w:rsidRPr="00B802F7">
              <w:rPr>
                <w:rFonts w:eastAsia="Calibri"/>
                <w:sz w:val="28"/>
                <w:szCs w:val="28"/>
              </w:rPr>
              <w:t>активизация и индивидуализация обучения;</w:t>
            </w:r>
          </w:p>
          <w:p w:rsidR="008A359E" w:rsidRPr="00B802F7" w:rsidRDefault="008A359E" w:rsidP="003E780A">
            <w:pPr>
              <w:pStyle w:val="a7"/>
              <w:jc w:val="both"/>
              <w:rPr>
                <w:rFonts w:eastAsia="Calibri"/>
                <w:sz w:val="28"/>
                <w:szCs w:val="28"/>
              </w:rPr>
            </w:pPr>
            <w:r w:rsidRPr="00B802F7">
              <w:rPr>
                <w:rFonts w:eastAsia="Calibri"/>
                <w:sz w:val="28"/>
                <w:szCs w:val="28"/>
              </w:rPr>
              <w:t>игры и игровые ситуации;</w:t>
            </w:r>
          </w:p>
          <w:p w:rsidR="008A359E" w:rsidRPr="00B802F7" w:rsidRDefault="008A359E" w:rsidP="003E780A">
            <w:pPr>
              <w:pStyle w:val="a7"/>
              <w:jc w:val="both"/>
              <w:rPr>
                <w:rFonts w:eastAsia="Calibri"/>
                <w:sz w:val="28"/>
                <w:szCs w:val="28"/>
              </w:rPr>
            </w:pPr>
            <w:r w:rsidRPr="00B802F7">
              <w:rPr>
                <w:rFonts w:eastAsia="Calibri"/>
                <w:sz w:val="28"/>
                <w:szCs w:val="28"/>
              </w:rPr>
              <w:t>творческие работы и т.д.</w:t>
            </w:r>
          </w:p>
          <w:p w:rsidR="008A359E" w:rsidRPr="00B802F7" w:rsidRDefault="008A359E" w:rsidP="003E780A">
            <w:pPr>
              <w:rPr>
                <w:rFonts w:ascii="Times New Roman" w:hAnsi="Times New Roman" w:cs="Times New Roman"/>
                <w:sz w:val="28"/>
                <w:szCs w:val="28"/>
              </w:rPr>
            </w:pPr>
          </w:p>
          <w:p w:rsidR="008A359E" w:rsidRPr="00B802F7" w:rsidRDefault="008A359E" w:rsidP="003E780A">
            <w:pPr>
              <w:rPr>
                <w:rFonts w:ascii="Times New Roman" w:hAnsi="Times New Roman" w:cs="Times New Roman"/>
                <w:sz w:val="28"/>
                <w:szCs w:val="28"/>
              </w:rPr>
            </w:pPr>
          </w:p>
        </w:tc>
      </w:tr>
      <w:tr w:rsidR="008A359E" w:rsidRPr="00B802F7" w:rsidTr="003E780A">
        <w:tc>
          <w:tcPr>
            <w:tcW w:w="14786" w:type="dxa"/>
          </w:tcPr>
          <w:p w:rsidR="008A359E" w:rsidRPr="00B802F7" w:rsidRDefault="008A359E"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РППС</w:t>
            </w:r>
          </w:p>
        </w:tc>
      </w:tr>
      <w:tr w:rsidR="008A359E" w:rsidRPr="00B802F7" w:rsidTr="003E780A">
        <w:tc>
          <w:tcPr>
            <w:tcW w:w="14786" w:type="dxa"/>
          </w:tcPr>
          <w:p w:rsidR="008A359E" w:rsidRPr="00B802F7" w:rsidRDefault="008A359E" w:rsidP="003E780A">
            <w:pPr>
              <w:pStyle w:val="a7"/>
              <w:rPr>
                <w:rFonts w:eastAsia="Calibri"/>
                <w:b/>
                <w:sz w:val="28"/>
                <w:szCs w:val="28"/>
              </w:rPr>
            </w:pPr>
            <w:r w:rsidRPr="00B802F7">
              <w:rPr>
                <w:rFonts w:eastAsia="Calibri"/>
                <w:b/>
                <w:sz w:val="28"/>
                <w:szCs w:val="28"/>
              </w:rPr>
              <w:t>Техническое оснащение занятий:</w:t>
            </w:r>
          </w:p>
          <w:p w:rsidR="008A359E" w:rsidRPr="00B802F7" w:rsidRDefault="008A359E" w:rsidP="003E780A">
            <w:pPr>
              <w:pStyle w:val="a7"/>
              <w:rPr>
                <w:rFonts w:eastAsia="Calibri"/>
                <w:sz w:val="28"/>
                <w:szCs w:val="28"/>
              </w:rPr>
            </w:pPr>
            <w:r w:rsidRPr="00B802F7">
              <w:rPr>
                <w:rFonts w:eastAsia="Calibri"/>
                <w:sz w:val="28"/>
                <w:szCs w:val="28"/>
              </w:rPr>
              <w:t>Для занятий в кружке необходимо иметь:</w:t>
            </w:r>
          </w:p>
          <w:p w:rsidR="008A359E" w:rsidRPr="00B802F7" w:rsidRDefault="008A359E" w:rsidP="003E780A">
            <w:pPr>
              <w:pStyle w:val="a7"/>
              <w:rPr>
                <w:rFonts w:eastAsia="Calibri"/>
                <w:sz w:val="28"/>
                <w:szCs w:val="28"/>
              </w:rPr>
            </w:pPr>
            <w:r w:rsidRPr="00B802F7">
              <w:rPr>
                <w:rFonts w:eastAsia="Calibri"/>
                <w:sz w:val="28"/>
                <w:szCs w:val="28"/>
              </w:rPr>
              <w:t>Цветная и белая бумага;</w:t>
            </w:r>
          </w:p>
          <w:p w:rsidR="008A359E" w:rsidRPr="00B802F7" w:rsidRDefault="008A359E" w:rsidP="003E780A">
            <w:pPr>
              <w:pStyle w:val="a7"/>
              <w:rPr>
                <w:rFonts w:eastAsia="Calibri"/>
                <w:sz w:val="28"/>
                <w:szCs w:val="28"/>
              </w:rPr>
            </w:pPr>
            <w:r w:rsidRPr="00B802F7">
              <w:rPr>
                <w:rFonts w:eastAsia="Calibri"/>
                <w:sz w:val="28"/>
                <w:szCs w:val="28"/>
              </w:rPr>
              <w:lastRenderedPageBreak/>
              <w:t>Картон;</w:t>
            </w:r>
          </w:p>
          <w:p w:rsidR="008A359E" w:rsidRPr="00B802F7" w:rsidRDefault="008A359E" w:rsidP="003E780A">
            <w:pPr>
              <w:pStyle w:val="a7"/>
              <w:rPr>
                <w:rFonts w:eastAsia="Calibri"/>
                <w:sz w:val="28"/>
                <w:szCs w:val="28"/>
              </w:rPr>
            </w:pPr>
            <w:r w:rsidRPr="00B802F7">
              <w:rPr>
                <w:rFonts w:eastAsia="Calibri"/>
                <w:sz w:val="28"/>
                <w:szCs w:val="28"/>
              </w:rPr>
              <w:t>Ножницы;</w:t>
            </w:r>
          </w:p>
          <w:p w:rsidR="008A359E" w:rsidRPr="00B802F7" w:rsidRDefault="008A359E" w:rsidP="003E780A">
            <w:pPr>
              <w:pStyle w:val="a7"/>
              <w:rPr>
                <w:rFonts w:eastAsia="Calibri"/>
                <w:sz w:val="28"/>
                <w:szCs w:val="28"/>
              </w:rPr>
            </w:pPr>
            <w:r w:rsidRPr="00B802F7">
              <w:rPr>
                <w:rFonts w:eastAsia="Calibri"/>
                <w:sz w:val="28"/>
                <w:szCs w:val="28"/>
              </w:rPr>
              <w:t>Клей;</w:t>
            </w:r>
          </w:p>
          <w:p w:rsidR="008A359E" w:rsidRPr="00B802F7" w:rsidRDefault="008A359E" w:rsidP="003E780A">
            <w:pPr>
              <w:pStyle w:val="a7"/>
              <w:rPr>
                <w:rFonts w:eastAsia="Calibri"/>
                <w:sz w:val="28"/>
                <w:szCs w:val="28"/>
              </w:rPr>
            </w:pPr>
            <w:r w:rsidRPr="00B802F7">
              <w:rPr>
                <w:rFonts w:eastAsia="Calibri"/>
                <w:sz w:val="28"/>
                <w:szCs w:val="28"/>
              </w:rPr>
              <w:t>Дощечка.</w:t>
            </w:r>
          </w:p>
          <w:p w:rsidR="008A359E" w:rsidRPr="00B802F7" w:rsidRDefault="008A359E" w:rsidP="003E780A">
            <w:pPr>
              <w:pStyle w:val="a7"/>
              <w:rPr>
                <w:rFonts w:eastAsia="Calibri"/>
                <w:sz w:val="28"/>
                <w:szCs w:val="28"/>
              </w:rPr>
            </w:pPr>
            <w:r w:rsidRPr="00B802F7">
              <w:rPr>
                <w:rFonts w:eastAsia="Calibri"/>
                <w:sz w:val="28"/>
                <w:szCs w:val="28"/>
              </w:rPr>
              <w:t>Оборудование:</w:t>
            </w:r>
          </w:p>
          <w:p w:rsidR="008A359E" w:rsidRPr="00B802F7" w:rsidRDefault="008A359E" w:rsidP="003E780A">
            <w:pPr>
              <w:pStyle w:val="a7"/>
              <w:rPr>
                <w:rFonts w:eastAsia="Calibri"/>
                <w:sz w:val="28"/>
                <w:szCs w:val="28"/>
              </w:rPr>
            </w:pPr>
            <w:r w:rsidRPr="00B802F7">
              <w:rPr>
                <w:rFonts w:eastAsia="Calibri"/>
                <w:sz w:val="28"/>
                <w:szCs w:val="28"/>
              </w:rPr>
              <w:t>Столы;</w:t>
            </w:r>
          </w:p>
          <w:p w:rsidR="008A359E" w:rsidRPr="00B802F7" w:rsidRDefault="008A359E" w:rsidP="003E780A">
            <w:pPr>
              <w:pStyle w:val="a7"/>
              <w:rPr>
                <w:rFonts w:eastAsia="Calibri"/>
                <w:sz w:val="28"/>
                <w:szCs w:val="28"/>
              </w:rPr>
            </w:pPr>
            <w:r w:rsidRPr="00B802F7">
              <w:rPr>
                <w:rFonts w:eastAsia="Calibri"/>
                <w:sz w:val="28"/>
                <w:szCs w:val="28"/>
              </w:rPr>
              <w:t>Стулья;</w:t>
            </w:r>
          </w:p>
          <w:p w:rsidR="008A359E" w:rsidRPr="00B802F7" w:rsidRDefault="008A359E" w:rsidP="003E780A">
            <w:pPr>
              <w:pStyle w:val="a7"/>
              <w:rPr>
                <w:rFonts w:eastAsia="Calibri"/>
                <w:sz w:val="28"/>
                <w:szCs w:val="28"/>
              </w:rPr>
            </w:pPr>
            <w:r w:rsidRPr="00B802F7">
              <w:rPr>
                <w:rFonts w:eastAsia="Calibri"/>
                <w:sz w:val="28"/>
                <w:szCs w:val="28"/>
              </w:rPr>
              <w:t>Образцы объектов труда;</w:t>
            </w:r>
          </w:p>
          <w:p w:rsidR="008A359E" w:rsidRPr="00B802F7" w:rsidRDefault="008A359E" w:rsidP="003E780A">
            <w:pPr>
              <w:pStyle w:val="a7"/>
              <w:rPr>
                <w:rFonts w:eastAsia="Calibri"/>
                <w:sz w:val="28"/>
                <w:szCs w:val="28"/>
              </w:rPr>
            </w:pPr>
            <w:r w:rsidRPr="00B802F7">
              <w:rPr>
                <w:rFonts w:eastAsia="Calibri"/>
                <w:sz w:val="28"/>
                <w:szCs w:val="28"/>
              </w:rPr>
              <w:t>Инструкционные карты.</w:t>
            </w:r>
          </w:p>
          <w:p w:rsidR="008A359E" w:rsidRPr="00B802F7" w:rsidRDefault="008A359E" w:rsidP="003E780A">
            <w:pPr>
              <w:pStyle w:val="a7"/>
              <w:rPr>
                <w:b/>
                <w:sz w:val="28"/>
                <w:szCs w:val="28"/>
                <w:u w:val="single"/>
              </w:rPr>
            </w:pPr>
            <w:r w:rsidRPr="00B802F7">
              <w:rPr>
                <w:b/>
                <w:sz w:val="28"/>
                <w:szCs w:val="28"/>
                <w:u w:val="single"/>
              </w:rPr>
              <w:t xml:space="preserve">Материалы из опыта работы педагога: </w:t>
            </w:r>
          </w:p>
          <w:p w:rsidR="008A359E" w:rsidRPr="00B802F7" w:rsidRDefault="008A359E" w:rsidP="003E780A">
            <w:pPr>
              <w:pStyle w:val="a7"/>
              <w:rPr>
                <w:sz w:val="28"/>
                <w:szCs w:val="28"/>
              </w:rPr>
            </w:pPr>
            <w:r w:rsidRPr="00B802F7">
              <w:rPr>
                <w:sz w:val="28"/>
                <w:szCs w:val="28"/>
              </w:rPr>
              <w:t>Инструкционные карты и схемы изготовления поделок.</w:t>
            </w:r>
          </w:p>
          <w:p w:rsidR="008A359E" w:rsidRPr="00B802F7" w:rsidRDefault="008A359E" w:rsidP="003E780A">
            <w:pPr>
              <w:pStyle w:val="a7"/>
              <w:rPr>
                <w:sz w:val="28"/>
                <w:szCs w:val="28"/>
              </w:rPr>
            </w:pPr>
            <w:r w:rsidRPr="00B802F7">
              <w:rPr>
                <w:sz w:val="28"/>
                <w:szCs w:val="28"/>
              </w:rPr>
              <w:t>Инструкционные карты сборки изделий.</w:t>
            </w:r>
          </w:p>
          <w:p w:rsidR="008A359E" w:rsidRPr="00B802F7" w:rsidRDefault="008A359E" w:rsidP="003E780A">
            <w:pPr>
              <w:pStyle w:val="a7"/>
              <w:rPr>
                <w:sz w:val="28"/>
                <w:szCs w:val="28"/>
              </w:rPr>
            </w:pPr>
            <w:r w:rsidRPr="00B802F7">
              <w:rPr>
                <w:sz w:val="28"/>
                <w:szCs w:val="28"/>
              </w:rPr>
              <w:t>Образцы изделий.</w:t>
            </w:r>
          </w:p>
          <w:p w:rsidR="008A359E" w:rsidRPr="00B802F7" w:rsidRDefault="008A359E" w:rsidP="003E780A">
            <w:pPr>
              <w:pStyle w:val="a7"/>
              <w:rPr>
                <w:sz w:val="28"/>
                <w:szCs w:val="28"/>
              </w:rPr>
            </w:pPr>
            <w:r w:rsidRPr="00B802F7">
              <w:rPr>
                <w:sz w:val="28"/>
                <w:szCs w:val="28"/>
              </w:rPr>
              <w:t>Таблица рекомендуемых цветовых сочетаний.</w:t>
            </w:r>
          </w:p>
          <w:p w:rsidR="008A359E" w:rsidRPr="00B802F7" w:rsidRDefault="008A359E" w:rsidP="003E780A">
            <w:pPr>
              <w:pStyle w:val="a7"/>
              <w:rPr>
                <w:sz w:val="28"/>
                <w:szCs w:val="28"/>
              </w:rPr>
            </w:pPr>
            <w:r w:rsidRPr="00B802F7">
              <w:rPr>
                <w:sz w:val="28"/>
                <w:szCs w:val="28"/>
              </w:rPr>
              <w:t>Диагностическая карта «Оценка результатов освоения программы кружка «Бумажное кружево».</w:t>
            </w:r>
          </w:p>
          <w:p w:rsidR="008A359E" w:rsidRPr="00B802F7" w:rsidRDefault="008A359E" w:rsidP="003E780A">
            <w:pPr>
              <w:pStyle w:val="a7"/>
              <w:rPr>
                <w:rFonts w:eastAsia="Calibri"/>
                <w:sz w:val="28"/>
                <w:szCs w:val="28"/>
              </w:rPr>
            </w:pPr>
          </w:p>
          <w:p w:rsidR="008A359E" w:rsidRPr="00B802F7" w:rsidRDefault="008A359E" w:rsidP="003E780A">
            <w:pPr>
              <w:shd w:val="clear" w:color="auto" w:fill="FFFFFF"/>
              <w:ind w:firstLine="708"/>
              <w:jc w:val="both"/>
              <w:rPr>
                <w:rFonts w:ascii="Times New Roman" w:hAnsi="Times New Roman" w:cs="Times New Roman"/>
                <w:sz w:val="28"/>
                <w:szCs w:val="28"/>
              </w:rPr>
            </w:pPr>
          </w:p>
        </w:tc>
      </w:tr>
    </w:tbl>
    <w:p w:rsidR="008A359E" w:rsidRDefault="008A359E" w:rsidP="008A359E">
      <w:pPr>
        <w:jc w:val="center"/>
        <w:rPr>
          <w:rFonts w:ascii="Times New Roman" w:hAnsi="Times New Roman" w:cs="Times New Roman"/>
          <w:sz w:val="28"/>
          <w:szCs w:val="28"/>
        </w:rPr>
      </w:pPr>
    </w:p>
    <w:p w:rsidR="008A359E" w:rsidRDefault="008A359E" w:rsidP="008A359E">
      <w:pPr>
        <w:rPr>
          <w:rFonts w:ascii="Times New Roman" w:hAnsi="Times New Roman" w:cs="Times New Roman"/>
          <w:sz w:val="28"/>
          <w:szCs w:val="28"/>
        </w:rPr>
      </w:pPr>
    </w:p>
    <w:p w:rsidR="008A359E" w:rsidRDefault="008A359E" w:rsidP="008A359E">
      <w:pPr>
        <w:rPr>
          <w:rFonts w:ascii="Times New Roman" w:hAnsi="Times New Roman" w:cs="Times New Roman"/>
          <w:sz w:val="28"/>
          <w:szCs w:val="28"/>
        </w:rPr>
      </w:pPr>
    </w:p>
    <w:p w:rsidR="008A359E" w:rsidRDefault="008A359E" w:rsidP="008A359E">
      <w:pPr>
        <w:rPr>
          <w:rFonts w:ascii="Times New Roman" w:hAnsi="Times New Roman" w:cs="Times New Roman"/>
          <w:sz w:val="28"/>
          <w:szCs w:val="28"/>
        </w:rPr>
      </w:pPr>
    </w:p>
    <w:p w:rsidR="00301039" w:rsidRDefault="00301039" w:rsidP="008A359E">
      <w:pPr>
        <w:rPr>
          <w:rFonts w:ascii="Times New Roman" w:hAnsi="Times New Roman" w:cs="Times New Roman"/>
          <w:sz w:val="28"/>
          <w:szCs w:val="28"/>
        </w:rPr>
      </w:pPr>
    </w:p>
    <w:p w:rsidR="00301039" w:rsidRDefault="00301039" w:rsidP="008A359E">
      <w:pPr>
        <w:rPr>
          <w:rFonts w:ascii="Times New Roman" w:hAnsi="Times New Roman" w:cs="Times New Roman"/>
          <w:sz w:val="28"/>
          <w:szCs w:val="28"/>
        </w:rPr>
      </w:pPr>
    </w:p>
    <w:p w:rsidR="00301039" w:rsidRDefault="00301039" w:rsidP="008A359E">
      <w:pPr>
        <w:rPr>
          <w:rFonts w:ascii="Times New Roman" w:hAnsi="Times New Roman" w:cs="Times New Roman"/>
          <w:sz w:val="28"/>
          <w:szCs w:val="28"/>
        </w:rPr>
      </w:pPr>
    </w:p>
    <w:p w:rsidR="008A359E" w:rsidRDefault="00301039" w:rsidP="00301039">
      <w:pPr>
        <w:jc w:val="center"/>
        <w:rPr>
          <w:rFonts w:ascii="Times New Roman" w:hAnsi="Times New Roman" w:cs="Times New Roman"/>
          <w:sz w:val="28"/>
          <w:szCs w:val="28"/>
        </w:rPr>
      </w:pPr>
      <w:r w:rsidRPr="00301039">
        <w:rPr>
          <w:rFonts w:ascii="Times New Roman" w:hAnsi="Times New Roman" w:cs="Times New Roman"/>
          <w:noProof/>
          <w:sz w:val="28"/>
          <w:szCs w:val="28"/>
          <w:lang w:eastAsia="ru-RU"/>
        </w:rPr>
        <w:lastRenderedPageBreak/>
        <w:drawing>
          <wp:inline distT="0" distB="0" distL="0" distR="0">
            <wp:extent cx="4765807" cy="6692284"/>
            <wp:effectExtent l="19050" t="0" r="0" b="0"/>
            <wp:docPr id="4" name="Рисунок 3" descr="D:\Пользователь\Pictures\го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Пользователь\Pictures\гор.jpg"/>
                    <pic:cNvPicPr>
                      <a:picLocks noChangeAspect="1" noChangeArrowheads="1"/>
                    </pic:cNvPicPr>
                  </pic:nvPicPr>
                  <pic:blipFill>
                    <a:blip r:embed="rId7" cstate="print"/>
                    <a:srcRect/>
                    <a:stretch>
                      <a:fillRect/>
                    </a:stretch>
                  </pic:blipFill>
                  <pic:spPr bwMode="auto">
                    <a:xfrm>
                      <a:off x="0" y="0"/>
                      <a:ext cx="4768185" cy="6695624"/>
                    </a:xfrm>
                    <a:prstGeom prst="rect">
                      <a:avLst/>
                    </a:prstGeom>
                    <a:noFill/>
                    <a:ln w="9525">
                      <a:noFill/>
                      <a:miter lim="800000"/>
                      <a:headEnd/>
                      <a:tailEnd/>
                    </a:ln>
                  </pic:spPr>
                </pic:pic>
              </a:graphicData>
            </a:graphic>
          </wp:inline>
        </w:drawing>
      </w:r>
    </w:p>
    <w:p w:rsidR="008A359E" w:rsidRDefault="008A359E" w:rsidP="008A359E">
      <w:pPr>
        <w:rPr>
          <w:rFonts w:ascii="Times New Roman" w:hAnsi="Times New Roman" w:cs="Times New Roman"/>
          <w:sz w:val="28"/>
          <w:szCs w:val="28"/>
        </w:rPr>
      </w:pPr>
    </w:p>
    <w:tbl>
      <w:tblPr>
        <w:tblStyle w:val="a5"/>
        <w:tblW w:w="0" w:type="auto"/>
        <w:tblLook w:val="04A0"/>
      </w:tblPr>
      <w:tblGrid>
        <w:gridCol w:w="14786"/>
      </w:tblGrid>
      <w:tr w:rsidR="00301039" w:rsidRPr="00B802F7" w:rsidTr="003E780A">
        <w:tc>
          <w:tcPr>
            <w:tcW w:w="14786" w:type="dxa"/>
          </w:tcPr>
          <w:p w:rsidR="00301039" w:rsidRPr="00B802F7" w:rsidRDefault="00301039" w:rsidP="003E780A">
            <w:pPr>
              <w:rPr>
                <w:rFonts w:ascii="Times New Roman" w:hAnsi="Times New Roman" w:cs="Times New Roman"/>
                <w:b/>
                <w:sz w:val="28"/>
                <w:szCs w:val="28"/>
              </w:rPr>
            </w:pPr>
            <w:r w:rsidRPr="00B802F7">
              <w:rPr>
                <w:rFonts w:ascii="Times New Roman" w:hAnsi="Times New Roman" w:cs="Times New Roman"/>
                <w:b/>
                <w:sz w:val="28"/>
                <w:szCs w:val="28"/>
              </w:rPr>
              <w:t>Образовательная область Художественно - эстетическое  развитие</w:t>
            </w:r>
          </w:p>
          <w:p w:rsidR="00301039" w:rsidRPr="00B802F7" w:rsidRDefault="00301039" w:rsidP="003E780A">
            <w:pPr>
              <w:rPr>
                <w:rFonts w:ascii="Times New Roman" w:hAnsi="Times New Roman" w:cs="Times New Roman"/>
                <w:sz w:val="28"/>
                <w:szCs w:val="28"/>
              </w:rPr>
            </w:pPr>
          </w:p>
        </w:tc>
      </w:tr>
      <w:tr w:rsidR="00301039" w:rsidRPr="00B802F7" w:rsidTr="003E780A">
        <w:tc>
          <w:tcPr>
            <w:tcW w:w="14786" w:type="dxa"/>
          </w:tcPr>
          <w:p w:rsidR="00301039" w:rsidRPr="00B802F7" w:rsidRDefault="00301039" w:rsidP="003E780A">
            <w:pPr>
              <w:rPr>
                <w:rFonts w:ascii="Times New Roman" w:hAnsi="Times New Roman" w:cs="Times New Roman"/>
                <w:b/>
                <w:sz w:val="28"/>
                <w:szCs w:val="28"/>
              </w:rPr>
            </w:pPr>
            <w:r w:rsidRPr="00B802F7">
              <w:rPr>
                <w:rFonts w:ascii="Times New Roman" w:hAnsi="Times New Roman" w:cs="Times New Roman"/>
                <w:b/>
                <w:sz w:val="28"/>
                <w:szCs w:val="28"/>
              </w:rPr>
              <w:t>Программа фольклорного  кружка «Горенка»</w:t>
            </w:r>
          </w:p>
          <w:p w:rsidR="00301039" w:rsidRPr="00B802F7" w:rsidRDefault="00301039" w:rsidP="003E780A">
            <w:pPr>
              <w:rPr>
                <w:rFonts w:ascii="Times New Roman" w:hAnsi="Times New Roman" w:cs="Times New Roman"/>
                <w:sz w:val="28"/>
                <w:szCs w:val="28"/>
              </w:rPr>
            </w:pPr>
          </w:p>
        </w:tc>
      </w:tr>
      <w:tr w:rsidR="00301039" w:rsidRPr="00B802F7" w:rsidTr="003E780A">
        <w:tc>
          <w:tcPr>
            <w:tcW w:w="14786" w:type="dxa"/>
          </w:tcPr>
          <w:p w:rsidR="00301039" w:rsidRPr="00B802F7" w:rsidRDefault="00301039" w:rsidP="003E780A">
            <w:pPr>
              <w:pStyle w:val="a7"/>
              <w:jc w:val="both"/>
              <w:rPr>
                <w:rFonts w:eastAsia="Calibri"/>
                <w:b/>
                <w:sz w:val="28"/>
                <w:szCs w:val="28"/>
              </w:rPr>
            </w:pPr>
            <w:r w:rsidRPr="00B802F7">
              <w:rPr>
                <w:rFonts w:eastAsia="Calibri"/>
                <w:b/>
                <w:sz w:val="28"/>
                <w:szCs w:val="28"/>
              </w:rPr>
              <w:t>Пояснительная записка</w:t>
            </w:r>
          </w:p>
          <w:p w:rsidR="00301039" w:rsidRPr="00B802F7" w:rsidRDefault="00301039" w:rsidP="003E780A">
            <w:pPr>
              <w:pStyle w:val="a7"/>
              <w:jc w:val="both"/>
              <w:rPr>
                <w:rFonts w:eastAsia="Calibri"/>
                <w:sz w:val="28"/>
                <w:szCs w:val="28"/>
              </w:rPr>
            </w:pPr>
            <w:r w:rsidRPr="00B802F7">
              <w:rPr>
                <w:rFonts w:eastAsia="Calibri"/>
                <w:sz w:val="28"/>
                <w:szCs w:val="28"/>
              </w:rPr>
              <w:t xml:space="preserve">      Программа фольклорного кружка «Горенка»</w:t>
            </w:r>
            <w:r w:rsidRPr="00B802F7">
              <w:rPr>
                <w:sz w:val="28"/>
                <w:szCs w:val="28"/>
              </w:rPr>
              <w:t xml:space="preserve">  разработана в соответствии с   основной  образовательной программы МКДОУ </w:t>
            </w:r>
            <w:proofErr w:type="spellStart"/>
            <w:r w:rsidRPr="00B802F7">
              <w:rPr>
                <w:sz w:val="28"/>
                <w:szCs w:val="28"/>
              </w:rPr>
              <w:t>д</w:t>
            </w:r>
            <w:proofErr w:type="spellEnd"/>
            <w:r w:rsidRPr="00B802F7">
              <w:rPr>
                <w:sz w:val="28"/>
                <w:szCs w:val="28"/>
              </w:rPr>
              <w:t>/</w:t>
            </w:r>
            <w:proofErr w:type="gramStart"/>
            <w:r w:rsidRPr="00B802F7">
              <w:rPr>
                <w:sz w:val="28"/>
                <w:szCs w:val="28"/>
              </w:rPr>
              <w:t>с</w:t>
            </w:r>
            <w:proofErr w:type="gramEnd"/>
            <w:r w:rsidRPr="00B802F7">
              <w:rPr>
                <w:sz w:val="28"/>
                <w:szCs w:val="28"/>
              </w:rPr>
              <w:t xml:space="preserve"> «Красная шапочка» р.п. Линево, </w:t>
            </w:r>
            <w:r w:rsidRPr="00B802F7">
              <w:rPr>
                <w:rStyle w:val="c9"/>
                <w:sz w:val="28"/>
                <w:szCs w:val="28"/>
              </w:rPr>
              <w:t xml:space="preserve"> с ФГОС  ДО, используя </w:t>
            </w:r>
            <w:r w:rsidRPr="00B802F7">
              <w:rPr>
                <w:rFonts w:eastAsia="Calibri"/>
                <w:sz w:val="28"/>
                <w:szCs w:val="28"/>
              </w:rPr>
              <w:t xml:space="preserve">методических пособий  </w:t>
            </w:r>
            <w:r w:rsidRPr="00B802F7">
              <w:rPr>
                <w:i/>
                <w:sz w:val="28"/>
                <w:szCs w:val="28"/>
              </w:rPr>
              <w:t xml:space="preserve">«Знакомство детей с русским народным </w:t>
            </w:r>
            <w:proofErr w:type="spellStart"/>
            <w:r w:rsidRPr="00B802F7">
              <w:rPr>
                <w:i/>
                <w:sz w:val="28"/>
                <w:szCs w:val="28"/>
              </w:rPr>
              <w:t>таорчеством</w:t>
            </w:r>
            <w:proofErr w:type="spellEnd"/>
            <w:r w:rsidRPr="00B802F7">
              <w:rPr>
                <w:i/>
                <w:sz w:val="28"/>
                <w:szCs w:val="28"/>
              </w:rPr>
              <w:t xml:space="preserve">» /Куприна Л.С., </w:t>
            </w:r>
            <w:proofErr w:type="spellStart"/>
            <w:r w:rsidRPr="00B802F7">
              <w:rPr>
                <w:i/>
                <w:sz w:val="28"/>
                <w:szCs w:val="28"/>
              </w:rPr>
              <w:t>Бударина</w:t>
            </w:r>
            <w:proofErr w:type="spellEnd"/>
            <w:r w:rsidRPr="00B802F7">
              <w:rPr>
                <w:i/>
                <w:sz w:val="28"/>
                <w:szCs w:val="28"/>
              </w:rPr>
              <w:t xml:space="preserve"> Т.А., </w:t>
            </w:r>
            <w:proofErr w:type="spellStart"/>
            <w:r w:rsidRPr="00B802F7">
              <w:rPr>
                <w:i/>
                <w:sz w:val="28"/>
                <w:szCs w:val="28"/>
              </w:rPr>
              <w:t>Маркеева</w:t>
            </w:r>
            <w:proofErr w:type="spellEnd"/>
            <w:r w:rsidRPr="00B802F7">
              <w:rPr>
                <w:i/>
                <w:sz w:val="28"/>
                <w:szCs w:val="28"/>
              </w:rPr>
              <w:t xml:space="preserve"> О.А., </w:t>
            </w:r>
            <w:proofErr w:type="spellStart"/>
            <w:r w:rsidRPr="00B802F7">
              <w:rPr>
                <w:i/>
                <w:sz w:val="28"/>
                <w:szCs w:val="28"/>
              </w:rPr>
              <w:t>Корепанова</w:t>
            </w:r>
            <w:proofErr w:type="spellEnd"/>
            <w:r w:rsidRPr="00B802F7">
              <w:rPr>
                <w:i/>
                <w:sz w:val="28"/>
                <w:szCs w:val="28"/>
              </w:rPr>
              <w:t xml:space="preserve"> О.Н., Санкт – </w:t>
            </w:r>
            <w:proofErr w:type="spellStart"/>
            <w:r w:rsidRPr="00B802F7">
              <w:rPr>
                <w:i/>
                <w:sz w:val="28"/>
                <w:szCs w:val="28"/>
              </w:rPr>
              <w:t>Питербург</w:t>
            </w:r>
            <w:proofErr w:type="spellEnd"/>
            <w:r w:rsidRPr="00B802F7">
              <w:rPr>
                <w:i/>
                <w:sz w:val="28"/>
                <w:szCs w:val="28"/>
              </w:rPr>
              <w:t xml:space="preserve"> «ДЕТСТВО – ПРЕСС» 2008.</w:t>
            </w:r>
          </w:p>
          <w:p w:rsidR="00301039" w:rsidRPr="00B802F7" w:rsidRDefault="00301039" w:rsidP="003E780A">
            <w:pPr>
              <w:pStyle w:val="a7"/>
              <w:jc w:val="both"/>
              <w:rPr>
                <w:sz w:val="28"/>
                <w:szCs w:val="28"/>
              </w:rPr>
            </w:pPr>
          </w:p>
          <w:p w:rsidR="00301039" w:rsidRPr="00B802F7" w:rsidRDefault="00301039" w:rsidP="003E780A">
            <w:pPr>
              <w:pStyle w:val="a7"/>
              <w:jc w:val="both"/>
              <w:rPr>
                <w:sz w:val="28"/>
                <w:szCs w:val="28"/>
              </w:rPr>
            </w:pPr>
            <w:r w:rsidRPr="00B802F7">
              <w:rPr>
                <w:sz w:val="28"/>
                <w:szCs w:val="28"/>
              </w:rPr>
              <w:t xml:space="preserve">     Оригинальность программы заложена в самом цикле народного календаря, в повторности и периодичности событий. Этот принцип, лежащий в основе всей программы,  даёт возможность детям в течение двух лет изучать и проживать одни и те же обряды, праздники, обычаи и соответствующий им устный и музыкальный материал, количество и уровень сложности которого увеличиваются с каждым годом. Особенностью программы является её интегрирование, позволяющее объединить различные элементы </w:t>
            </w:r>
            <w:proofErr w:type="spellStart"/>
            <w:r w:rsidRPr="00B802F7">
              <w:rPr>
                <w:sz w:val="28"/>
                <w:szCs w:val="28"/>
              </w:rPr>
              <w:t>учебно</w:t>
            </w:r>
            <w:proofErr w:type="spellEnd"/>
            <w:r w:rsidRPr="00B802F7">
              <w:rPr>
                <w:sz w:val="28"/>
                <w:szCs w:val="28"/>
              </w:rPr>
              <w:t xml:space="preserve"> – воспитательного процесса и процесса «проживания» фольклора, его «прорастания» в жизнь ребёнка.</w:t>
            </w:r>
          </w:p>
          <w:p w:rsidR="00301039" w:rsidRPr="00B802F7" w:rsidRDefault="00301039" w:rsidP="003E780A">
            <w:pPr>
              <w:pStyle w:val="a7"/>
              <w:jc w:val="both"/>
              <w:rPr>
                <w:rFonts w:eastAsia="Calibri"/>
                <w:b/>
                <w:sz w:val="28"/>
                <w:szCs w:val="28"/>
              </w:rPr>
            </w:pPr>
            <w:r w:rsidRPr="00B802F7">
              <w:rPr>
                <w:rFonts w:eastAsia="Calibri"/>
                <w:b/>
                <w:sz w:val="28"/>
                <w:szCs w:val="28"/>
              </w:rPr>
              <w:t xml:space="preserve"> Принципы, лежащие в основе  программы:</w:t>
            </w:r>
          </w:p>
          <w:p w:rsidR="00301039" w:rsidRPr="00B802F7" w:rsidRDefault="00301039" w:rsidP="003E780A">
            <w:pPr>
              <w:pStyle w:val="a7"/>
              <w:jc w:val="both"/>
              <w:rPr>
                <w:rFonts w:eastAsia="Calibri"/>
                <w:sz w:val="28"/>
                <w:szCs w:val="28"/>
              </w:rPr>
            </w:pPr>
            <w:r w:rsidRPr="00B802F7">
              <w:rPr>
                <w:rFonts w:eastAsia="Calibri"/>
                <w:sz w:val="28"/>
                <w:szCs w:val="28"/>
              </w:rPr>
              <w:t>Доступности (простота, соответствие возрастным и индивидуальным особенностям).</w:t>
            </w:r>
          </w:p>
          <w:p w:rsidR="00301039" w:rsidRPr="00B802F7" w:rsidRDefault="00301039" w:rsidP="003E780A">
            <w:pPr>
              <w:pStyle w:val="a7"/>
              <w:jc w:val="both"/>
              <w:rPr>
                <w:rFonts w:eastAsia="Calibri"/>
                <w:sz w:val="28"/>
                <w:szCs w:val="28"/>
              </w:rPr>
            </w:pPr>
            <w:r w:rsidRPr="00B802F7">
              <w:rPr>
                <w:rFonts w:eastAsia="Calibri"/>
                <w:sz w:val="28"/>
                <w:szCs w:val="28"/>
              </w:rPr>
              <w:t>Наглядности (иллюстрации, наличие дидактических материалов).</w:t>
            </w:r>
          </w:p>
          <w:p w:rsidR="00301039" w:rsidRPr="00B802F7" w:rsidRDefault="00301039" w:rsidP="003E780A">
            <w:pPr>
              <w:pStyle w:val="a7"/>
              <w:jc w:val="both"/>
              <w:rPr>
                <w:rFonts w:eastAsia="Calibri"/>
                <w:sz w:val="28"/>
                <w:szCs w:val="28"/>
              </w:rPr>
            </w:pPr>
            <w:r w:rsidRPr="00B802F7">
              <w:rPr>
                <w:rFonts w:eastAsia="Calibri"/>
                <w:sz w:val="28"/>
                <w:szCs w:val="28"/>
              </w:rPr>
              <w:t>Демократичности и гуманизма (взаимодействие педагога и воспитанников в социуме, реализация собственных творческих потребностей).</w:t>
            </w:r>
          </w:p>
          <w:p w:rsidR="00301039" w:rsidRPr="00B802F7" w:rsidRDefault="00301039" w:rsidP="003E780A">
            <w:pPr>
              <w:pStyle w:val="a7"/>
              <w:jc w:val="both"/>
              <w:rPr>
                <w:rFonts w:eastAsia="Calibri"/>
                <w:sz w:val="28"/>
                <w:szCs w:val="28"/>
              </w:rPr>
            </w:pPr>
            <w:r w:rsidRPr="00B802F7">
              <w:rPr>
                <w:rFonts w:eastAsia="Calibri"/>
                <w:sz w:val="28"/>
                <w:szCs w:val="28"/>
              </w:rPr>
              <w:t>Научности (обоснованность, наличие методологической базы и теоретической основы).</w:t>
            </w:r>
          </w:p>
          <w:p w:rsidR="00301039" w:rsidRPr="00B802F7" w:rsidRDefault="00301039" w:rsidP="003E780A">
            <w:pPr>
              <w:pStyle w:val="a7"/>
              <w:jc w:val="both"/>
              <w:rPr>
                <w:rFonts w:eastAsia="Calibri"/>
                <w:sz w:val="28"/>
                <w:szCs w:val="28"/>
              </w:rPr>
            </w:pPr>
            <w:r w:rsidRPr="00B802F7">
              <w:rPr>
                <w:rFonts w:eastAsia="Calibri"/>
                <w:sz w:val="28"/>
                <w:szCs w:val="28"/>
              </w:rPr>
              <w:t>«От простого к сложному».</w:t>
            </w:r>
          </w:p>
          <w:p w:rsidR="00301039" w:rsidRPr="00B802F7" w:rsidRDefault="00301039" w:rsidP="003E780A">
            <w:pPr>
              <w:pStyle w:val="a7"/>
              <w:jc w:val="both"/>
              <w:rPr>
                <w:sz w:val="28"/>
                <w:szCs w:val="28"/>
              </w:rPr>
            </w:pPr>
            <w:r w:rsidRPr="00B802F7">
              <w:rPr>
                <w:sz w:val="28"/>
                <w:szCs w:val="28"/>
              </w:rPr>
              <w:t xml:space="preserve"> </w:t>
            </w:r>
            <w:r w:rsidRPr="00B802F7">
              <w:rPr>
                <w:b/>
                <w:sz w:val="28"/>
                <w:szCs w:val="28"/>
              </w:rPr>
              <w:t>Цель программы</w:t>
            </w:r>
            <w:r w:rsidRPr="00B802F7">
              <w:rPr>
                <w:sz w:val="28"/>
                <w:szCs w:val="28"/>
              </w:rPr>
              <w:t xml:space="preserve"> фольклорного кружка «Горенка:  Привлечение детей дошкольного возраста к народной культуре, воспитание на народных традициях и обрядах.</w:t>
            </w:r>
          </w:p>
          <w:p w:rsidR="00301039" w:rsidRPr="00B802F7" w:rsidRDefault="00301039" w:rsidP="003E780A">
            <w:pPr>
              <w:pStyle w:val="a7"/>
              <w:jc w:val="both"/>
              <w:rPr>
                <w:b/>
                <w:sz w:val="28"/>
                <w:szCs w:val="28"/>
              </w:rPr>
            </w:pPr>
            <w:r w:rsidRPr="00B802F7">
              <w:rPr>
                <w:sz w:val="28"/>
                <w:szCs w:val="28"/>
              </w:rPr>
              <w:t xml:space="preserve"> </w:t>
            </w:r>
            <w:r w:rsidRPr="00B802F7">
              <w:rPr>
                <w:b/>
                <w:sz w:val="28"/>
                <w:szCs w:val="28"/>
              </w:rPr>
              <w:t>Задачи программы кружка:</w:t>
            </w:r>
          </w:p>
          <w:p w:rsidR="00301039" w:rsidRPr="00B802F7" w:rsidRDefault="00301039" w:rsidP="003E780A">
            <w:pPr>
              <w:pStyle w:val="a7"/>
              <w:jc w:val="both"/>
              <w:rPr>
                <w:sz w:val="28"/>
                <w:szCs w:val="28"/>
                <w:u w:val="single"/>
              </w:rPr>
            </w:pPr>
            <w:r w:rsidRPr="00B802F7">
              <w:rPr>
                <w:sz w:val="28"/>
                <w:szCs w:val="28"/>
                <w:u w:val="single"/>
              </w:rPr>
              <w:t xml:space="preserve">Образовательные: </w:t>
            </w:r>
          </w:p>
          <w:p w:rsidR="00301039" w:rsidRPr="00B802F7" w:rsidRDefault="00301039" w:rsidP="003E780A">
            <w:pPr>
              <w:pStyle w:val="a7"/>
              <w:jc w:val="both"/>
              <w:rPr>
                <w:sz w:val="28"/>
                <w:szCs w:val="28"/>
              </w:rPr>
            </w:pPr>
            <w:r w:rsidRPr="00B802F7">
              <w:rPr>
                <w:sz w:val="28"/>
                <w:szCs w:val="28"/>
              </w:rPr>
              <w:lastRenderedPageBreak/>
              <w:t>Знакомить детей с русским народным, поэтическим и музыкальным творчеством, традиционными праздниками;</w:t>
            </w:r>
          </w:p>
          <w:p w:rsidR="00301039" w:rsidRPr="00B802F7" w:rsidRDefault="00301039" w:rsidP="003E780A">
            <w:pPr>
              <w:pStyle w:val="a7"/>
              <w:jc w:val="both"/>
              <w:rPr>
                <w:sz w:val="28"/>
                <w:szCs w:val="28"/>
              </w:rPr>
            </w:pPr>
            <w:r w:rsidRPr="00B802F7">
              <w:rPr>
                <w:sz w:val="28"/>
                <w:szCs w:val="28"/>
              </w:rPr>
              <w:t xml:space="preserve">Формировать исполнительские навыки в области пения, </w:t>
            </w:r>
            <w:proofErr w:type="spellStart"/>
            <w:r w:rsidRPr="00B802F7">
              <w:rPr>
                <w:sz w:val="28"/>
                <w:szCs w:val="28"/>
              </w:rPr>
              <w:t>музицирования</w:t>
            </w:r>
            <w:proofErr w:type="spellEnd"/>
            <w:r w:rsidRPr="00B802F7">
              <w:rPr>
                <w:sz w:val="28"/>
                <w:szCs w:val="28"/>
              </w:rPr>
              <w:t>, движения;</w:t>
            </w:r>
          </w:p>
          <w:p w:rsidR="00301039" w:rsidRPr="00B802F7" w:rsidRDefault="00301039" w:rsidP="003E780A">
            <w:pPr>
              <w:pStyle w:val="a7"/>
              <w:jc w:val="both"/>
              <w:rPr>
                <w:sz w:val="28"/>
                <w:szCs w:val="28"/>
                <w:u w:val="single"/>
              </w:rPr>
            </w:pPr>
            <w:r w:rsidRPr="00B802F7">
              <w:rPr>
                <w:sz w:val="28"/>
                <w:szCs w:val="28"/>
                <w:u w:val="single"/>
              </w:rPr>
              <w:t>Воспитательные:</w:t>
            </w:r>
          </w:p>
          <w:p w:rsidR="00301039" w:rsidRPr="00B802F7" w:rsidRDefault="00301039" w:rsidP="003E780A">
            <w:pPr>
              <w:pStyle w:val="a7"/>
              <w:jc w:val="both"/>
              <w:rPr>
                <w:sz w:val="28"/>
                <w:szCs w:val="28"/>
              </w:rPr>
            </w:pPr>
            <w:r w:rsidRPr="00B802F7">
              <w:rPr>
                <w:sz w:val="28"/>
                <w:szCs w:val="28"/>
              </w:rPr>
              <w:t xml:space="preserve">Поддерживать интерес к региональному фольклору; </w:t>
            </w:r>
          </w:p>
          <w:p w:rsidR="00301039" w:rsidRPr="00B802F7" w:rsidRDefault="00301039" w:rsidP="003E780A">
            <w:pPr>
              <w:pStyle w:val="a7"/>
              <w:jc w:val="both"/>
              <w:rPr>
                <w:sz w:val="28"/>
                <w:szCs w:val="28"/>
              </w:rPr>
            </w:pPr>
            <w:r w:rsidRPr="00B802F7">
              <w:rPr>
                <w:sz w:val="28"/>
                <w:szCs w:val="28"/>
              </w:rPr>
              <w:t xml:space="preserve">Приобщать детей к общественно – полезной деятельности (организация развлечений, праздников, показательных выступлений); </w:t>
            </w:r>
          </w:p>
          <w:p w:rsidR="00301039" w:rsidRPr="00B802F7" w:rsidRDefault="00301039" w:rsidP="003E780A">
            <w:pPr>
              <w:pStyle w:val="a7"/>
              <w:jc w:val="both"/>
              <w:rPr>
                <w:sz w:val="28"/>
                <w:szCs w:val="28"/>
              </w:rPr>
            </w:pPr>
            <w:r w:rsidRPr="00B802F7">
              <w:rPr>
                <w:sz w:val="28"/>
                <w:szCs w:val="28"/>
              </w:rPr>
              <w:t>Воспитывать чувство патриотизма к родному краю;</w:t>
            </w:r>
          </w:p>
          <w:p w:rsidR="00301039" w:rsidRPr="00B802F7" w:rsidRDefault="00301039" w:rsidP="003E780A">
            <w:pPr>
              <w:pStyle w:val="a7"/>
              <w:jc w:val="both"/>
              <w:rPr>
                <w:sz w:val="28"/>
                <w:szCs w:val="28"/>
              </w:rPr>
            </w:pPr>
            <w:r w:rsidRPr="00B802F7">
              <w:rPr>
                <w:sz w:val="28"/>
                <w:szCs w:val="28"/>
              </w:rPr>
              <w:t xml:space="preserve"> Воспитывать уважительное отношение  в общении с другими детьми и взрослыми.</w:t>
            </w:r>
          </w:p>
          <w:p w:rsidR="00301039" w:rsidRPr="00B802F7" w:rsidRDefault="00301039" w:rsidP="003E780A">
            <w:pPr>
              <w:pStyle w:val="a7"/>
              <w:jc w:val="both"/>
              <w:rPr>
                <w:sz w:val="28"/>
                <w:szCs w:val="28"/>
                <w:u w:val="single"/>
              </w:rPr>
            </w:pPr>
            <w:r w:rsidRPr="00B802F7">
              <w:rPr>
                <w:sz w:val="28"/>
                <w:szCs w:val="28"/>
                <w:u w:val="single"/>
              </w:rPr>
              <w:t xml:space="preserve">Развивающие: </w:t>
            </w:r>
          </w:p>
          <w:p w:rsidR="00301039" w:rsidRPr="00B802F7" w:rsidRDefault="00301039" w:rsidP="003E780A">
            <w:pPr>
              <w:pStyle w:val="a7"/>
              <w:jc w:val="both"/>
              <w:rPr>
                <w:sz w:val="28"/>
                <w:szCs w:val="28"/>
              </w:rPr>
            </w:pPr>
            <w:r w:rsidRPr="00B802F7">
              <w:rPr>
                <w:sz w:val="28"/>
                <w:szCs w:val="28"/>
              </w:rPr>
              <w:t>Развивать активное восприятие музыки посредством музыкального фольклора;</w:t>
            </w:r>
          </w:p>
          <w:p w:rsidR="00301039" w:rsidRPr="00B802F7" w:rsidRDefault="00301039" w:rsidP="003E780A">
            <w:pPr>
              <w:pStyle w:val="a7"/>
              <w:jc w:val="both"/>
              <w:rPr>
                <w:sz w:val="28"/>
                <w:szCs w:val="28"/>
              </w:rPr>
            </w:pPr>
            <w:r w:rsidRPr="00B802F7">
              <w:rPr>
                <w:sz w:val="28"/>
                <w:szCs w:val="28"/>
              </w:rPr>
              <w:t>Развивать музыкальные способности: чувство ритма, ладовое чувство, музыкально-слуховые представления;</w:t>
            </w:r>
          </w:p>
          <w:p w:rsidR="00301039" w:rsidRPr="00B802F7" w:rsidRDefault="00301039" w:rsidP="003E780A">
            <w:pPr>
              <w:pStyle w:val="a7"/>
              <w:jc w:val="both"/>
              <w:rPr>
                <w:sz w:val="28"/>
                <w:szCs w:val="28"/>
              </w:rPr>
            </w:pPr>
            <w:r w:rsidRPr="00B802F7">
              <w:rPr>
                <w:sz w:val="28"/>
                <w:szCs w:val="28"/>
              </w:rPr>
              <w:t>Использовать малые формы фольклора для развития речи у детей;</w:t>
            </w:r>
          </w:p>
          <w:p w:rsidR="00301039" w:rsidRPr="00B802F7" w:rsidRDefault="00301039" w:rsidP="003E780A">
            <w:pPr>
              <w:pStyle w:val="a7"/>
              <w:jc w:val="both"/>
              <w:rPr>
                <w:sz w:val="28"/>
                <w:szCs w:val="28"/>
              </w:rPr>
            </w:pPr>
            <w:r w:rsidRPr="00B802F7">
              <w:rPr>
                <w:sz w:val="28"/>
                <w:szCs w:val="28"/>
              </w:rPr>
              <w:t>Развивать коммуникативные качества детей посредством народных танцев, игр, забав.</w:t>
            </w:r>
          </w:p>
          <w:p w:rsidR="00301039" w:rsidRPr="00B802F7" w:rsidRDefault="00301039" w:rsidP="003E780A">
            <w:pPr>
              <w:pStyle w:val="a7"/>
              <w:jc w:val="both"/>
              <w:rPr>
                <w:sz w:val="28"/>
                <w:szCs w:val="28"/>
              </w:rPr>
            </w:pPr>
            <w:r w:rsidRPr="00B802F7">
              <w:rPr>
                <w:sz w:val="28"/>
                <w:szCs w:val="28"/>
              </w:rPr>
              <w:t>Учить сопровождать пение движением;</w:t>
            </w:r>
          </w:p>
          <w:p w:rsidR="00301039" w:rsidRPr="00B802F7" w:rsidRDefault="00301039" w:rsidP="003E780A">
            <w:pPr>
              <w:pStyle w:val="a7"/>
              <w:jc w:val="both"/>
              <w:rPr>
                <w:sz w:val="28"/>
                <w:szCs w:val="28"/>
              </w:rPr>
            </w:pPr>
            <w:r w:rsidRPr="00B802F7">
              <w:rPr>
                <w:sz w:val="28"/>
                <w:szCs w:val="28"/>
              </w:rPr>
              <w:t xml:space="preserve">Формировать осанку, правильное дыхание, подвижность; </w:t>
            </w:r>
          </w:p>
          <w:p w:rsidR="00301039" w:rsidRPr="00B802F7" w:rsidRDefault="00301039" w:rsidP="003E780A">
            <w:pPr>
              <w:pStyle w:val="a7"/>
              <w:jc w:val="both"/>
              <w:rPr>
                <w:sz w:val="28"/>
                <w:szCs w:val="28"/>
              </w:rPr>
            </w:pPr>
            <w:r w:rsidRPr="00B802F7">
              <w:rPr>
                <w:sz w:val="28"/>
                <w:szCs w:val="28"/>
              </w:rPr>
              <w:t xml:space="preserve">Учить играть на шумовых инструментах. </w:t>
            </w:r>
          </w:p>
          <w:p w:rsidR="00301039" w:rsidRPr="00B802F7" w:rsidRDefault="00301039" w:rsidP="003E780A">
            <w:pPr>
              <w:pStyle w:val="a7"/>
              <w:jc w:val="both"/>
              <w:rPr>
                <w:sz w:val="28"/>
                <w:szCs w:val="28"/>
              </w:rPr>
            </w:pPr>
            <w:r w:rsidRPr="00B802F7">
              <w:rPr>
                <w:sz w:val="28"/>
                <w:szCs w:val="28"/>
              </w:rPr>
              <w:t xml:space="preserve">Ожидаемые результаты реализации программы </w:t>
            </w:r>
          </w:p>
          <w:p w:rsidR="00301039" w:rsidRPr="00B802F7" w:rsidRDefault="00301039" w:rsidP="003E780A">
            <w:pPr>
              <w:pStyle w:val="a7"/>
              <w:jc w:val="both"/>
              <w:rPr>
                <w:sz w:val="28"/>
                <w:szCs w:val="28"/>
                <w:u w:val="single"/>
              </w:rPr>
            </w:pPr>
            <w:r w:rsidRPr="00B802F7">
              <w:rPr>
                <w:sz w:val="28"/>
                <w:szCs w:val="28"/>
                <w:u w:val="single"/>
              </w:rPr>
              <w:t>Дети научаться:</w:t>
            </w:r>
          </w:p>
          <w:p w:rsidR="00301039" w:rsidRPr="00B802F7" w:rsidRDefault="00301039" w:rsidP="003E780A">
            <w:pPr>
              <w:pStyle w:val="a7"/>
              <w:jc w:val="both"/>
              <w:rPr>
                <w:sz w:val="28"/>
                <w:szCs w:val="28"/>
              </w:rPr>
            </w:pPr>
            <w:r w:rsidRPr="00B802F7">
              <w:rPr>
                <w:sz w:val="28"/>
                <w:szCs w:val="28"/>
              </w:rPr>
              <w:t>- Инсценировать русские народные песни, разыгрывать русские народные сказки и инсценировать русские народные песни.</w:t>
            </w:r>
          </w:p>
          <w:p w:rsidR="00301039" w:rsidRPr="00B802F7" w:rsidRDefault="00301039" w:rsidP="003E780A">
            <w:pPr>
              <w:pStyle w:val="a7"/>
              <w:jc w:val="both"/>
              <w:rPr>
                <w:sz w:val="28"/>
                <w:szCs w:val="28"/>
              </w:rPr>
            </w:pPr>
            <w:r w:rsidRPr="00B802F7">
              <w:rPr>
                <w:sz w:val="28"/>
                <w:szCs w:val="28"/>
              </w:rPr>
              <w:t xml:space="preserve">- переходить </w:t>
            </w:r>
            <w:proofErr w:type="gramStart"/>
            <w:r w:rsidRPr="00B802F7">
              <w:rPr>
                <w:sz w:val="28"/>
                <w:szCs w:val="28"/>
              </w:rPr>
              <w:t>от</w:t>
            </w:r>
            <w:proofErr w:type="gramEnd"/>
            <w:r w:rsidRPr="00B802F7">
              <w:rPr>
                <w:sz w:val="28"/>
                <w:szCs w:val="28"/>
              </w:rPr>
              <w:t xml:space="preserve"> разговорной к певческой интонации.</w:t>
            </w:r>
          </w:p>
          <w:p w:rsidR="00301039" w:rsidRPr="00B802F7" w:rsidRDefault="00301039" w:rsidP="003E780A">
            <w:pPr>
              <w:pStyle w:val="a7"/>
              <w:jc w:val="both"/>
              <w:rPr>
                <w:sz w:val="28"/>
                <w:szCs w:val="28"/>
              </w:rPr>
            </w:pPr>
            <w:r w:rsidRPr="00B802F7">
              <w:rPr>
                <w:sz w:val="28"/>
                <w:szCs w:val="28"/>
              </w:rPr>
              <w:t>-Слышать и правильно интонировать в пределах кварты и квинты.</w:t>
            </w:r>
          </w:p>
          <w:p w:rsidR="00301039" w:rsidRPr="00B802F7" w:rsidRDefault="00301039" w:rsidP="003E780A">
            <w:pPr>
              <w:pStyle w:val="a7"/>
              <w:jc w:val="both"/>
              <w:rPr>
                <w:sz w:val="28"/>
                <w:szCs w:val="28"/>
              </w:rPr>
            </w:pPr>
            <w:r w:rsidRPr="00B802F7">
              <w:rPr>
                <w:sz w:val="28"/>
                <w:szCs w:val="28"/>
              </w:rPr>
              <w:t xml:space="preserve">-Использовать в повседневной жизни произведения малых форм фольклора (колядки, </w:t>
            </w:r>
            <w:proofErr w:type="spellStart"/>
            <w:r w:rsidRPr="00B802F7">
              <w:rPr>
                <w:sz w:val="28"/>
                <w:szCs w:val="28"/>
              </w:rPr>
              <w:t>заклички</w:t>
            </w:r>
            <w:proofErr w:type="spellEnd"/>
            <w:r w:rsidRPr="00B802F7">
              <w:rPr>
                <w:sz w:val="28"/>
                <w:szCs w:val="28"/>
              </w:rPr>
              <w:t xml:space="preserve">, </w:t>
            </w:r>
            <w:proofErr w:type="spellStart"/>
            <w:r w:rsidRPr="00B802F7">
              <w:rPr>
                <w:sz w:val="28"/>
                <w:szCs w:val="28"/>
              </w:rPr>
              <w:t>потешки</w:t>
            </w:r>
            <w:proofErr w:type="spellEnd"/>
            <w:r w:rsidRPr="00B802F7">
              <w:rPr>
                <w:sz w:val="28"/>
                <w:szCs w:val="28"/>
              </w:rPr>
              <w:t>, считалки, пословицы…).</w:t>
            </w:r>
          </w:p>
          <w:p w:rsidR="00301039" w:rsidRPr="00B802F7" w:rsidRDefault="00301039" w:rsidP="003E780A">
            <w:pPr>
              <w:pStyle w:val="a7"/>
              <w:jc w:val="both"/>
              <w:rPr>
                <w:sz w:val="28"/>
                <w:szCs w:val="28"/>
              </w:rPr>
            </w:pPr>
            <w:r w:rsidRPr="00B802F7">
              <w:rPr>
                <w:sz w:val="28"/>
                <w:szCs w:val="28"/>
              </w:rPr>
              <w:t>- Отстукивать простейшие ритмы на бубне, ложках, колокольчиках.</w:t>
            </w:r>
          </w:p>
          <w:p w:rsidR="00301039" w:rsidRPr="00B802F7" w:rsidRDefault="00301039" w:rsidP="003E780A">
            <w:pPr>
              <w:pStyle w:val="a7"/>
              <w:jc w:val="both"/>
              <w:rPr>
                <w:sz w:val="28"/>
                <w:szCs w:val="28"/>
              </w:rPr>
            </w:pPr>
            <w:r w:rsidRPr="00B802F7">
              <w:rPr>
                <w:sz w:val="28"/>
                <w:szCs w:val="28"/>
              </w:rPr>
              <w:t xml:space="preserve"> - некоторыми приёмами игры на ложках, играть в  шумовом оркестре.</w:t>
            </w:r>
          </w:p>
          <w:p w:rsidR="00301039" w:rsidRPr="00B802F7" w:rsidRDefault="00301039" w:rsidP="003E780A">
            <w:pPr>
              <w:pStyle w:val="a7"/>
              <w:jc w:val="both"/>
              <w:rPr>
                <w:sz w:val="28"/>
                <w:szCs w:val="28"/>
              </w:rPr>
            </w:pPr>
            <w:r w:rsidRPr="00B802F7">
              <w:rPr>
                <w:sz w:val="28"/>
                <w:szCs w:val="28"/>
              </w:rPr>
              <w:t>- петь с чёткой артикуляцией.</w:t>
            </w:r>
          </w:p>
          <w:p w:rsidR="00301039" w:rsidRPr="00B802F7" w:rsidRDefault="00301039" w:rsidP="003E780A">
            <w:pPr>
              <w:pStyle w:val="a7"/>
              <w:jc w:val="both"/>
              <w:rPr>
                <w:sz w:val="28"/>
                <w:szCs w:val="28"/>
              </w:rPr>
            </w:pPr>
            <w:r w:rsidRPr="00B802F7">
              <w:rPr>
                <w:sz w:val="28"/>
                <w:szCs w:val="28"/>
              </w:rPr>
              <w:t xml:space="preserve">- ходить  за ведущим змейкой, перестраиваться в пары из круга и наоборот, кружиться в парах с разным положением </w:t>
            </w:r>
            <w:r w:rsidRPr="00B802F7">
              <w:rPr>
                <w:sz w:val="28"/>
                <w:szCs w:val="28"/>
              </w:rPr>
              <w:lastRenderedPageBreak/>
              <w:t>рук, делать воротца и проходить через них.</w:t>
            </w:r>
          </w:p>
          <w:p w:rsidR="00301039" w:rsidRPr="00B802F7" w:rsidRDefault="00301039" w:rsidP="003E780A">
            <w:pPr>
              <w:pStyle w:val="a7"/>
              <w:jc w:val="both"/>
              <w:rPr>
                <w:sz w:val="28"/>
                <w:szCs w:val="28"/>
              </w:rPr>
            </w:pPr>
            <w:r w:rsidRPr="00B802F7">
              <w:rPr>
                <w:sz w:val="28"/>
                <w:szCs w:val="28"/>
              </w:rPr>
              <w:t xml:space="preserve">-  сочетать движения рук и ног. Выполнять хороводные движения: «Улитка», «Ручеёк», два круга в противоположные стороны, «Стенка на стенку», «Капуста», «Ниточка с иголочкой».  </w:t>
            </w:r>
          </w:p>
          <w:p w:rsidR="00301039" w:rsidRPr="00B802F7" w:rsidRDefault="00301039" w:rsidP="003E780A">
            <w:pPr>
              <w:pStyle w:val="a7"/>
              <w:jc w:val="both"/>
              <w:rPr>
                <w:sz w:val="28"/>
                <w:szCs w:val="28"/>
              </w:rPr>
            </w:pPr>
            <w:r w:rsidRPr="00B802F7">
              <w:rPr>
                <w:sz w:val="28"/>
                <w:szCs w:val="28"/>
              </w:rPr>
              <w:t xml:space="preserve"> - понимать смысл народных праздников, уметь рассказать об этом.</w:t>
            </w:r>
          </w:p>
          <w:p w:rsidR="00301039" w:rsidRPr="00B802F7" w:rsidRDefault="00301039" w:rsidP="003E780A">
            <w:pPr>
              <w:pStyle w:val="a7"/>
              <w:jc w:val="both"/>
              <w:rPr>
                <w:sz w:val="28"/>
                <w:szCs w:val="28"/>
                <w:u w:val="single"/>
              </w:rPr>
            </w:pPr>
            <w:r w:rsidRPr="00B802F7">
              <w:rPr>
                <w:sz w:val="28"/>
                <w:szCs w:val="28"/>
                <w:u w:val="single"/>
              </w:rPr>
              <w:t>Дети получат представления:</w:t>
            </w:r>
          </w:p>
          <w:p w:rsidR="00301039" w:rsidRPr="00B802F7" w:rsidRDefault="00301039" w:rsidP="003E780A">
            <w:pPr>
              <w:pStyle w:val="a7"/>
              <w:jc w:val="both"/>
              <w:rPr>
                <w:sz w:val="28"/>
                <w:szCs w:val="28"/>
              </w:rPr>
            </w:pPr>
          </w:p>
          <w:p w:rsidR="00301039" w:rsidRPr="00B802F7" w:rsidRDefault="00301039" w:rsidP="003E780A">
            <w:pPr>
              <w:pStyle w:val="a7"/>
              <w:jc w:val="both"/>
              <w:rPr>
                <w:sz w:val="28"/>
                <w:szCs w:val="28"/>
              </w:rPr>
            </w:pPr>
            <w:r w:rsidRPr="00B802F7">
              <w:rPr>
                <w:sz w:val="28"/>
                <w:szCs w:val="28"/>
              </w:rPr>
              <w:t>- о народных праздниках, их обрядах и традициях (</w:t>
            </w:r>
            <w:proofErr w:type="spellStart"/>
            <w:r w:rsidRPr="00B802F7">
              <w:rPr>
                <w:sz w:val="28"/>
                <w:szCs w:val="28"/>
              </w:rPr>
              <w:t>Осенины</w:t>
            </w:r>
            <w:proofErr w:type="spellEnd"/>
            <w:r w:rsidRPr="00B802F7">
              <w:rPr>
                <w:sz w:val="28"/>
                <w:szCs w:val="28"/>
              </w:rPr>
              <w:t>, Кузьминки, Покров, Святки, Масленица, Пасха.)</w:t>
            </w:r>
          </w:p>
          <w:p w:rsidR="00301039" w:rsidRPr="00B802F7" w:rsidRDefault="00301039" w:rsidP="003E780A">
            <w:pPr>
              <w:pStyle w:val="a7"/>
              <w:jc w:val="both"/>
              <w:rPr>
                <w:sz w:val="28"/>
                <w:szCs w:val="28"/>
              </w:rPr>
            </w:pPr>
            <w:r w:rsidRPr="00B802F7">
              <w:rPr>
                <w:sz w:val="28"/>
                <w:szCs w:val="28"/>
              </w:rPr>
              <w:t xml:space="preserve">- о  некоторых  традициях и обычаях  Родного края, </w:t>
            </w:r>
          </w:p>
          <w:p w:rsidR="00301039" w:rsidRPr="00B802F7" w:rsidRDefault="00301039" w:rsidP="003E780A">
            <w:pPr>
              <w:pStyle w:val="a7"/>
              <w:jc w:val="both"/>
              <w:rPr>
                <w:sz w:val="28"/>
                <w:szCs w:val="28"/>
                <w:u w:val="single"/>
              </w:rPr>
            </w:pPr>
            <w:r w:rsidRPr="00B802F7">
              <w:rPr>
                <w:sz w:val="28"/>
                <w:szCs w:val="28"/>
              </w:rPr>
              <w:t xml:space="preserve"> </w:t>
            </w:r>
            <w:r w:rsidRPr="00B802F7">
              <w:rPr>
                <w:sz w:val="28"/>
                <w:szCs w:val="28"/>
                <w:u w:val="single"/>
              </w:rPr>
              <w:t>Дети узнают:</w:t>
            </w:r>
          </w:p>
          <w:p w:rsidR="00301039" w:rsidRPr="00B802F7" w:rsidRDefault="00301039" w:rsidP="003E780A">
            <w:pPr>
              <w:pStyle w:val="a7"/>
              <w:jc w:val="both"/>
              <w:rPr>
                <w:sz w:val="28"/>
                <w:szCs w:val="28"/>
              </w:rPr>
            </w:pPr>
            <w:proofErr w:type="gramStart"/>
            <w:r w:rsidRPr="00B802F7">
              <w:rPr>
                <w:sz w:val="28"/>
                <w:szCs w:val="28"/>
              </w:rPr>
              <w:t>-  название инструментов: треугольник, дудочка, гармонь, трещотки, балалайка, бубен колокольчики, окарины  и различать их по звучанию.</w:t>
            </w:r>
            <w:proofErr w:type="gramEnd"/>
          </w:p>
          <w:p w:rsidR="00301039" w:rsidRPr="00B802F7" w:rsidRDefault="00301039" w:rsidP="003E780A">
            <w:pPr>
              <w:pStyle w:val="a7"/>
              <w:jc w:val="both"/>
              <w:rPr>
                <w:sz w:val="28"/>
                <w:szCs w:val="28"/>
              </w:rPr>
            </w:pPr>
            <w:r w:rsidRPr="00B802F7">
              <w:rPr>
                <w:sz w:val="28"/>
                <w:szCs w:val="28"/>
              </w:rPr>
              <w:t xml:space="preserve"> </w:t>
            </w:r>
            <w:proofErr w:type="gramStart"/>
            <w:r w:rsidRPr="00B802F7">
              <w:rPr>
                <w:sz w:val="28"/>
                <w:szCs w:val="28"/>
              </w:rPr>
              <w:t>- о предметах быта: люлька, туесок, кринка, сундук, печь, чугунок, ухват и т.д.</w:t>
            </w:r>
            <w:proofErr w:type="gramEnd"/>
          </w:p>
          <w:p w:rsidR="00301039" w:rsidRPr="00B802F7" w:rsidRDefault="00301039" w:rsidP="003E780A">
            <w:pPr>
              <w:pStyle w:val="a7"/>
              <w:jc w:val="both"/>
              <w:rPr>
                <w:sz w:val="28"/>
                <w:szCs w:val="28"/>
              </w:rPr>
            </w:pPr>
          </w:p>
          <w:p w:rsidR="00301039" w:rsidRPr="00B802F7" w:rsidRDefault="00301039" w:rsidP="003E780A">
            <w:pPr>
              <w:pStyle w:val="a7"/>
              <w:jc w:val="both"/>
              <w:rPr>
                <w:sz w:val="28"/>
                <w:szCs w:val="28"/>
              </w:rPr>
            </w:pPr>
            <w:r w:rsidRPr="00B802F7">
              <w:rPr>
                <w:sz w:val="28"/>
                <w:szCs w:val="28"/>
              </w:rPr>
              <w:t xml:space="preserve">Программа рассчитана на два года. Проводится 34 занятия в год, 4 раза в месяц в определённый день недели (1 занятие в неделю). Продолжительность занятия  -   25 мин. (старший дошкольный возраст), 30 мин (подготовительная к школе группа). Количество детей в группе – 16 человек. Программой  </w:t>
            </w:r>
            <w:proofErr w:type="gramStart"/>
            <w:r w:rsidRPr="00B802F7">
              <w:rPr>
                <w:sz w:val="28"/>
                <w:szCs w:val="28"/>
              </w:rPr>
              <w:t>предусмотрены</w:t>
            </w:r>
            <w:proofErr w:type="gramEnd"/>
            <w:r w:rsidRPr="00B802F7">
              <w:rPr>
                <w:sz w:val="28"/>
                <w:szCs w:val="28"/>
              </w:rPr>
              <w:t xml:space="preserve">   проведение развлечений:</w:t>
            </w:r>
          </w:p>
          <w:p w:rsidR="00301039" w:rsidRPr="00B802F7" w:rsidRDefault="00301039" w:rsidP="003E780A">
            <w:pPr>
              <w:pStyle w:val="a7"/>
              <w:jc w:val="both"/>
              <w:rPr>
                <w:sz w:val="28"/>
                <w:szCs w:val="28"/>
              </w:rPr>
            </w:pPr>
            <w:r w:rsidRPr="00B802F7">
              <w:rPr>
                <w:sz w:val="28"/>
                <w:szCs w:val="28"/>
              </w:rPr>
              <w:t xml:space="preserve">«Капустные вечерки», «Коляда отворяй ворота», «Встреча весны». «Масленица». </w:t>
            </w:r>
          </w:p>
          <w:p w:rsidR="00301039" w:rsidRPr="00B802F7" w:rsidRDefault="00301039" w:rsidP="003E780A">
            <w:pPr>
              <w:pStyle w:val="a7"/>
              <w:jc w:val="both"/>
              <w:rPr>
                <w:sz w:val="28"/>
                <w:szCs w:val="28"/>
              </w:rPr>
            </w:pPr>
          </w:p>
        </w:tc>
      </w:tr>
      <w:tr w:rsidR="00301039" w:rsidRPr="00B802F7" w:rsidTr="003E780A">
        <w:tc>
          <w:tcPr>
            <w:tcW w:w="14786" w:type="dxa"/>
          </w:tcPr>
          <w:p w:rsidR="00301039" w:rsidRPr="00EF65A9" w:rsidRDefault="00301039"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Описание модели образовательного процесса</w:t>
            </w:r>
          </w:p>
        </w:tc>
      </w:tr>
      <w:tr w:rsidR="00301039" w:rsidRPr="00B802F7" w:rsidTr="003E780A">
        <w:tc>
          <w:tcPr>
            <w:tcW w:w="14786" w:type="dxa"/>
          </w:tcPr>
          <w:p w:rsidR="00301039" w:rsidRPr="00B802F7" w:rsidRDefault="00301039" w:rsidP="003E780A">
            <w:pPr>
              <w:pStyle w:val="a7"/>
              <w:jc w:val="both"/>
              <w:rPr>
                <w:sz w:val="28"/>
                <w:szCs w:val="28"/>
              </w:rPr>
            </w:pPr>
            <w:r w:rsidRPr="00B802F7">
              <w:rPr>
                <w:sz w:val="28"/>
                <w:szCs w:val="28"/>
              </w:rPr>
              <w:t>В процессе занятий используются различные формы и методы.</w:t>
            </w:r>
          </w:p>
          <w:p w:rsidR="00301039" w:rsidRPr="00B802F7" w:rsidRDefault="00301039" w:rsidP="003E780A">
            <w:pPr>
              <w:pStyle w:val="a7"/>
              <w:jc w:val="both"/>
              <w:rPr>
                <w:b/>
                <w:sz w:val="28"/>
                <w:szCs w:val="28"/>
              </w:rPr>
            </w:pPr>
            <w:r w:rsidRPr="00B802F7">
              <w:rPr>
                <w:b/>
                <w:sz w:val="28"/>
                <w:szCs w:val="28"/>
              </w:rPr>
              <w:t>Методы:</w:t>
            </w:r>
          </w:p>
          <w:p w:rsidR="00301039" w:rsidRPr="00B802F7" w:rsidRDefault="00301039" w:rsidP="003E780A">
            <w:pPr>
              <w:pStyle w:val="a7"/>
              <w:jc w:val="both"/>
              <w:rPr>
                <w:sz w:val="28"/>
                <w:szCs w:val="28"/>
              </w:rPr>
            </w:pPr>
            <w:r w:rsidRPr="00B802F7">
              <w:rPr>
                <w:sz w:val="28"/>
                <w:szCs w:val="28"/>
              </w:rPr>
              <w:t>•</w:t>
            </w:r>
            <w:r w:rsidRPr="00B802F7">
              <w:rPr>
                <w:b/>
                <w:sz w:val="28"/>
                <w:szCs w:val="28"/>
              </w:rPr>
              <w:t>Наглядный</w:t>
            </w:r>
            <w:r w:rsidRPr="00B802F7">
              <w:rPr>
                <w:sz w:val="28"/>
                <w:szCs w:val="28"/>
              </w:rPr>
              <w:t xml:space="preserve">  (демонстрация предметов быта, показ способов их в действии);  </w:t>
            </w:r>
          </w:p>
          <w:p w:rsidR="00301039" w:rsidRPr="00B802F7" w:rsidRDefault="00301039" w:rsidP="003E780A">
            <w:pPr>
              <w:pStyle w:val="a7"/>
              <w:jc w:val="both"/>
              <w:rPr>
                <w:i/>
                <w:sz w:val="28"/>
                <w:szCs w:val="28"/>
              </w:rPr>
            </w:pPr>
            <w:r w:rsidRPr="00B802F7">
              <w:rPr>
                <w:sz w:val="28"/>
                <w:szCs w:val="28"/>
              </w:rPr>
              <w:t xml:space="preserve">• </w:t>
            </w:r>
            <w:proofErr w:type="gramStart"/>
            <w:r w:rsidRPr="00B802F7">
              <w:rPr>
                <w:b/>
                <w:sz w:val="28"/>
                <w:szCs w:val="28"/>
              </w:rPr>
              <w:t>Словесный</w:t>
            </w:r>
            <w:proofErr w:type="gramEnd"/>
            <w:r w:rsidRPr="00B802F7">
              <w:rPr>
                <w:b/>
                <w:sz w:val="28"/>
                <w:szCs w:val="28"/>
              </w:rPr>
              <w:t xml:space="preserve"> </w:t>
            </w:r>
            <w:r w:rsidRPr="00B802F7">
              <w:rPr>
                <w:sz w:val="28"/>
                <w:szCs w:val="28"/>
              </w:rPr>
              <w:t xml:space="preserve"> (коллективное чтение, заучивание текста, работа по ролям,   слушание русских народных песен, сказок)</w:t>
            </w:r>
          </w:p>
          <w:p w:rsidR="00301039" w:rsidRPr="00B802F7" w:rsidRDefault="00301039" w:rsidP="003E780A">
            <w:pPr>
              <w:pStyle w:val="a7"/>
              <w:jc w:val="both"/>
              <w:rPr>
                <w:i/>
                <w:sz w:val="28"/>
                <w:szCs w:val="28"/>
              </w:rPr>
            </w:pPr>
          </w:p>
          <w:p w:rsidR="00301039" w:rsidRPr="00B802F7" w:rsidRDefault="00301039" w:rsidP="003E780A">
            <w:pPr>
              <w:pStyle w:val="a7"/>
              <w:jc w:val="both"/>
              <w:rPr>
                <w:sz w:val="28"/>
                <w:szCs w:val="28"/>
              </w:rPr>
            </w:pPr>
            <w:r w:rsidRPr="00B802F7">
              <w:rPr>
                <w:sz w:val="28"/>
                <w:szCs w:val="28"/>
              </w:rPr>
              <w:t xml:space="preserve">• </w:t>
            </w:r>
            <w:r w:rsidRPr="00B802F7">
              <w:rPr>
                <w:b/>
                <w:sz w:val="28"/>
                <w:szCs w:val="28"/>
              </w:rPr>
              <w:t xml:space="preserve">Игровой </w:t>
            </w:r>
            <w:r w:rsidRPr="00B802F7">
              <w:rPr>
                <w:sz w:val="28"/>
                <w:szCs w:val="28"/>
              </w:rPr>
              <w:t>(игры – инсценировки, игра – драматизация</w:t>
            </w:r>
            <w:proofErr w:type="gramStart"/>
            <w:r w:rsidRPr="00B802F7">
              <w:rPr>
                <w:sz w:val="28"/>
                <w:szCs w:val="28"/>
              </w:rPr>
              <w:t xml:space="preserve"> )</w:t>
            </w:r>
            <w:proofErr w:type="gramEnd"/>
            <w:r w:rsidRPr="00B802F7">
              <w:rPr>
                <w:sz w:val="28"/>
                <w:szCs w:val="28"/>
              </w:rPr>
              <w:t xml:space="preserve">; </w:t>
            </w:r>
          </w:p>
          <w:p w:rsidR="00301039" w:rsidRPr="00B802F7" w:rsidRDefault="00301039" w:rsidP="003E780A">
            <w:pPr>
              <w:pStyle w:val="a7"/>
              <w:jc w:val="both"/>
              <w:rPr>
                <w:sz w:val="28"/>
                <w:szCs w:val="28"/>
              </w:rPr>
            </w:pPr>
            <w:r w:rsidRPr="00B802F7">
              <w:rPr>
                <w:sz w:val="28"/>
                <w:szCs w:val="28"/>
              </w:rPr>
              <w:t>•</w:t>
            </w:r>
            <w:r w:rsidRPr="00B802F7">
              <w:rPr>
                <w:b/>
                <w:sz w:val="28"/>
                <w:szCs w:val="28"/>
              </w:rPr>
              <w:t xml:space="preserve">Практический </w:t>
            </w:r>
            <w:r w:rsidRPr="00B802F7">
              <w:rPr>
                <w:sz w:val="28"/>
                <w:szCs w:val="28"/>
              </w:rPr>
              <w:t xml:space="preserve">(упражнения в проговаривании, упражнение для развития объема дыхания и  распевание, где использую короткие </w:t>
            </w:r>
            <w:proofErr w:type="spellStart"/>
            <w:r w:rsidRPr="00B802F7">
              <w:rPr>
                <w:sz w:val="28"/>
                <w:szCs w:val="28"/>
              </w:rPr>
              <w:t>попевки</w:t>
            </w:r>
            <w:proofErr w:type="spellEnd"/>
            <w:r w:rsidRPr="00B802F7">
              <w:rPr>
                <w:sz w:val="28"/>
                <w:szCs w:val="28"/>
              </w:rPr>
              <w:t xml:space="preserve"> в пределах трех – пяти  звуков, игра на шумовых инструментах, инсценировки песен и малых фольклорных форм</w:t>
            </w:r>
            <w:proofErr w:type="gramStart"/>
            <w:r w:rsidRPr="00B802F7">
              <w:rPr>
                <w:sz w:val="28"/>
                <w:szCs w:val="28"/>
              </w:rPr>
              <w:t xml:space="preserve"> )</w:t>
            </w:r>
            <w:proofErr w:type="gramEnd"/>
            <w:r w:rsidRPr="00B802F7">
              <w:rPr>
                <w:sz w:val="28"/>
                <w:szCs w:val="28"/>
              </w:rPr>
              <w:t xml:space="preserve">;  </w:t>
            </w:r>
          </w:p>
          <w:p w:rsidR="00301039" w:rsidRPr="00B802F7" w:rsidRDefault="00301039" w:rsidP="003E780A">
            <w:pPr>
              <w:pStyle w:val="a7"/>
              <w:jc w:val="both"/>
              <w:rPr>
                <w:sz w:val="28"/>
                <w:szCs w:val="28"/>
              </w:rPr>
            </w:pPr>
            <w:r w:rsidRPr="00B802F7">
              <w:rPr>
                <w:sz w:val="28"/>
                <w:szCs w:val="28"/>
              </w:rPr>
              <w:lastRenderedPageBreak/>
              <w:t xml:space="preserve">• </w:t>
            </w:r>
            <w:proofErr w:type="gramStart"/>
            <w:r w:rsidRPr="00B802F7">
              <w:rPr>
                <w:b/>
                <w:sz w:val="28"/>
                <w:szCs w:val="28"/>
              </w:rPr>
              <w:t>Индивидуальный</w:t>
            </w:r>
            <w:proofErr w:type="gramEnd"/>
            <w:r w:rsidRPr="00B802F7">
              <w:rPr>
                <w:b/>
                <w:sz w:val="28"/>
                <w:szCs w:val="28"/>
              </w:rPr>
              <w:t xml:space="preserve"> </w:t>
            </w:r>
            <w:r w:rsidRPr="00B802F7">
              <w:rPr>
                <w:sz w:val="28"/>
                <w:szCs w:val="28"/>
              </w:rPr>
              <w:t xml:space="preserve">(сольное пение; с детьми с хорошей интонацией -   работа индивидуально, подготовка сольных номеров). </w:t>
            </w:r>
          </w:p>
          <w:p w:rsidR="00301039" w:rsidRPr="00B802F7" w:rsidRDefault="00301039" w:rsidP="003E780A">
            <w:pPr>
              <w:pStyle w:val="a7"/>
              <w:jc w:val="both"/>
              <w:rPr>
                <w:b/>
                <w:sz w:val="28"/>
                <w:szCs w:val="28"/>
              </w:rPr>
            </w:pPr>
            <w:r w:rsidRPr="00B802F7">
              <w:rPr>
                <w:b/>
                <w:sz w:val="28"/>
                <w:szCs w:val="28"/>
              </w:rPr>
              <w:t>Формы работы:</w:t>
            </w:r>
          </w:p>
          <w:p w:rsidR="00301039" w:rsidRPr="00EF65A9" w:rsidRDefault="00301039" w:rsidP="00EF65A9">
            <w:pPr>
              <w:pStyle w:val="a7"/>
              <w:jc w:val="both"/>
              <w:rPr>
                <w:b/>
                <w:sz w:val="28"/>
                <w:szCs w:val="28"/>
              </w:rPr>
            </w:pPr>
            <w:r w:rsidRPr="00B802F7">
              <w:rPr>
                <w:b/>
                <w:sz w:val="28"/>
                <w:szCs w:val="28"/>
                <w:u w:val="single"/>
              </w:rPr>
              <w:t>Основная форма работы с детьми</w:t>
            </w:r>
            <w:r w:rsidRPr="00B802F7">
              <w:rPr>
                <w:sz w:val="28"/>
                <w:szCs w:val="28"/>
                <w:u w:val="single"/>
              </w:rPr>
              <w:t>:</w:t>
            </w:r>
            <w:r w:rsidRPr="00B802F7">
              <w:rPr>
                <w:sz w:val="28"/>
                <w:szCs w:val="28"/>
              </w:rPr>
              <w:t xml:space="preserve"> тематические занятия и занятия интегрированного типа, совместная  деятельность, индивидуальная работа.</w:t>
            </w:r>
          </w:p>
        </w:tc>
      </w:tr>
      <w:tr w:rsidR="00301039" w:rsidRPr="00B802F7" w:rsidTr="003E780A">
        <w:tc>
          <w:tcPr>
            <w:tcW w:w="14786" w:type="dxa"/>
          </w:tcPr>
          <w:p w:rsidR="00301039" w:rsidRPr="00B802F7" w:rsidRDefault="00301039"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РППС</w:t>
            </w:r>
          </w:p>
        </w:tc>
      </w:tr>
      <w:tr w:rsidR="00301039" w:rsidRPr="00B802F7" w:rsidTr="003E780A">
        <w:tc>
          <w:tcPr>
            <w:tcW w:w="14786" w:type="dxa"/>
          </w:tcPr>
          <w:p w:rsidR="00301039" w:rsidRPr="00B802F7" w:rsidRDefault="00301039" w:rsidP="003E780A">
            <w:pPr>
              <w:pStyle w:val="Standard"/>
              <w:rPr>
                <w:rFonts w:ascii="Times New Roman" w:hAnsi="Times New Roman" w:cs="Times New Roman"/>
                <w:b/>
                <w:sz w:val="28"/>
                <w:szCs w:val="28"/>
              </w:rPr>
            </w:pPr>
            <w:r w:rsidRPr="00B802F7">
              <w:rPr>
                <w:rFonts w:ascii="Times New Roman" w:hAnsi="Times New Roman" w:cs="Times New Roman"/>
                <w:b/>
                <w:sz w:val="28"/>
                <w:szCs w:val="28"/>
              </w:rPr>
              <w:t>Оснащение занятий:</w:t>
            </w:r>
          </w:p>
          <w:p w:rsidR="00301039" w:rsidRPr="00B802F7" w:rsidRDefault="00301039" w:rsidP="003E780A">
            <w:pPr>
              <w:tabs>
                <w:tab w:val="left" w:pos="1843"/>
              </w:tabs>
              <w:ind w:firstLine="709"/>
              <w:jc w:val="both"/>
              <w:rPr>
                <w:rFonts w:ascii="Times New Roman" w:hAnsi="Times New Roman" w:cs="Times New Roman"/>
                <w:sz w:val="28"/>
                <w:szCs w:val="28"/>
              </w:rPr>
            </w:pPr>
            <w:proofErr w:type="gramStart"/>
            <w:r w:rsidRPr="00B802F7">
              <w:rPr>
                <w:rFonts w:ascii="Times New Roman" w:hAnsi="Times New Roman" w:cs="Times New Roman"/>
                <w:sz w:val="28"/>
                <w:szCs w:val="28"/>
              </w:rPr>
              <w:t>Для занятий в кружке имеются следующие технические средства: музыкальный зал: русские народные музыкальные и шумовые инструменты: трещотки, деревянные расписные ложки, бубенцы, свистульки, рубель, коробочка, колокольчики, хлопушка, балалайка, круглые трещотки, баян, треугольник, веерные ложки, маракасы.</w:t>
            </w:r>
            <w:proofErr w:type="gramEnd"/>
            <w:r w:rsidRPr="00B802F7">
              <w:rPr>
                <w:rFonts w:ascii="Times New Roman" w:hAnsi="Times New Roman" w:cs="Times New Roman"/>
                <w:sz w:val="28"/>
                <w:szCs w:val="28"/>
              </w:rPr>
              <w:t xml:space="preserve">  </w:t>
            </w:r>
            <w:proofErr w:type="gramStart"/>
            <w:r w:rsidRPr="00B802F7">
              <w:rPr>
                <w:rFonts w:ascii="Times New Roman" w:hAnsi="Times New Roman" w:cs="Times New Roman"/>
                <w:sz w:val="28"/>
                <w:szCs w:val="28"/>
              </w:rPr>
              <w:t>Аудио и видео система: ноутбук, проектор, проекционный экран, шар, светомузыка, шар – светильник, прожектор, прожектор – точки, микрофоны, фортепиано.</w:t>
            </w:r>
            <w:proofErr w:type="gramEnd"/>
            <w:r w:rsidRPr="00B802F7">
              <w:rPr>
                <w:rFonts w:ascii="Times New Roman" w:hAnsi="Times New Roman" w:cs="Times New Roman"/>
                <w:sz w:val="28"/>
                <w:szCs w:val="28"/>
              </w:rPr>
              <w:t xml:space="preserve"> Ткани для оформления музыкального зала посезонно: весна, лето, осень,  зима. </w:t>
            </w:r>
            <w:proofErr w:type="gramStart"/>
            <w:r w:rsidRPr="00B802F7">
              <w:rPr>
                <w:rFonts w:ascii="Times New Roman" w:hAnsi="Times New Roman" w:cs="Times New Roman"/>
                <w:sz w:val="28"/>
                <w:szCs w:val="28"/>
              </w:rPr>
              <w:t>Оформление одной из зон музыкального зала в виде деревенской избы, где находятся предметы народного быта: печка, кухонная утварь, лавки, сундук, плетеные корзины, люлька, утюг, чугунки, кринка,  туески, ухват, кукла – хозяйка.</w:t>
            </w:r>
            <w:proofErr w:type="gramEnd"/>
            <w:r w:rsidRPr="00B802F7">
              <w:rPr>
                <w:rFonts w:ascii="Times New Roman" w:hAnsi="Times New Roman" w:cs="Times New Roman"/>
                <w:sz w:val="28"/>
                <w:szCs w:val="28"/>
              </w:rPr>
              <w:t xml:space="preserve">  Народные костюмы: сарафаны для девочек и рубахи для мальчиков,  музыкальный фольклорный материал.</w:t>
            </w:r>
          </w:p>
          <w:p w:rsidR="00301039" w:rsidRPr="00B802F7" w:rsidRDefault="00301039" w:rsidP="003E780A">
            <w:pPr>
              <w:pStyle w:val="Standard"/>
              <w:rPr>
                <w:rFonts w:ascii="Times New Roman" w:hAnsi="Times New Roman" w:cs="Times New Roman"/>
                <w:sz w:val="28"/>
                <w:szCs w:val="28"/>
              </w:rPr>
            </w:pPr>
            <w:r w:rsidRPr="00B802F7">
              <w:rPr>
                <w:rFonts w:ascii="Times New Roman" w:hAnsi="Times New Roman" w:cs="Times New Roman"/>
                <w:b/>
                <w:sz w:val="28"/>
                <w:szCs w:val="28"/>
              </w:rPr>
              <w:t>Методическое обеспечение программы «Горенка»</w:t>
            </w:r>
          </w:p>
          <w:p w:rsidR="00301039" w:rsidRPr="00B802F7" w:rsidRDefault="00301039" w:rsidP="003E780A">
            <w:pPr>
              <w:jc w:val="both"/>
              <w:rPr>
                <w:rFonts w:ascii="Times New Roman" w:hAnsi="Times New Roman" w:cs="Times New Roman"/>
                <w:b/>
                <w:sz w:val="28"/>
                <w:szCs w:val="28"/>
                <w:u w:val="single"/>
              </w:rPr>
            </w:pPr>
            <w:r w:rsidRPr="00B802F7">
              <w:rPr>
                <w:rFonts w:ascii="Times New Roman" w:hAnsi="Times New Roman" w:cs="Times New Roman"/>
                <w:b/>
                <w:sz w:val="28"/>
                <w:szCs w:val="28"/>
                <w:u w:val="single"/>
              </w:rPr>
              <w:t>Учебные и методические пособия</w:t>
            </w:r>
            <w:r w:rsidRPr="00B802F7">
              <w:rPr>
                <w:rFonts w:ascii="Times New Roman" w:hAnsi="Times New Roman" w:cs="Times New Roman"/>
                <w:sz w:val="28"/>
                <w:szCs w:val="28"/>
              </w:rPr>
              <w:t xml:space="preserve">                        </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Книги – песенки;</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Музыкально – дидактические игры и пособия;</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Наглядно – демонстрационный материал;</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Фотоматериалы, иллюстрации;</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Методическая литература (картотека);</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Периодическая печать;</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Сборники нот (картотека);</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Фонотека  (картотека);</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Наличие консультативного материала для родителей;</w:t>
            </w:r>
          </w:p>
          <w:p w:rsidR="00301039" w:rsidRPr="00B802F7" w:rsidRDefault="00301039" w:rsidP="003E780A">
            <w:pPr>
              <w:suppressAutoHyphens/>
              <w:autoSpaceDN w:val="0"/>
              <w:textAlignment w:val="baseline"/>
              <w:rPr>
                <w:rFonts w:ascii="Times New Roman" w:hAnsi="Times New Roman" w:cs="Times New Roman"/>
                <w:sz w:val="28"/>
                <w:szCs w:val="28"/>
              </w:rPr>
            </w:pPr>
            <w:r w:rsidRPr="00B802F7">
              <w:rPr>
                <w:rFonts w:ascii="Times New Roman" w:hAnsi="Times New Roman" w:cs="Times New Roman"/>
                <w:sz w:val="28"/>
                <w:szCs w:val="28"/>
              </w:rPr>
              <w:t>Наличие консультативного материала для воспитателей.</w:t>
            </w:r>
          </w:p>
          <w:p w:rsidR="00301039" w:rsidRPr="00B802F7" w:rsidRDefault="00301039" w:rsidP="003E780A">
            <w:pPr>
              <w:shd w:val="clear" w:color="auto" w:fill="FFFFFF"/>
              <w:ind w:firstLine="708"/>
              <w:jc w:val="both"/>
              <w:rPr>
                <w:rFonts w:ascii="Times New Roman" w:hAnsi="Times New Roman" w:cs="Times New Roman"/>
                <w:sz w:val="28"/>
                <w:szCs w:val="28"/>
              </w:rPr>
            </w:pPr>
          </w:p>
        </w:tc>
      </w:tr>
    </w:tbl>
    <w:p w:rsidR="008A359E" w:rsidRDefault="00C70F20" w:rsidP="00C70F20">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562229" cy="6429375"/>
            <wp:effectExtent l="19050" t="0" r="0" b="0"/>
            <wp:docPr id="5" name="Рисунок 4" descr="D:\Пользователь\Pictures\пла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Пользователь\Pictures\плас.jpg"/>
                    <pic:cNvPicPr>
                      <a:picLocks noChangeAspect="1" noChangeArrowheads="1"/>
                    </pic:cNvPicPr>
                  </pic:nvPicPr>
                  <pic:blipFill>
                    <a:blip r:embed="rId8" cstate="print"/>
                    <a:srcRect/>
                    <a:stretch>
                      <a:fillRect/>
                    </a:stretch>
                  </pic:blipFill>
                  <pic:spPr bwMode="auto">
                    <a:xfrm>
                      <a:off x="0" y="0"/>
                      <a:ext cx="4562229" cy="6429375"/>
                    </a:xfrm>
                    <a:prstGeom prst="rect">
                      <a:avLst/>
                    </a:prstGeom>
                    <a:noFill/>
                    <a:ln w="9525">
                      <a:noFill/>
                      <a:miter lim="800000"/>
                      <a:headEnd/>
                      <a:tailEnd/>
                    </a:ln>
                  </pic:spPr>
                </pic:pic>
              </a:graphicData>
            </a:graphic>
          </wp:inline>
        </w:drawing>
      </w:r>
    </w:p>
    <w:tbl>
      <w:tblPr>
        <w:tblStyle w:val="a5"/>
        <w:tblW w:w="0" w:type="auto"/>
        <w:tblLook w:val="04A0"/>
      </w:tblPr>
      <w:tblGrid>
        <w:gridCol w:w="14786"/>
      </w:tblGrid>
      <w:tr w:rsidR="00F13949" w:rsidRPr="00B802F7" w:rsidTr="003E780A">
        <w:tc>
          <w:tcPr>
            <w:tcW w:w="14786" w:type="dxa"/>
          </w:tcPr>
          <w:p w:rsidR="00F13949" w:rsidRPr="00B802F7" w:rsidRDefault="00F13949" w:rsidP="003E780A">
            <w:pPr>
              <w:pStyle w:val="a7"/>
              <w:rPr>
                <w:b/>
                <w:sz w:val="28"/>
                <w:szCs w:val="28"/>
              </w:rPr>
            </w:pPr>
            <w:r w:rsidRPr="00B802F7">
              <w:rPr>
                <w:b/>
                <w:sz w:val="28"/>
                <w:szCs w:val="28"/>
              </w:rPr>
              <w:lastRenderedPageBreak/>
              <w:t>Образовательная область художественно-эстетическое развитие</w:t>
            </w:r>
          </w:p>
        </w:tc>
      </w:tr>
      <w:tr w:rsidR="00F13949" w:rsidRPr="00B802F7" w:rsidTr="003E780A">
        <w:tc>
          <w:tcPr>
            <w:tcW w:w="14786" w:type="dxa"/>
          </w:tcPr>
          <w:p w:rsidR="00F13949" w:rsidRPr="00B802F7" w:rsidRDefault="00F13949" w:rsidP="003E780A">
            <w:pPr>
              <w:pStyle w:val="a7"/>
              <w:rPr>
                <w:b/>
                <w:sz w:val="28"/>
                <w:szCs w:val="28"/>
              </w:rPr>
            </w:pPr>
            <w:r w:rsidRPr="00B802F7">
              <w:rPr>
                <w:b/>
                <w:sz w:val="28"/>
                <w:szCs w:val="28"/>
              </w:rPr>
              <w:t>Рабочая программа кружка «Волшебный пластилин»</w:t>
            </w:r>
          </w:p>
          <w:p w:rsidR="00F13949" w:rsidRPr="00B802F7" w:rsidRDefault="00F13949" w:rsidP="003E780A">
            <w:pPr>
              <w:pStyle w:val="a7"/>
              <w:jc w:val="center"/>
              <w:rPr>
                <w:b/>
                <w:sz w:val="28"/>
                <w:szCs w:val="28"/>
              </w:rPr>
            </w:pPr>
          </w:p>
        </w:tc>
      </w:tr>
      <w:tr w:rsidR="00F13949" w:rsidRPr="00B802F7" w:rsidTr="003E780A">
        <w:tc>
          <w:tcPr>
            <w:tcW w:w="14786" w:type="dxa"/>
          </w:tcPr>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xml:space="preserve"> </w:t>
            </w:r>
            <w:r w:rsidRPr="00B802F7">
              <w:rPr>
                <w:rFonts w:ascii="Times New Roman" w:hAnsi="Times New Roman" w:cs="Times New Roman"/>
                <w:b/>
                <w:sz w:val="28"/>
                <w:szCs w:val="28"/>
              </w:rPr>
              <w:t>Пояснительная записка</w:t>
            </w:r>
            <w:r w:rsidRPr="00B802F7">
              <w:rPr>
                <w:rFonts w:ascii="Times New Roman" w:hAnsi="Times New Roman" w:cs="Times New Roman"/>
                <w:sz w:val="28"/>
                <w:szCs w:val="28"/>
              </w:rPr>
              <w:t xml:space="preserve">   </w:t>
            </w:r>
          </w:p>
          <w:p w:rsidR="00F13949" w:rsidRPr="00B802F7" w:rsidRDefault="00F13949" w:rsidP="003E780A">
            <w:pPr>
              <w:jc w:val="both"/>
              <w:rPr>
                <w:rStyle w:val="c9"/>
                <w:rFonts w:ascii="Times New Roman" w:hAnsi="Times New Roman" w:cs="Times New Roman"/>
                <w:b/>
                <w:sz w:val="28"/>
                <w:szCs w:val="28"/>
              </w:rPr>
            </w:pPr>
            <w:r w:rsidRPr="00B802F7">
              <w:rPr>
                <w:rFonts w:ascii="Times New Roman" w:hAnsi="Times New Roman" w:cs="Times New Roman"/>
                <w:sz w:val="28"/>
                <w:szCs w:val="28"/>
              </w:rPr>
              <w:t xml:space="preserve">       Рабочая программа кружка «Волшебный пластилин»   разработана на основе  основной  образовательной программы МКДОУ </w:t>
            </w:r>
            <w:proofErr w:type="spellStart"/>
            <w:r w:rsidRPr="00B802F7">
              <w:rPr>
                <w:rFonts w:ascii="Times New Roman" w:hAnsi="Times New Roman" w:cs="Times New Roman"/>
                <w:sz w:val="28"/>
                <w:szCs w:val="28"/>
              </w:rPr>
              <w:t>д</w:t>
            </w:r>
            <w:proofErr w:type="spellEnd"/>
            <w:r w:rsidRPr="00B802F7">
              <w:rPr>
                <w:rFonts w:ascii="Times New Roman" w:hAnsi="Times New Roman" w:cs="Times New Roman"/>
                <w:sz w:val="28"/>
                <w:szCs w:val="28"/>
              </w:rPr>
              <w:t>/</w:t>
            </w:r>
            <w:proofErr w:type="gramStart"/>
            <w:r w:rsidRPr="00B802F7">
              <w:rPr>
                <w:rFonts w:ascii="Times New Roman" w:hAnsi="Times New Roman" w:cs="Times New Roman"/>
                <w:sz w:val="28"/>
                <w:szCs w:val="28"/>
              </w:rPr>
              <w:t>с</w:t>
            </w:r>
            <w:proofErr w:type="gramEnd"/>
            <w:r w:rsidRPr="00B802F7">
              <w:rPr>
                <w:rFonts w:ascii="Times New Roman" w:hAnsi="Times New Roman" w:cs="Times New Roman"/>
                <w:sz w:val="28"/>
                <w:szCs w:val="28"/>
              </w:rPr>
              <w:t xml:space="preserve"> «Красная шапочка» р.п. Линево, </w:t>
            </w:r>
            <w:r w:rsidRPr="00B802F7">
              <w:rPr>
                <w:rStyle w:val="c9"/>
                <w:rFonts w:ascii="Times New Roman" w:hAnsi="Times New Roman" w:cs="Times New Roman"/>
                <w:sz w:val="28"/>
                <w:szCs w:val="28"/>
              </w:rPr>
              <w:t xml:space="preserve">в соответствии с ФГОС  </w:t>
            </w:r>
            <w:proofErr w:type="gramStart"/>
            <w:r w:rsidRPr="00B802F7">
              <w:rPr>
                <w:rStyle w:val="c9"/>
                <w:rFonts w:ascii="Times New Roman" w:hAnsi="Times New Roman" w:cs="Times New Roman"/>
                <w:sz w:val="28"/>
                <w:szCs w:val="28"/>
              </w:rPr>
              <w:t>ДО</w:t>
            </w:r>
            <w:proofErr w:type="gramEnd"/>
            <w:r w:rsidRPr="00B802F7">
              <w:rPr>
                <w:rStyle w:val="c9"/>
                <w:rFonts w:ascii="Times New Roman" w:hAnsi="Times New Roman" w:cs="Times New Roman"/>
                <w:sz w:val="28"/>
                <w:szCs w:val="28"/>
              </w:rPr>
              <w:t xml:space="preserve">, </w:t>
            </w:r>
            <w:proofErr w:type="gramStart"/>
            <w:r w:rsidRPr="00B802F7">
              <w:rPr>
                <w:rFonts w:ascii="Times New Roman" w:hAnsi="Times New Roman" w:cs="Times New Roman"/>
                <w:sz w:val="28"/>
                <w:szCs w:val="28"/>
              </w:rPr>
              <w:t>программа</w:t>
            </w:r>
            <w:proofErr w:type="gramEnd"/>
            <w:r w:rsidRPr="00B802F7">
              <w:rPr>
                <w:rFonts w:ascii="Times New Roman" w:hAnsi="Times New Roman" w:cs="Times New Roman"/>
                <w:sz w:val="28"/>
                <w:szCs w:val="28"/>
              </w:rPr>
              <w:t xml:space="preserve"> кружка рассчитана на 1 год обучения детей подготовительной группы.</w:t>
            </w:r>
          </w:p>
          <w:p w:rsidR="00F13949" w:rsidRPr="00B802F7" w:rsidRDefault="00F13949" w:rsidP="003E780A">
            <w:pPr>
              <w:jc w:val="both"/>
              <w:rPr>
                <w:rFonts w:ascii="Times New Roman" w:hAnsi="Times New Roman" w:cs="Times New Roman"/>
                <w:b/>
                <w:sz w:val="28"/>
                <w:szCs w:val="28"/>
              </w:rPr>
            </w:pPr>
            <w:r w:rsidRPr="00B802F7">
              <w:rPr>
                <w:rFonts w:ascii="Times New Roman" w:hAnsi="Times New Roman" w:cs="Times New Roman"/>
                <w:sz w:val="28"/>
                <w:szCs w:val="28"/>
              </w:rPr>
              <w:t xml:space="preserve">        Рисование пластилином – это один из наиболее редко применяемых видов изобразительного творчества, в котором из пластических материалов создаются объемные (иногда рельефные) образы и даже целые картины или композиции. Техника «рисование пластилином» богата и разнообразна, но при этом доступна.</w:t>
            </w:r>
            <w:r w:rsidRPr="00B802F7">
              <w:rPr>
                <w:rFonts w:ascii="Times New Roman" w:hAnsi="Times New Roman" w:cs="Times New Roman"/>
                <w:b/>
                <w:sz w:val="28"/>
                <w:szCs w:val="28"/>
              </w:rPr>
              <w:t xml:space="preserve"> </w:t>
            </w:r>
            <w:r w:rsidRPr="00B802F7">
              <w:rPr>
                <w:rFonts w:ascii="Times New Roman" w:hAnsi="Times New Roman" w:cs="Times New Roman"/>
                <w:sz w:val="28"/>
                <w:szCs w:val="28"/>
              </w:rPr>
              <w:t>Рисование пластилином – чрезвычайно полезный вид детского творчества: кроме развития художественного вкуса и пространственного воображения, она влияет на мелкую моторику. Т.е. при работе с пластилином массируются определенные точки на ладонях, которые в свою очередь активизируют работу мозга и развивают интеллект ребенка.</w:t>
            </w:r>
            <w:r w:rsidRPr="00B802F7">
              <w:rPr>
                <w:rFonts w:ascii="Times New Roman" w:hAnsi="Times New Roman" w:cs="Times New Roman"/>
                <w:b/>
                <w:sz w:val="28"/>
                <w:szCs w:val="28"/>
              </w:rPr>
              <w:t xml:space="preserve"> </w:t>
            </w:r>
            <w:r w:rsidRPr="00B802F7">
              <w:rPr>
                <w:rFonts w:ascii="Times New Roman" w:hAnsi="Times New Roman" w:cs="Times New Roman"/>
                <w:sz w:val="28"/>
                <w:szCs w:val="28"/>
              </w:rPr>
              <w:t>Рисование пластилином  – самый осязаемый вид художественного творчества. Ребенок не только видит то, что создал, но и трогает, берет в руки и по мере необходимости изменяет.</w:t>
            </w:r>
            <w:r w:rsidRPr="00B802F7">
              <w:rPr>
                <w:rFonts w:ascii="Times New Roman" w:hAnsi="Times New Roman" w:cs="Times New Roman"/>
                <w:b/>
                <w:sz w:val="28"/>
                <w:szCs w:val="28"/>
              </w:rPr>
              <w:t xml:space="preserve"> </w:t>
            </w:r>
            <w:r w:rsidRPr="00B802F7">
              <w:rPr>
                <w:rFonts w:ascii="Times New Roman" w:hAnsi="Times New Roman" w:cs="Times New Roman"/>
                <w:sz w:val="28"/>
                <w:szCs w:val="28"/>
              </w:rPr>
              <w:t xml:space="preserve">Программа предполагает развитие у детей художественного вкуса и творческих способностей. В настоящее время искусство работы с пластилином в детском творчестве не потеряло своей актуальности. Лепные картины или интересные поделки из пластилина могут украсить группу или комнату. </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xml:space="preserve"> Курс предполагает развитие ребенка в самых различных направлениях: конструктивное мышление, художественно – эстетический вкус, образное и пространственное мышление. Все это необходимо человеку, чтобы осознать себя гармонично развитой личностью.</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xml:space="preserve">    Ведущая идея данной программы – создание комфортной среды общения. Развитие способностей, творческого потенциала каждого ребенка   и его самореализации. Она предусматривает развитие у детей изобразительных, художественно – конструкторских способностей, нестандартного мышления. Творческой индивидуальности. Обучение умениям не вытесняет непосредственности детского восприятия. В процессе рисования пластилином  помимо развития мелкой моторики у ребенка развивается пространственное воображение, художественный вкус и аккуратность. Художественная деятельность из пластилина     учит концентрации внимания, так как заставляет сосредоточиться на процессе изготовления поделок или картин. Учит следовать устным инструкциям, а так же  стимулирует развитие памяти, пространственное воображение, что является немаловажным при подготовке ребенка к школе.</w:t>
            </w:r>
          </w:p>
          <w:p w:rsidR="00F13949" w:rsidRPr="00B802F7" w:rsidRDefault="00F13949" w:rsidP="003E780A">
            <w:pPr>
              <w:jc w:val="both"/>
              <w:rPr>
                <w:rFonts w:ascii="Times New Roman" w:hAnsi="Times New Roman" w:cs="Times New Roman"/>
                <w:sz w:val="28"/>
                <w:szCs w:val="28"/>
              </w:rPr>
            </w:pP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b/>
                <w:sz w:val="28"/>
                <w:szCs w:val="28"/>
              </w:rPr>
              <w:t>Цель программы кружка «Волшебный пластилин»</w:t>
            </w:r>
            <w:r w:rsidRPr="00B802F7">
              <w:rPr>
                <w:rFonts w:ascii="Times New Roman" w:hAnsi="Times New Roman" w:cs="Times New Roman"/>
                <w:sz w:val="28"/>
                <w:szCs w:val="28"/>
              </w:rPr>
              <w:t xml:space="preserve"> - всестороннее и эстетическое развитие детей в процессе овладения элементарными приемами рисования пластилином, как  художественного способа  изображения.    </w:t>
            </w:r>
          </w:p>
          <w:p w:rsidR="00F13949" w:rsidRPr="00B802F7" w:rsidRDefault="00F13949" w:rsidP="003E780A">
            <w:pPr>
              <w:jc w:val="both"/>
              <w:rPr>
                <w:rFonts w:ascii="Times New Roman" w:hAnsi="Times New Roman" w:cs="Times New Roman"/>
                <w:sz w:val="28"/>
                <w:szCs w:val="28"/>
              </w:rPr>
            </w:pPr>
          </w:p>
          <w:p w:rsidR="00F13949" w:rsidRPr="00B802F7" w:rsidRDefault="00F13949" w:rsidP="003E780A">
            <w:pPr>
              <w:jc w:val="both"/>
              <w:rPr>
                <w:rFonts w:ascii="Times New Roman" w:hAnsi="Times New Roman" w:cs="Times New Roman"/>
                <w:b/>
                <w:sz w:val="28"/>
                <w:szCs w:val="28"/>
              </w:rPr>
            </w:pPr>
            <w:r w:rsidRPr="00B802F7">
              <w:rPr>
                <w:rFonts w:ascii="Times New Roman" w:hAnsi="Times New Roman" w:cs="Times New Roman"/>
                <w:b/>
                <w:sz w:val="28"/>
                <w:szCs w:val="28"/>
              </w:rPr>
              <w:t xml:space="preserve">Задачи программы кружка   </w:t>
            </w:r>
          </w:p>
          <w:p w:rsidR="00F13949" w:rsidRPr="00B802F7" w:rsidRDefault="00F13949" w:rsidP="003E780A">
            <w:pPr>
              <w:jc w:val="both"/>
              <w:rPr>
                <w:rFonts w:ascii="Times New Roman" w:hAnsi="Times New Roman" w:cs="Times New Roman"/>
                <w:b/>
                <w:sz w:val="28"/>
                <w:szCs w:val="28"/>
              </w:rPr>
            </w:pPr>
            <w:r w:rsidRPr="00B802F7">
              <w:rPr>
                <w:rFonts w:ascii="Times New Roman" w:hAnsi="Times New Roman" w:cs="Times New Roman"/>
                <w:b/>
                <w:sz w:val="28"/>
                <w:szCs w:val="28"/>
              </w:rPr>
              <w:t>Обучающие:</w:t>
            </w:r>
          </w:p>
          <w:p w:rsidR="00F13949" w:rsidRPr="00B802F7" w:rsidRDefault="00F13949" w:rsidP="00F13949">
            <w:pPr>
              <w:pStyle w:val="a6"/>
              <w:numPr>
                <w:ilvl w:val="0"/>
                <w:numId w:val="4"/>
              </w:numPr>
              <w:jc w:val="both"/>
              <w:rPr>
                <w:rFonts w:ascii="Times New Roman" w:hAnsi="Times New Roman" w:cs="Times New Roman"/>
                <w:sz w:val="28"/>
                <w:szCs w:val="28"/>
              </w:rPr>
            </w:pPr>
            <w:r w:rsidRPr="00B802F7">
              <w:rPr>
                <w:rFonts w:ascii="Times New Roman" w:hAnsi="Times New Roman" w:cs="Times New Roman"/>
                <w:sz w:val="28"/>
                <w:szCs w:val="28"/>
              </w:rPr>
              <w:t>Знакомить детей с основными понятиями и базовыми формами лепки.</w:t>
            </w:r>
          </w:p>
          <w:p w:rsidR="00F13949" w:rsidRPr="00B802F7" w:rsidRDefault="00F13949" w:rsidP="00F13949">
            <w:pPr>
              <w:pStyle w:val="a6"/>
              <w:numPr>
                <w:ilvl w:val="0"/>
                <w:numId w:val="4"/>
              </w:numPr>
              <w:jc w:val="both"/>
              <w:rPr>
                <w:rFonts w:ascii="Times New Roman" w:hAnsi="Times New Roman" w:cs="Times New Roman"/>
                <w:sz w:val="28"/>
                <w:szCs w:val="28"/>
              </w:rPr>
            </w:pPr>
            <w:r w:rsidRPr="00B802F7">
              <w:rPr>
                <w:rFonts w:ascii="Times New Roman" w:hAnsi="Times New Roman" w:cs="Times New Roman"/>
                <w:sz w:val="28"/>
                <w:szCs w:val="28"/>
              </w:rPr>
              <w:t>Обучать различным приемам и способам рисования пластилином.</w:t>
            </w:r>
          </w:p>
          <w:p w:rsidR="00F13949" w:rsidRPr="00B802F7" w:rsidRDefault="00F13949" w:rsidP="00F13949">
            <w:pPr>
              <w:pStyle w:val="a6"/>
              <w:numPr>
                <w:ilvl w:val="0"/>
                <w:numId w:val="4"/>
              </w:numPr>
              <w:jc w:val="both"/>
              <w:rPr>
                <w:rFonts w:ascii="Times New Roman" w:hAnsi="Times New Roman" w:cs="Times New Roman"/>
                <w:sz w:val="28"/>
                <w:szCs w:val="28"/>
              </w:rPr>
            </w:pPr>
            <w:r w:rsidRPr="00B802F7">
              <w:rPr>
                <w:rFonts w:ascii="Times New Roman" w:hAnsi="Times New Roman" w:cs="Times New Roman"/>
                <w:sz w:val="28"/>
                <w:szCs w:val="28"/>
              </w:rPr>
              <w:t>Формировать умения следовать устным инструкциям.</w:t>
            </w:r>
          </w:p>
          <w:p w:rsidR="00F13949" w:rsidRPr="00B802F7" w:rsidRDefault="00F13949" w:rsidP="00F13949">
            <w:pPr>
              <w:pStyle w:val="a6"/>
              <w:numPr>
                <w:ilvl w:val="0"/>
                <w:numId w:val="4"/>
              </w:numPr>
              <w:jc w:val="both"/>
              <w:rPr>
                <w:rFonts w:ascii="Times New Roman" w:hAnsi="Times New Roman" w:cs="Times New Roman"/>
                <w:sz w:val="28"/>
                <w:szCs w:val="28"/>
              </w:rPr>
            </w:pPr>
            <w:r w:rsidRPr="00B802F7">
              <w:rPr>
                <w:rFonts w:ascii="Times New Roman" w:hAnsi="Times New Roman" w:cs="Times New Roman"/>
                <w:sz w:val="28"/>
                <w:szCs w:val="28"/>
              </w:rPr>
              <w:t>Учить смешивать пластилин, находить разные оттенки.</w:t>
            </w:r>
          </w:p>
          <w:p w:rsidR="00F13949" w:rsidRPr="00B802F7" w:rsidRDefault="00F13949" w:rsidP="00F13949">
            <w:pPr>
              <w:pStyle w:val="a6"/>
              <w:numPr>
                <w:ilvl w:val="0"/>
                <w:numId w:val="4"/>
              </w:numPr>
              <w:jc w:val="both"/>
              <w:rPr>
                <w:rFonts w:ascii="Times New Roman" w:hAnsi="Times New Roman" w:cs="Times New Roman"/>
                <w:sz w:val="28"/>
                <w:szCs w:val="28"/>
              </w:rPr>
            </w:pPr>
            <w:r w:rsidRPr="00B802F7">
              <w:rPr>
                <w:rFonts w:ascii="Times New Roman" w:hAnsi="Times New Roman" w:cs="Times New Roman"/>
                <w:sz w:val="28"/>
                <w:szCs w:val="28"/>
              </w:rPr>
              <w:t>Обогащать словарный запас детей.</w:t>
            </w:r>
          </w:p>
          <w:p w:rsidR="00F13949" w:rsidRPr="00B802F7" w:rsidRDefault="00F13949" w:rsidP="003E780A">
            <w:pPr>
              <w:pStyle w:val="a6"/>
              <w:jc w:val="both"/>
              <w:rPr>
                <w:rFonts w:ascii="Times New Roman" w:hAnsi="Times New Roman" w:cs="Times New Roman"/>
                <w:sz w:val="28"/>
                <w:szCs w:val="28"/>
              </w:rPr>
            </w:pPr>
          </w:p>
          <w:p w:rsidR="00F13949" w:rsidRPr="00B802F7" w:rsidRDefault="00F13949" w:rsidP="003E780A">
            <w:pPr>
              <w:jc w:val="both"/>
              <w:rPr>
                <w:rFonts w:ascii="Times New Roman" w:hAnsi="Times New Roman" w:cs="Times New Roman"/>
                <w:b/>
                <w:sz w:val="28"/>
                <w:szCs w:val="28"/>
              </w:rPr>
            </w:pPr>
            <w:r w:rsidRPr="00B802F7">
              <w:rPr>
                <w:rFonts w:ascii="Times New Roman" w:hAnsi="Times New Roman" w:cs="Times New Roman"/>
                <w:b/>
                <w:sz w:val="28"/>
                <w:szCs w:val="28"/>
              </w:rPr>
              <w:t xml:space="preserve"> Развивающие:</w:t>
            </w:r>
          </w:p>
          <w:p w:rsidR="00F13949" w:rsidRPr="00B802F7" w:rsidRDefault="00F13949" w:rsidP="00F13949">
            <w:pPr>
              <w:pStyle w:val="a6"/>
              <w:numPr>
                <w:ilvl w:val="0"/>
                <w:numId w:val="5"/>
              </w:numPr>
              <w:jc w:val="both"/>
              <w:rPr>
                <w:rFonts w:ascii="Times New Roman" w:hAnsi="Times New Roman" w:cs="Times New Roman"/>
                <w:sz w:val="28"/>
                <w:szCs w:val="28"/>
              </w:rPr>
            </w:pPr>
            <w:r w:rsidRPr="00B802F7">
              <w:rPr>
                <w:rFonts w:ascii="Times New Roman" w:hAnsi="Times New Roman" w:cs="Times New Roman"/>
                <w:sz w:val="28"/>
                <w:szCs w:val="28"/>
              </w:rPr>
              <w:t>Развивать внимание, память, логическое и пространственное воображение.</w:t>
            </w:r>
          </w:p>
          <w:p w:rsidR="00F13949" w:rsidRPr="00B802F7" w:rsidRDefault="00F13949" w:rsidP="00F13949">
            <w:pPr>
              <w:pStyle w:val="a6"/>
              <w:numPr>
                <w:ilvl w:val="0"/>
                <w:numId w:val="5"/>
              </w:numPr>
              <w:jc w:val="both"/>
              <w:rPr>
                <w:rFonts w:ascii="Times New Roman" w:hAnsi="Times New Roman" w:cs="Times New Roman"/>
                <w:sz w:val="28"/>
                <w:szCs w:val="28"/>
              </w:rPr>
            </w:pPr>
            <w:r w:rsidRPr="00B802F7">
              <w:rPr>
                <w:rFonts w:ascii="Times New Roman" w:hAnsi="Times New Roman" w:cs="Times New Roman"/>
                <w:sz w:val="28"/>
                <w:szCs w:val="28"/>
              </w:rPr>
              <w:t>Развивать художественный вкус, творческие способности и фантазии детей.</w:t>
            </w:r>
          </w:p>
          <w:p w:rsidR="00F13949" w:rsidRPr="00B802F7" w:rsidRDefault="00F13949" w:rsidP="00F13949">
            <w:pPr>
              <w:pStyle w:val="a6"/>
              <w:numPr>
                <w:ilvl w:val="0"/>
                <w:numId w:val="5"/>
              </w:numPr>
              <w:jc w:val="both"/>
              <w:rPr>
                <w:rFonts w:ascii="Times New Roman" w:hAnsi="Times New Roman" w:cs="Times New Roman"/>
                <w:sz w:val="28"/>
                <w:szCs w:val="28"/>
              </w:rPr>
            </w:pPr>
            <w:r w:rsidRPr="00B802F7">
              <w:rPr>
                <w:rFonts w:ascii="Times New Roman" w:hAnsi="Times New Roman" w:cs="Times New Roman"/>
                <w:sz w:val="28"/>
                <w:szCs w:val="28"/>
              </w:rPr>
              <w:t>Развивать у детей способность работать руками. Приучать к точным движениям пальцев, совершенствовать мелкую моторику рук, развивать глазомер.</w:t>
            </w:r>
          </w:p>
          <w:p w:rsidR="00F13949" w:rsidRPr="00B802F7" w:rsidRDefault="00F13949" w:rsidP="003E780A">
            <w:pPr>
              <w:jc w:val="both"/>
              <w:rPr>
                <w:rFonts w:ascii="Times New Roman" w:hAnsi="Times New Roman" w:cs="Times New Roman"/>
                <w:b/>
                <w:sz w:val="28"/>
                <w:szCs w:val="28"/>
              </w:rPr>
            </w:pPr>
            <w:r w:rsidRPr="00B802F7">
              <w:rPr>
                <w:rFonts w:ascii="Times New Roman" w:hAnsi="Times New Roman" w:cs="Times New Roman"/>
                <w:b/>
                <w:sz w:val="28"/>
                <w:szCs w:val="28"/>
              </w:rPr>
              <w:t xml:space="preserve">   Воспитательные:</w:t>
            </w:r>
          </w:p>
          <w:p w:rsidR="00F13949" w:rsidRPr="00B802F7" w:rsidRDefault="00F13949" w:rsidP="00F13949">
            <w:pPr>
              <w:pStyle w:val="a6"/>
              <w:numPr>
                <w:ilvl w:val="0"/>
                <w:numId w:val="6"/>
              </w:numPr>
              <w:jc w:val="both"/>
              <w:rPr>
                <w:rFonts w:ascii="Times New Roman" w:hAnsi="Times New Roman" w:cs="Times New Roman"/>
                <w:sz w:val="28"/>
                <w:szCs w:val="28"/>
              </w:rPr>
            </w:pPr>
            <w:r w:rsidRPr="00B802F7">
              <w:rPr>
                <w:rFonts w:ascii="Times New Roman" w:hAnsi="Times New Roman" w:cs="Times New Roman"/>
                <w:sz w:val="28"/>
                <w:szCs w:val="28"/>
              </w:rPr>
              <w:t>Воспитывать интерес к искусству рисование пластилином.</w:t>
            </w:r>
          </w:p>
          <w:p w:rsidR="00F13949" w:rsidRPr="00B802F7" w:rsidRDefault="00F13949" w:rsidP="00F13949">
            <w:pPr>
              <w:pStyle w:val="a6"/>
              <w:numPr>
                <w:ilvl w:val="0"/>
                <w:numId w:val="6"/>
              </w:numPr>
              <w:jc w:val="both"/>
              <w:rPr>
                <w:rFonts w:ascii="Times New Roman" w:hAnsi="Times New Roman" w:cs="Times New Roman"/>
                <w:sz w:val="28"/>
                <w:szCs w:val="28"/>
              </w:rPr>
            </w:pPr>
            <w:r w:rsidRPr="00B802F7">
              <w:rPr>
                <w:rFonts w:ascii="Times New Roman" w:hAnsi="Times New Roman" w:cs="Times New Roman"/>
                <w:sz w:val="28"/>
                <w:szCs w:val="28"/>
              </w:rPr>
              <w:t>Формировать у детей начальные представления о здоровом образе жизни.</w:t>
            </w:r>
          </w:p>
          <w:p w:rsidR="00F13949" w:rsidRPr="00B802F7" w:rsidRDefault="00F13949" w:rsidP="00F13949">
            <w:pPr>
              <w:pStyle w:val="a6"/>
              <w:numPr>
                <w:ilvl w:val="0"/>
                <w:numId w:val="6"/>
              </w:numPr>
              <w:jc w:val="both"/>
              <w:rPr>
                <w:rFonts w:ascii="Times New Roman" w:hAnsi="Times New Roman" w:cs="Times New Roman"/>
                <w:sz w:val="28"/>
                <w:szCs w:val="28"/>
              </w:rPr>
            </w:pPr>
            <w:r w:rsidRPr="00B802F7">
              <w:rPr>
                <w:rFonts w:ascii="Times New Roman" w:hAnsi="Times New Roman" w:cs="Times New Roman"/>
                <w:sz w:val="28"/>
                <w:szCs w:val="28"/>
              </w:rPr>
              <w:t>Способствовать созданию игровых ситуаций, расширять коммуникативные способности детей.</w:t>
            </w:r>
          </w:p>
          <w:p w:rsidR="00F13949" w:rsidRPr="00B802F7" w:rsidRDefault="00F13949" w:rsidP="00F13949">
            <w:pPr>
              <w:pStyle w:val="a6"/>
              <w:numPr>
                <w:ilvl w:val="0"/>
                <w:numId w:val="6"/>
              </w:numPr>
              <w:jc w:val="both"/>
              <w:rPr>
                <w:rFonts w:ascii="Times New Roman" w:hAnsi="Times New Roman" w:cs="Times New Roman"/>
                <w:sz w:val="28"/>
                <w:szCs w:val="28"/>
              </w:rPr>
            </w:pPr>
            <w:r w:rsidRPr="00B802F7">
              <w:rPr>
                <w:rFonts w:ascii="Times New Roman" w:hAnsi="Times New Roman" w:cs="Times New Roman"/>
                <w:sz w:val="28"/>
                <w:szCs w:val="28"/>
              </w:rPr>
              <w:t>Совершенствовать трудовые навыки, формировать культуру труда, учить аккуратности, умению бережно и экономно использовать материал, содержать в порядке рабочее место.</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b/>
                <w:sz w:val="28"/>
                <w:szCs w:val="28"/>
              </w:rPr>
              <w:t xml:space="preserve">    Принципы, лежащие в основе программы:</w:t>
            </w:r>
          </w:p>
          <w:p w:rsidR="00F13949" w:rsidRPr="00B802F7" w:rsidRDefault="00F13949" w:rsidP="00F13949">
            <w:pPr>
              <w:pStyle w:val="a6"/>
              <w:numPr>
                <w:ilvl w:val="0"/>
                <w:numId w:val="7"/>
              </w:numPr>
              <w:jc w:val="both"/>
              <w:rPr>
                <w:rFonts w:ascii="Times New Roman" w:hAnsi="Times New Roman" w:cs="Times New Roman"/>
                <w:sz w:val="28"/>
                <w:szCs w:val="28"/>
              </w:rPr>
            </w:pPr>
            <w:r w:rsidRPr="00B802F7">
              <w:rPr>
                <w:rFonts w:ascii="Times New Roman" w:hAnsi="Times New Roman" w:cs="Times New Roman"/>
                <w:sz w:val="28"/>
                <w:szCs w:val="28"/>
              </w:rPr>
              <w:t>Доступности  (простота, соответствие возрастным и индивидуальным особенностям).</w:t>
            </w:r>
          </w:p>
          <w:p w:rsidR="00F13949" w:rsidRPr="00B802F7" w:rsidRDefault="00F13949" w:rsidP="00F13949">
            <w:pPr>
              <w:pStyle w:val="a6"/>
              <w:numPr>
                <w:ilvl w:val="0"/>
                <w:numId w:val="7"/>
              </w:numPr>
              <w:jc w:val="both"/>
              <w:rPr>
                <w:rFonts w:ascii="Times New Roman" w:hAnsi="Times New Roman" w:cs="Times New Roman"/>
                <w:sz w:val="28"/>
                <w:szCs w:val="28"/>
              </w:rPr>
            </w:pPr>
            <w:r w:rsidRPr="00B802F7">
              <w:rPr>
                <w:rFonts w:ascii="Times New Roman" w:hAnsi="Times New Roman" w:cs="Times New Roman"/>
                <w:sz w:val="28"/>
                <w:szCs w:val="28"/>
              </w:rPr>
              <w:t>Наглядности (иллюстративность, наличие дидактических материалов).</w:t>
            </w:r>
          </w:p>
          <w:p w:rsidR="00F13949" w:rsidRPr="00B802F7" w:rsidRDefault="00F13949" w:rsidP="00F13949">
            <w:pPr>
              <w:pStyle w:val="a6"/>
              <w:numPr>
                <w:ilvl w:val="0"/>
                <w:numId w:val="7"/>
              </w:numPr>
              <w:jc w:val="both"/>
              <w:rPr>
                <w:rFonts w:ascii="Times New Roman" w:hAnsi="Times New Roman" w:cs="Times New Roman"/>
                <w:sz w:val="28"/>
                <w:szCs w:val="28"/>
              </w:rPr>
            </w:pPr>
            <w:r w:rsidRPr="00B802F7">
              <w:rPr>
                <w:rFonts w:ascii="Times New Roman" w:hAnsi="Times New Roman" w:cs="Times New Roman"/>
                <w:sz w:val="28"/>
                <w:szCs w:val="28"/>
              </w:rPr>
              <w:t>Демократичности и гуманизма (взаимодействие педагога и воспитанников в социуме, реализация собственных творческих потребностей).</w:t>
            </w:r>
          </w:p>
          <w:p w:rsidR="00F13949" w:rsidRPr="00B802F7" w:rsidRDefault="00F13949" w:rsidP="00F13949">
            <w:pPr>
              <w:pStyle w:val="a6"/>
              <w:numPr>
                <w:ilvl w:val="0"/>
                <w:numId w:val="7"/>
              </w:numPr>
              <w:jc w:val="both"/>
              <w:rPr>
                <w:rFonts w:ascii="Times New Roman" w:hAnsi="Times New Roman" w:cs="Times New Roman"/>
                <w:sz w:val="28"/>
                <w:szCs w:val="28"/>
              </w:rPr>
            </w:pPr>
            <w:r w:rsidRPr="00B802F7">
              <w:rPr>
                <w:rFonts w:ascii="Times New Roman" w:hAnsi="Times New Roman" w:cs="Times New Roman"/>
                <w:sz w:val="28"/>
                <w:szCs w:val="28"/>
              </w:rPr>
              <w:lastRenderedPageBreak/>
              <w:t>Научности (обоснованность, наличие методологической базы и теоретической основы).</w:t>
            </w:r>
          </w:p>
          <w:p w:rsidR="00F13949" w:rsidRPr="00B802F7" w:rsidRDefault="00F13949" w:rsidP="00F13949">
            <w:pPr>
              <w:pStyle w:val="a6"/>
              <w:numPr>
                <w:ilvl w:val="0"/>
                <w:numId w:val="7"/>
              </w:numPr>
              <w:jc w:val="both"/>
              <w:rPr>
                <w:rFonts w:ascii="Times New Roman" w:hAnsi="Times New Roman" w:cs="Times New Roman"/>
                <w:sz w:val="28"/>
                <w:szCs w:val="28"/>
              </w:rPr>
            </w:pPr>
            <w:r w:rsidRPr="00B802F7">
              <w:rPr>
                <w:rFonts w:ascii="Times New Roman" w:hAnsi="Times New Roman" w:cs="Times New Roman"/>
                <w:sz w:val="28"/>
                <w:szCs w:val="28"/>
              </w:rPr>
              <w:t xml:space="preserve">«От простого к </w:t>
            </w:r>
            <w:proofErr w:type="gramStart"/>
            <w:r w:rsidRPr="00B802F7">
              <w:rPr>
                <w:rFonts w:ascii="Times New Roman" w:hAnsi="Times New Roman" w:cs="Times New Roman"/>
                <w:sz w:val="28"/>
                <w:szCs w:val="28"/>
              </w:rPr>
              <w:t>сложному</w:t>
            </w:r>
            <w:proofErr w:type="gramEnd"/>
            <w:r w:rsidRPr="00B802F7">
              <w:rPr>
                <w:rFonts w:ascii="Times New Roman" w:hAnsi="Times New Roman" w:cs="Times New Roman"/>
                <w:sz w:val="28"/>
                <w:szCs w:val="28"/>
              </w:rPr>
              <w:t>» (научившись элементарным навыкам работы, ребенок применяет свои знания в выполнении сложных творческих работ).</w:t>
            </w:r>
          </w:p>
          <w:p w:rsidR="00F13949" w:rsidRPr="00B802F7" w:rsidRDefault="00F13949" w:rsidP="003E780A">
            <w:pPr>
              <w:rPr>
                <w:sz w:val="28"/>
                <w:szCs w:val="28"/>
              </w:rPr>
            </w:pPr>
          </w:p>
          <w:p w:rsidR="00F13949" w:rsidRPr="00B802F7" w:rsidRDefault="00F13949" w:rsidP="003E780A">
            <w:pPr>
              <w:jc w:val="both"/>
              <w:rPr>
                <w:rFonts w:ascii="Times New Roman" w:hAnsi="Times New Roman" w:cs="Times New Roman"/>
                <w:b/>
                <w:sz w:val="28"/>
                <w:szCs w:val="28"/>
              </w:rPr>
            </w:pPr>
            <w:r w:rsidRPr="00B802F7">
              <w:rPr>
                <w:rFonts w:ascii="Times New Roman" w:hAnsi="Times New Roman" w:cs="Times New Roman"/>
                <w:b/>
                <w:sz w:val="28"/>
                <w:szCs w:val="28"/>
              </w:rPr>
              <w:t xml:space="preserve">   Предполагаемые  результаты</w:t>
            </w:r>
          </w:p>
          <w:p w:rsidR="00F13949" w:rsidRPr="00B802F7" w:rsidRDefault="00F13949" w:rsidP="003E780A">
            <w:pPr>
              <w:jc w:val="both"/>
              <w:rPr>
                <w:rFonts w:ascii="Times New Roman" w:hAnsi="Times New Roman" w:cs="Times New Roman"/>
                <w:b/>
                <w:sz w:val="28"/>
                <w:szCs w:val="28"/>
              </w:rPr>
            </w:pPr>
            <w:r w:rsidRPr="00B802F7">
              <w:rPr>
                <w:rFonts w:ascii="Times New Roman" w:hAnsi="Times New Roman" w:cs="Times New Roman"/>
                <w:b/>
                <w:sz w:val="28"/>
                <w:szCs w:val="28"/>
              </w:rPr>
              <w:t>Дети:</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научатся различным приемам работы пластилином;</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xml:space="preserve">- научатся следовать устным инструкциям, читать схемы изделий, </w:t>
            </w:r>
            <w:proofErr w:type="gramStart"/>
            <w:r w:rsidRPr="00B802F7">
              <w:rPr>
                <w:rFonts w:ascii="Times New Roman" w:hAnsi="Times New Roman" w:cs="Times New Roman"/>
                <w:sz w:val="28"/>
                <w:szCs w:val="28"/>
              </w:rPr>
              <w:t>создавать изделия пользуясь</w:t>
            </w:r>
            <w:proofErr w:type="gramEnd"/>
            <w:r w:rsidRPr="00B802F7">
              <w:rPr>
                <w:rFonts w:ascii="Times New Roman" w:hAnsi="Times New Roman" w:cs="Times New Roman"/>
                <w:sz w:val="28"/>
                <w:szCs w:val="28"/>
              </w:rPr>
              <w:t xml:space="preserve"> картами;</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будут создавать картины в техники «рисование пластилином»;</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разовьют внимание, память, мышление;</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xml:space="preserve">- разовьют мелкую моторику рук и глазомер; </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разовьют художественный вкус и фантазию;</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познакомятся с искусством «рисование пластилином».</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Ребенок обладает установкой  положительного отношения к миру, к разным видам труда; способен договариваться, учитывать  интересы  и чувства других, сопереживать  неудачам и радоваться  успехам других; ребенок обладает развитым воображением.</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b/>
                <w:sz w:val="28"/>
                <w:szCs w:val="28"/>
              </w:rPr>
              <w:t>Диагностика достижений проводиться на основе анализа выполненных работ.</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Для успешного освоения программы численность детей в кружке  составляет от 10 до 12 человек. Продолжительность занятия составляет 25 – 30 минут. Занятия проводятся в двух подгруппах, два раза в неделю.</w:t>
            </w:r>
          </w:p>
          <w:p w:rsidR="00F13949" w:rsidRPr="00B802F7" w:rsidRDefault="00F13949" w:rsidP="003E780A">
            <w:pPr>
              <w:pStyle w:val="a7"/>
              <w:rPr>
                <w:b/>
                <w:sz w:val="28"/>
                <w:szCs w:val="28"/>
              </w:rPr>
            </w:pPr>
          </w:p>
        </w:tc>
      </w:tr>
      <w:tr w:rsidR="00F13949" w:rsidRPr="00B802F7" w:rsidTr="003E780A">
        <w:tc>
          <w:tcPr>
            <w:tcW w:w="14786" w:type="dxa"/>
          </w:tcPr>
          <w:p w:rsidR="00F13949" w:rsidRPr="00B802F7" w:rsidRDefault="00F13949" w:rsidP="003E780A">
            <w:pPr>
              <w:pStyle w:val="a7"/>
              <w:rPr>
                <w:b/>
                <w:sz w:val="28"/>
                <w:szCs w:val="28"/>
              </w:rPr>
            </w:pPr>
            <w:r w:rsidRPr="00B802F7">
              <w:rPr>
                <w:b/>
                <w:sz w:val="28"/>
                <w:szCs w:val="28"/>
              </w:rPr>
              <w:lastRenderedPageBreak/>
              <w:t>Описание модели образовательного процесса</w:t>
            </w:r>
          </w:p>
          <w:p w:rsidR="00F13949" w:rsidRPr="00B802F7" w:rsidRDefault="00F13949" w:rsidP="003E780A">
            <w:pPr>
              <w:pStyle w:val="a7"/>
              <w:jc w:val="center"/>
              <w:rPr>
                <w:b/>
                <w:sz w:val="28"/>
                <w:szCs w:val="28"/>
              </w:rPr>
            </w:pPr>
          </w:p>
        </w:tc>
      </w:tr>
      <w:tr w:rsidR="00F13949" w:rsidRPr="00B802F7" w:rsidTr="003E780A">
        <w:tc>
          <w:tcPr>
            <w:tcW w:w="14786" w:type="dxa"/>
          </w:tcPr>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xml:space="preserve">Тематика занятий строится с учетом интересов детей, возможности их самовыражения. В ходе усвоения детьми содержания программы учитывается темп развития специальных умений и навыков, уровень самостоятельности, умение работать в коллективе. </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Программа позволяет индивидуализировать сложные  работы: более сильным детям будет интересна сложная композиция, менее подготовленным, предлагается  работа проще. Это дает возможность предостеречь ребенка от страха перед трудностями, приобщить без боязни творить и создавать.</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lastRenderedPageBreak/>
              <w:t>В процессе работы по программе «Волшебный пластилин», дети постоянно совмещают  и объединяют в одно целое все компоненты лепки: материал, изобразительное и цветовое решение, технологию изготовления и др.</w:t>
            </w:r>
          </w:p>
          <w:p w:rsidR="00F13949" w:rsidRPr="00B802F7" w:rsidRDefault="00F13949" w:rsidP="003E780A">
            <w:pPr>
              <w:jc w:val="both"/>
              <w:rPr>
                <w:rFonts w:ascii="Times New Roman" w:hAnsi="Times New Roman" w:cs="Times New Roman"/>
                <w:sz w:val="28"/>
                <w:szCs w:val="28"/>
              </w:rPr>
            </w:pP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xml:space="preserve">Программа построена «от </w:t>
            </w:r>
            <w:proofErr w:type="gramStart"/>
            <w:r w:rsidRPr="00B802F7">
              <w:rPr>
                <w:rFonts w:ascii="Times New Roman" w:hAnsi="Times New Roman" w:cs="Times New Roman"/>
                <w:sz w:val="28"/>
                <w:szCs w:val="28"/>
              </w:rPr>
              <w:t>простого</w:t>
            </w:r>
            <w:proofErr w:type="gramEnd"/>
            <w:r w:rsidRPr="00B802F7">
              <w:rPr>
                <w:rFonts w:ascii="Times New Roman" w:hAnsi="Times New Roman" w:cs="Times New Roman"/>
                <w:sz w:val="28"/>
                <w:szCs w:val="28"/>
              </w:rPr>
              <w:t xml:space="preserve"> к сложному».</w:t>
            </w:r>
          </w:p>
          <w:p w:rsidR="00F13949" w:rsidRPr="00B802F7" w:rsidRDefault="00F13949" w:rsidP="003E780A">
            <w:pPr>
              <w:jc w:val="both"/>
              <w:rPr>
                <w:rFonts w:ascii="Times New Roman" w:hAnsi="Times New Roman" w:cs="Times New Roman"/>
                <w:sz w:val="28"/>
                <w:szCs w:val="28"/>
              </w:rPr>
            </w:pPr>
            <w:r w:rsidRPr="00B802F7">
              <w:rPr>
                <w:rFonts w:ascii="Times New Roman" w:hAnsi="Times New Roman" w:cs="Times New Roman"/>
                <w:sz w:val="28"/>
                <w:szCs w:val="28"/>
              </w:rPr>
              <w:t xml:space="preserve"> Рассматриваются различные методики выполнения изделий из пластилина с использованием разнообразных техник («горошками», «жгутиками», «капельками», техника «</w:t>
            </w:r>
            <w:proofErr w:type="spellStart"/>
            <w:r w:rsidRPr="00B802F7">
              <w:rPr>
                <w:rFonts w:ascii="Times New Roman" w:hAnsi="Times New Roman" w:cs="Times New Roman"/>
                <w:sz w:val="28"/>
                <w:szCs w:val="28"/>
              </w:rPr>
              <w:t>обратка</w:t>
            </w:r>
            <w:proofErr w:type="spellEnd"/>
            <w:r w:rsidRPr="00B802F7">
              <w:rPr>
                <w:rFonts w:ascii="Times New Roman" w:hAnsi="Times New Roman" w:cs="Times New Roman"/>
                <w:sz w:val="28"/>
                <w:szCs w:val="28"/>
              </w:rPr>
              <w:t>», работа на стекле).</w:t>
            </w:r>
          </w:p>
          <w:p w:rsidR="00F13949" w:rsidRPr="00B802F7" w:rsidRDefault="00F13949" w:rsidP="003E780A">
            <w:pPr>
              <w:rPr>
                <w:rFonts w:ascii="Times New Roman" w:hAnsi="Times New Roman" w:cs="Times New Roman"/>
                <w:b/>
                <w:sz w:val="28"/>
                <w:szCs w:val="28"/>
              </w:rPr>
            </w:pPr>
            <w:r w:rsidRPr="00B802F7">
              <w:rPr>
                <w:rFonts w:ascii="Times New Roman" w:hAnsi="Times New Roman" w:cs="Times New Roman"/>
                <w:b/>
                <w:sz w:val="28"/>
                <w:szCs w:val="28"/>
              </w:rPr>
              <w:t xml:space="preserve">                                             Методы:</w:t>
            </w:r>
          </w:p>
          <w:p w:rsidR="00F13949" w:rsidRPr="00B802F7" w:rsidRDefault="00F13949" w:rsidP="003E780A">
            <w:pPr>
              <w:rPr>
                <w:rFonts w:ascii="Times New Roman" w:hAnsi="Times New Roman" w:cs="Times New Roman"/>
                <w:sz w:val="28"/>
                <w:szCs w:val="28"/>
              </w:rPr>
            </w:pPr>
            <w:r w:rsidRPr="00B802F7">
              <w:rPr>
                <w:rFonts w:ascii="Times New Roman" w:hAnsi="Times New Roman" w:cs="Times New Roman"/>
                <w:sz w:val="28"/>
                <w:szCs w:val="28"/>
              </w:rPr>
              <w:t>Методы, в основе которых лежит способ организации занятия:</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Словесный (устное изложение, беседа, рассказ);</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Наглядный (иллюстрации, показ педагогом, работа по образцу);</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Практически</w:t>
            </w:r>
            <w:proofErr w:type="gramStart"/>
            <w:r w:rsidRPr="00B802F7">
              <w:rPr>
                <w:rFonts w:ascii="Times New Roman" w:hAnsi="Times New Roman" w:cs="Times New Roman"/>
                <w:sz w:val="28"/>
                <w:szCs w:val="28"/>
              </w:rPr>
              <w:t>й(</w:t>
            </w:r>
            <w:proofErr w:type="gramEnd"/>
            <w:r w:rsidRPr="00B802F7">
              <w:rPr>
                <w:rFonts w:ascii="Times New Roman" w:hAnsi="Times New Roman" w:cs="Times New Roman"/>
                <w:sz w:val="28"/>
                <w:szCs w:val="28"/>
              </w:rPr>
              <w:t>выполнение работ по инструктивным картам).</w:t>
            </w:r>
          </w:p>
          <w:p w:rsidR="00F13949" w:rsidRPr="00B802F7" w:rsidRDefault="00F13949" w:rsidP="003E780A">
            <w:pPr>
              <w:rPr>
                <w:rFonts w:ascii="Times New Roman" w:hAnsi="Times New Roman" w:cs="Times New Roman"/>
                <w:sz w:val="28"/>
                <w:szCs w:val="28"/>
              </w:rPr>
            </w:pPr>
            <w:r w:rsidRPr="00B802F7">
              <w:rPr>
                <w:rFonts w:ascii="Times New Roman" w:hAnsi="Times New Roman" w:cs="Times New Roman"/>
                <w:sz w:val="28"/>
                <w:szCs w:val="28"/>
              </w:rPr>
              <w:t>Методы, в основе которых лежит уровень деятельности детей:</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 xml:space="preserve">Объяснительно – </w:t>
            </w:r>
            <w:proofErr w:type="gramStart"/>
            <w:r w:rsidRPr="00B802F7">
              <w:rPr>
                <w:rFonts w:ascii="Times New Roman" w:hAnsi="Times New Roman" w:cs="Times New Roman"/>
                <w:sz w:val="28"/>
                <w:szCs w:val="28"/>
              </w:rPr>
              <w:t>иллюстративный</w:t>
            </w:r>
            <w:proofErr w:type="gramEnd"/>
            <w:r w:rsidRPr="00B802F7">
              <w:rPr>
                <w:rFonts w:ascii="Times New Roman" w:hAnsi="Times New Roman" w:cs="Times New Roman"/>
                <w:sz w:val="28"/>
                <w:szCs w:val="28"/>
              </w:rPr>
              <w:t xml:space="preserve"> (дети воспринимают и усваивают готовую информацию);</w:t>
            </w:r>
          </w:p>
          <w:p w:rsidR="00F13949" w:rsidRPr="00B802F7" w:rsidRDefault="00F13949" w:rsidP="00F13949">
            <w:pPr>
              <w:pStyle w:val="a6"/>
              <w:numPr>
                <w:ilvl w:val="0"/>
                <w:numId w:val="7"/>
              </w:numPr>
              <w:rPr>
                <w:rFonts w:ascii="Times New Roman" w:hAnsi="Times New Roman" w:cs="Times New Roman"/>
                <w:sz w:val="28"/>
                <w:szCs w:val="28"/>
              </w:rPr>
            </w:pPr>
            <w:proofErr w:type="gramStart"/>
            <w:r w:rsidRPr="00B802F7">
              <w:rPr>
                <w:rFonts w:ascii="Times New Roman" w:hAnsi="Times New Roman" w:cs="Times New Roman"/>
                <w:sz w:val="28"/>
                <w:szCs w:val="28"/>
              </w:rPr>
              <w:t>Репродуктивный</w:t>
            </w:r>
            <w:proofErr w:type="gramEnd"/>
            <w:r w:rsidRPr="00B802F7">
              <w:rPr>
                <w:rFonts w:ascii="Times New Roman" w:hAnsi="Times New Roman" w:cs="Times New Roman"/>
                <w:sz w:val="28"/>
                <w:szCs w:val="28"/>
              </w:rPr>
              <w:t xml:space="preserve"> (дети воспроизводят полученные знания и освоенные способы деятельности);</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Частично – поисковы</w:t>
            </w:r>
            <w:proofErr w:type="gramStart"/>
            <w:r w:rsidRPr="00B802F7">
              <w:rPr>
                <w:rFonts w:ascii="Times New Roman" w:hAnsi="Times New Roman" w:cs="Times New Roman"/>
                <w:sz w:val="28"/>
                <w:szCs w:val="28"/>
              </w:rPr>
              <w:t>й(</w:t>
            </w:r>
            <w:proofErr w:type="gramEnd"/>
            <w:r w:rsidRPr="00B802F7">
              <w:rPr>
                <w:rFonts w:ascii="Times New Roman" w:hAnsi="Times New Roman" w:cs="Times New Roman"/>
                <w:sz w:val="28"/>
                <w:szCs w:val="28"/>
              </w:rPr>
              <w:t>участие детей в коллективном поиске, решение поставленной задачи совместно с педагогом);</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Исследовательски</w:t>
            </w:r>
            <w:proofErr w:type="gramStart"/>
            <w:r w:rsidRPr="00B802F7">
              <w:rPr>
                <w:rFonts w:ascii="Times New Roman" w:hAnsi="Times New Roman" w:cs="Times New Roman"/>
                <w:sz w:val="28"/>
                <w:szCs w:val="28"/>
              </w:rPr>
              <w:t>й(</w:t>
            </w:r>
            <w:proofErr w:type="gramEnd"/>
            <w:r w:rsidRPr="00B802F7">
              <w:rPr>
                <w:rFonts w:ascii="Times New Roman" w:hAnsi="Times New Roman" w:cs="Times New Roman"/>
                <w:sz w:val="28"/>
                <w:szCs w:val="28"/>
              </w:rPr>
              <w:t>самостоятельная творческая деятельность детей).</w:t>
            </w:r>
          </w:p>
          <w:p w:rsidR="00F13949" w:rsidRPr="00B802F7" w:rsidRDefault="00F13949" w:rsidP="003E780A">
            <w:pPr>
              <w:rPr>
                <w:rFonts w:ascii="Times New Roman" w:hAnsi="Times New Roman" w:cs="Times New Roman"/>
                <w:sz w:val="28"/>
                <w:szCs w:val="28"/>
              </w:rPr>
            </w:pPr>
            <w:r w:rsidRPr="00B802F7">
              <w:rPr>
                <w:rFonts w:ascii="Times New Roman" w:hAnsi="Times New Roman" w:cs="Times New Roman"/>
                <w:sz w:val="28"/>
                <w:szCs w:val="28"/>
              </w:rPr>
              <w:t>Методы, в основе которых лежит форма организации деятельности детей на занятиях:</w:t>
            </w:r>
          </w:p>
          <w:p w:rsidR="00F13949" w:rsidRPr="00B802F7" w:rsidRDefault="00F13949" w:rsidP="00F13949">
            <w:pPr>
              <w:pStyle w:val="a6"/>
              <w:numPr>
                <w:ilvl w:val="0"/>
                <w:numId w:val="7"/>
              </w:numPr>
              <w:rPr>
                <w:rFonts w:ascii="Times New Roman" w:hAnsi="Times New Roman" w:cs="Times New Roman"/>
                <w:sz w:val="28"/>
                <w:szCs w:val="28"/>
              </w:rPr>
            </w:pPr>
            <w:proofErr w:type="gramStart"/>
            <w:r w:rsidRPr="00B802F7">
              <w:rPr>
                <w:rFonts w:ascii="Times New Roman" w:hAnsi="Times New Roman" w:cs="Times New Roman"/>
                <w:sz w:val="28"/>
                <w:szCs w:val="28"/>
              </w:rPr>
              <w:t>Фронтальный</w:t>
            </w:r>
            <w:proofErr w:type="gramEnd"/>
            <w:r w:rsidRPr="00B802F7">
              <w:rPr>
                <w:rFonts w:ascii="Times New Roman" w:hAnsi="Times New Roman" w:cs="Times New Roman"/>
                <w:sz w:val="28"/>
                <w:szCs w:val="28"/>
              </w:rPr>
              <w:t xml:space="preserve"> – одновременная работа со всеми детьми;</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 xml:space="preserve">Индивидуально </w:t>
            </w:r>
            <w:proofErr w:type="gramStart"/>
            <w:r w:rsidRPr="00B802F7">
              <w:rPr>
                <w:rFonts w:ascii="Times New Roman" w:hAnsi="Times New Roman" w:cs="Times New Roman"/>
                <w:sz w:val="28"/>
                <w:szCs w:val="28"/>
              </w:rPr>
              <w:t>–ф</w:t>
            </w:r>
            <w:proofErr w:type="gramEnd"/>
            <w:r w:rsidRPr="00B802F7">
              <w:rPr>
                <w:rFonts w:ascii="Times New Roman" w:hAnsi="Times New Roman" w:cs="Times New Roman"/>
                <w:sz w:val="28"/>
                <w:szCs w:val="28"/>
              </w:rPr>
              <w:t>ронтальный – чередование индивидуальных и фронтальных форм работы;</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Групповой – организация работы в группах;</w:t>
            </w:r>
          </w:p>
          <w:p w:rsidR="00F13949" w:rsidRPr="00B802F7" w:rsidRDefault="00F13949" w:rsidP="00F13949">
            <w:pPr>
              <w:pStyle w:val="a6"/>
              <w:numPr>
                <w:ilvl w:val="0"/>
                <w:numId w:val="7"/>
              </w:numPr>
              <w:rPr>
                <w:rFonts w:ascii="Times New Roman" w:hAnsi="Times New Roman" w:cs="Times New Roman"/>
                <w:sz w:val="28"/>
                <w:szCs w:val="28"/>
              </w:rPr>
            </w:pPr>
            <w:proofErr w:type="gramStart"/>
            <w:r w:rsidRPr="00B802F7">
              <w:rPr>
                <w:rFonts w:ascii="Times New Roman" w:hAnsi="Times New Roman" w:cs="Times New Roman"/>
                <w:sz w:val="28"/>
                <w:szCs w:val="28"/>
              </w:rPr>
              <w:t>Индивидуальный</w:t>
            </w:r>
            <w:proofErr w:type="gramEnd"/>
            <w:r w:rsidRPr="00B802F7">
              <w:rPr>
                <w:rFonts w:ascii="Times New Roman" w:hAnsi="Times New Roman" w:cs="Times New Roman"/>
                <w:sz w:val="28"/>
                <w:szCs w:val="28"/>
              </w:rPr>
              <w:t xml:space="preserve"> – индивидуальное выполнение заданий.</w:t>
            </w:r>
          </w:p>
          <w:p w:rsidR="00F13949" w:rsidRPr="00B802F7" w:rsidRDefault="00F13949" w:rsidP="003E780A">
            <w:pPr>
              <w:rPr>
                <w:rFonts w:ascii="Times New Roman" w:hAnsi="Times New Roman" w:cs="Times New Roman"/>
                <w:sz w:val="28"/>
                <w:szCs w:val="28"/>
              </w:rPr>
            </w:pPr>
            <w:r w:rsidRPr="00B802F7">
              <w:rPr>
                <w:rFonts w:ascii="Times New Roman" w:hAnsi="Times New Roman" w:cs="Times New Roman"/>
                <w:sz w:val="28"/>
                <w:szCs w:val="28"/>
              </w:rPr>
              <w:t>Среди приемов, используемых в процессе реализации кружковой деятельности, усиливающих мотивацию обучения, следует назвать:</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Активизация и индивидуализация обучения;</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Игры и игровые ситуации;</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Творческие работы.</w:t>
            </w:r>
          </w:p>
          <w:p w:rsidR="00F13949" w:rsidRPr="00B802F7" w:rsidRDefault="00F13949" w:rsidP="003E780A">
            <w:pPr>
              <w:pStyle w:val="a6"/>
              <w:rPr>
                <w:rFonts w:ascii="Times New Roman" w:hAnsi="Times New Roman" w:cs="Times New Roman"/>
                <w:sz w:val="28"/>
                <w:szCs w:val="28"/>
              </w:rPr>
            </w:pPr>
            <w:r w:rsidRPr="00B802F7">
              <w:rPr>
                <w:rFonts w:ascii="Times New Roman" w:hAnsi="Times New Roman" w:cs="Times New Roman"/>
                <w:sz w:val="28"/>
                <w:szCs w:val="28"/>
              </w:rPr>
              <w:t xml:space="preserve">     </w:t>
            </w:r>
          </w:p>
          <w:p w:rsidR="00F13949" w:rsidRPr="00B802F7" w:rsidRDefault="00F13949"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 xml:space="preserve">    Формы работы</w:t>
            </w:r>
          </w:p>
          <w:p w:rsidR="00F13949" w:rsidRPr="00B802F7" w:rsidRDefault="00F13949" w:rsidP="003E780A">
            <w:pPr>
              <w:pStyle w:val="a6"/>
              <w:rPr>
                <w:rFonts w:ascii="Times New Roman" w:hAnsi="Times New Roman" w:cs="Times New Roman"/>
                <w:b/>
                <w:sz w:val="28"/>
                <w:szCs w:val="28"/>
              </w:rPr>
            </w:pPr>
          </w:p>
          <w:p w:rsidR="00F13949" w:rsidRPr="00B802F7" w:rsidRDefault="00F13949" w:rsidP="00F13949">
            <w:pPr>
              <w:pStyle w:val="a6"/>
              <w:numPr>
                <w:ilvl w:val="0"/>
                <w:numId w:val="7"/>
              </w:numPr>
              <w:rPr>
                <w:rFonts w:ascii="Times New Roman" w:hAnsi="Times New Roman" w:cs="Times New Roman"/>
                <w:b/>
                <w:sz w:val="28"/>
                <w:szCs w:val="28"/>
              </w:rPr>
            </w:pPr>
            <w:proofErr w:type="gramStart"/>
            <w:r w:rsidRPr="00B802F7">
              <w:rPr>
                <w:rFonts w:ascii="Times New Roman" w:hAnsi="Times New Roman" w:cs="Times New Roman"/>
                <w:sz w:val="28"/>
                <w:szCs w:val="28"/>
              </w:rPr>
              <w:t>индивидуальная</w:t>
            </w:r>
            <w:proofErr w:type="gramEnd"/>
            <w:r w:rsidRPr="00B802F7">
              <w:rPr>
                <w:rFonts w:ascii="Times New Roman" w:hAnsi="Times New Roman" w:cs="Times New Roman"/>
                <w:sz w:val="28"/>
                <w:szCs w:val="28"/>
              </w:rPr>
              <w:t xml:space="preserve"> – каждый ребенок должен сделать свою работу;</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групповая – при выполнении коллективных работ каждая группа выполняет определенное задание;</w:t>
            </w:r>
          </w:p>
          <w:p w:rsidR="00F13949" w:rsidRPr="00B802F7" w:rsidRDefault="00F13949" w:rsidP="00F13949">
            <w:pPr>
              <w:pStyle w:val="a6"/>
              <w:numPr>
                <w:ilvl w:val="0"/>
                <w:numId w:val="7"/>
              </w:numPr>
              <w:rPr>
                <w:rFonts w:ascii="Times New Roman" w:hAnsi="Times New Roman" w:cs="Times New Roman"/>
                <w:sz w:val="28"/>
                <w:szCs w:val="28"/>
              </w:rPr>
            </w:pPr>
            <w:proofErr w:type="gramStart"/>
            <w:r w:rsidRPr="00B802F7">
              <w:rPr>
                <w:rFonts w:ascii="Times New Roman" w:hAnsi="Times New Roman" w:cs="Times New Roman"/>
                <w:sz w:val="28"/>
                <w:szCs w:val="28"/>
              </w:rPr>
              <w:t>коллективная</w:t>
            </w:r>
            <w:proofErr w:type="gramEnd"/>
            <w:r w:rsidRPr="00B802F7">
              <w:rPr>
                <w:rFonts w:ascii="Times New Roman" w:hAnsi="Times New Roman" w:cs="Times New Roman"/>
                <w:sz w:val="28"/>
                <w:szCs w:val="28"/>
              </w:rPr>
              <w:t xml:space="preserve"> – в процессе подготовки и выполнения коллективной композиции детей работают все вместе, не разделяя обязанностей.</w:t>
            </w:r>
          </w:p>
        </w:tc>
      </w:tr>
      <w:tr w:rsidR="00F13949" w:rsidRPr="00B802F7" w:rsidTr="003E780A">
        <w:tc>
          <w:tcPr>
            <w:tcW w:w="14786" w:type="dxa"/>
          </w:tcPr>
          <w:p w:rsidR="00F13949" w:rsidRPr="00B802F7" w:rsidRDefault="00F13949" w:rsidP="003E780A">
            <w:pPr>
              <w:pStyle w:val="a7"/>
              <w:rPr>
                <w:b/>
                <w:sz w:val="28"/>
                <w:szCs w:val="28"/>
              </w:rPr>
            </w:pPr>
            <w:r w:rsidRPr="00B802F7">
              <w:rPr>
                <w:b/>
                <w:sz w:val="28"/>
                <w:szCs w:val="28"/>
              </w:rPr>
              <w:lastRenderedPageBreak/>
              <w:t>Описание РПППС</w:t>
            </w:r>
          </w:p>
        </w:tc>
      </w:tr>
      <w:tr w:rsidR="00F13949" w:rsidRPr="00B802F7" w:rsidTr="003E780A">
        <w:tc>
          <w:tcPr>
            <w:tcW w:w="14786" w:type="dxa"/>
          </w:tcPr>
          <w:p w:rsidR="00F13949" w:rsidRPr="00B802F7" w:rsidRDefault="00F13949" w:rsidP="003E780A">
            <w:pPr>
              <w:pStyle w:val="a6"/>
              <w:rPr>
                <w:sz w:val="28"/>
                <w:szCs w:val="28"/>
              </w:rPr>
            </w:pPr>
          </w:p>
          <w:p w:rsidR="00F13949" w:rsidRPr="00B802F7" w:rsidRDefault="00F13949" w:rsidP="003E780A">
            <w:pPr>
              <w:rPr>
                <w:rFonts w:ascii="Times New Roman" w:hAnsi="Times New Roman" w:cs="Times New Roman"/>
                <w:b/>
                <w:sz w:val="28"/>
                <w:szCs w:val="28"/>
              </w:rPr>
            </w:pPr>
            <w:r w:rsidRPr="00B802F7">
              <w:rPr>
                <w:rFonts w:ascii="Times New Roman" w:hAnsi="Times New Roman" w:cs="Times New Roman"/>
                <w:b/>
                <w:sz w:val="28"/>
                <w:szCs w:val="28"/>
              </w:rPr>
              <w:t>Техническое оснащение занятий</w:t>
            </w:r>
          </w:p>
          <w:p w:rsidR="00F13949" w:rsidRPr="00B802F7" w:rsidRDefault="00F13949" w:rsidP="003E780A">
            <w:pPr>
              <w:rPr>
                <w:rFonts w:ascii="Times New Roman" w:hAnsi="Times New Roman" w:cs="Times New Roman"/>
                <w:sz w:val="28"/>
                <w:szCs w:val="28"/>
              </w:rPr>
            </w:pPr>
            <w:r w:rsidRPr="00B802F7">
              <w:rPr>
                <w:rFonts w:ascii="Times New Roman" w:hAnsi="Times New Roman" w:cs="Times New Roman"/>
                <w:sz w:val="28"/>
                <w:szCs w:val="28"/>
              </w:rPr>
              <w:t xml:space="preserve">              Для занятий в кружке  имеется:</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Цветной пластилин,</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 xml:space="preserve">Цветной и белый картон, </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Дощечки для лепки,</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Стеки разной формы, альбом для рисования,</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Разный бросовый материал для оформления работ,</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Клеенка.</w:t>
            </w:r>
          </w:p>
          <w:p w:rsidR="00F13949" w:rsidRPr="00B802F7" w:rsidRDefault="00F13949" w:rsidP="003E780A">
            <w:pPr>
              <w:ind w:left="360"/>
              <w:rPr>
                <w:rFonts w:ascii="Times New Roman" w:hAnsi="Times New Roman" w:cs="Times New Roman"/>
                <w:sz w:val="28"/>
                <w:szCs w:val="28"/>
              </w:rPr>
            </w:pPr>
            <w:r w:rsidRPr="00B802F7">
              <w:rPr>
                <w:rFonts w:ascii="Times New Roman" w:hAnsi="Times New Roman" w:cs="Times New Roman"/>
                <w:sz w:val="28"/>
                <w:szCs w:val="28"/>
              </w:rPr>
              <w:t xml:space="preserve"> Оборудование:</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 xml:space="preserve">Столы, </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 xml:space="preserve">Стулья, </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Мольберт,</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Доску,</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Плакаты,</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Образцы объектов труда,</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Инструкционные карты и схемы изготовления поделок,</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Образцы изделий,</w:t>
            </w:r>
          </w:p>
          <w:p w:rsidR="00F13949" w:rsidRPr="00B802F7" w:rsidRDefault="00F13949" w:rsidP="00F13949">
            <w:pPr>
              <w:pStyle w:val="a6"/>
              <w:numPr>
                <w:ilvl w:val="0"/>
                <w:numId w:val="7"/>
              </w:numPr>
              <w:rPr>
                <w:rFonts w:ascii="Times New Roman" w:hAnsi="Times New Roman" w:cs="Times New Roman"/>
                <w:sz w:val="28"/>
                <w:szCs w:val="28"/>
              </w:rPr>
            </w:pPr>
            <w:r w:rsidRPr="00B802F7">
              <w:rPr>
                <w:rFonts w:ascii="Times New Roman" w:hAnsi="Times New Roman" w:cs="Times New Roman"/>
                <w:sz w:val="28"/>
                <w:szCs w:val="28"/>
              </w:rPr>
              <w:t>Таблица рекомендуемых цветовых сочетаний.</w:t>
            </w:r>
          </w:p>
          <w:p w:rsidR="00F13949" w:rsidRPr="00B802F7" w:rsidRDefault="00F13949" w:rsidP="003E780A">
            <w:pPr>
              <w:pStyle w:val="a7"/>
              <w:jc w:val="center"/>
              <w:rPr>
                <w:b/>
                <w:sz w:val="28"/>
                <w:szCs w:val="28"/>
              </w:rPr>
            </w:pPr>
          </w:p>
        </w:tc>
      </w:tr>
    </w:tbl>
    <w:p w:rsidR="00C70F20" w:rsidRDefault="00217CC0" w:rsidP="00F13949">
      <w:pPr>
        <w:jc w:val="center"/>
        <w:rPr>
          <w:rFonts w:ascii="Times New Roman" w:hAnsi="Times New Roman" w:cs="Times New Roman"/>
          <w:sz w:val="28"/>
          <w:szCs w:val="28"/>
        </w:rPr>
      </w:pPr>
      <w:r w:rsidRPr="00217CC0">
        <w:rPr>
          <w:rFonts w:ascii="Times New Roman" w:hAnsi="Times New Roman" w:cs="Times New Roman"/>
          <w:noProof/>
          <w:sz w:val="28"/>
          <w:szCs w:val="28"/>
          <w:lang w:eastAsia="ru-RU"/>
        </w:rPr>
        <w:lastRenderedPageBreak/>
        <w:drawing>
          <wp:inline distT="0" distB="0" distL="0" distR="0">
            <wp:extent cx="4851744" cy="6837376"/>
            <wp:effectExtent l="19050" t="0" r="6006" b="0"/>
            <wp:docPr id="14" name="Рисунок 7" descr="D:\Пользователь\Pictures\дви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Пользователь\Pictures\движ.jpg"/>
                    <pic:cNvPicPr>
                      <a:picLocks noChangeAspect="1" noChangeArrowheads="1"/>
                    </pic:cNvPicPr>
                  </pic:nvPicPr>
                  <pic:blipFill>
                    <a:blip r:embed="rId9" cstate="print"/>
                    <a:srcRect/>
                    <a:stretch>
                      <a:fillRect/>
                    </a:stretch>
                  </pic:blipFill>
                  <pic:spPr bwMode="auto">
                    <a:xfrm>
                      <a:off x="0" y="0"/>
                      <a:ext cx="4852647" cy="6838649"/>
                    </a:xfrm>
                    <a:prstGeom prst="rect">
                      <a:avLst/>
                    </a:prstGeom>
                    <a:noFill/>
                    <a:ln w="9525">
                      <a:noFill/>
                      <a:miter lim="800000"/>
                      <a:headEnd/>
                      <a:tailEnd/>
                    </a:ln>
                  </pic:spPr>
                </pic:pic>
              </a:graphicData>
            </a:graphic>
          </wp:inline>
        </w:drawing>
      </w:r>
    </w:p>
    <w:tbl>
      <w:tblPr>
        <w:tblStyle w:val="a5"/>
        <w:tblpPr w:leftFromText="180" w:rightFromText="180" w:vertAnchor="text" w:horzAnchor="margin" w:tblpY="-184"/>
        <w:tblW w:w="0" w:type="auto"/>
        <w:tblLook w:val="04A0"/>
      </w:tblPr>
      <w:tblGrid>
        <w:gridCol w:w="14786"/>
      </w:tblGrid>
      <w:tr w:rsidR="00217CC0" w:rsidRPr="00183619" w:rsidTr="003E780A">
        <w:tc>
          <w:tcPr>
            <w:tcW w:w="14786" w:type="dxa"/>
          </w:tcPr>
          <w:p w:rsidR="00217CC0" w:rsidRPr="00183619" w:rsidRDefault="00217CC0"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Образовательная область Физическое  развитие</w:t>
            </w:r>
          </w:p>
          <w:p w:rsidR="00217CC0" w:rsidRPr="00183619" w:rsidRDefault="00217CC0" w:rsidP="003E780A">
            <w:pPr>
              <w:rPr>
                <w:rFonts w:ascii="Times New Roman" w:hAnsi="Times New Roman" w:cs="Times New Roman"/>
                <w:sz w:val="28"/>
                <w:szCs w:val="28"/>
              </w:rPr>
            </w:pPr>
          </w:p>
        </w:tc>
      </w:tr>
      <w:tr w:rsidR="00217CC0" w:rsidRPr="00183619" w:rsidTr="003E780A">
        <w:tc>
          <w:tcPr>
            <w:tcW w:w="14786" w:type="dxa"/>
          </w:tcPr>
          <w:p w:rsidR="00217CC0" w:rsidRPr="00183619" w:rsidRDefault="00217CC0" w:rsidP="003E780A">
            <w:pPr>
              <w:rPr>
                <w:rFonts w:ascii="Times New Roman" w:hAnsi="Times New Roman" w:cs="Times New Roman"/>
                <w:b/>
                <w:sz w:val="28"/>
                <w:szCs w:val="28"/>
              </w:rPr>
            </w:pPr>
            <w:r w:rsidRPr="00183619">
              <w:rPr>
                <w:rFonts w:ascii="Times New Roman" w:hAnsi="Times New Roman" w:cs="Times New Roman"/>
                <w:b/>
                <w:sz w:val="28"/>
                <w:szCs w:val="28"/>
              </w:rPr>
              <w:t>Программа   кружка «Пластика и движение»</w:t>
            </w:r>
          </w:p>
          <w:p w:rsidR="00217CC0" w:rsidRPr="00183619" w:rsidRDefault="00217CC0" w:rsidP="003E780A">
            <w:pPr>
              <w:rPr>
                <w:rFonts w:ascii="Times New Roman" w:hAnsi="Times New Roman" w:cs="Times New Roman"/>
                <w:sz w:val="28"/>
                <w:szCs w:val="28"/>
              </w:rPr>
            </w:pPr>
          </w:p>
        </w:tc>
      </w:tr>
      <w:tr w:rsidR="00217CC0" w:rsidRPr="00183619" w:rsidTr="003E780A">
        <w:tc>
          <w:tcPr>
            <w:tcW w:w="14786" w:type="dxa"/>
          </w:tcPr>
          <w:p w:rsidR="00217CC0" w:rsidRPr="00183619" w:rsidRDefault="00217CC0" w:rsidP="003E780A">
            <w:pPr>
              <w:pStyle w:val="a7"/>
              <w:jc w:val="both"/>
              <w:rPr>
                <w:rFonts w:eastAsia="Calibri"/>
                <w:b/>
                <w:sz w:val="28"/>
                <w:szCs w:val="28"/>
              </w:rPr>
            </w:pPr>
            <w:r w:rsidRPr="00183619">
              <w:rPr>
                <w:rFonts w:eastAsia="Calibri"/>
                <w:b/>
                <w:sz w:val="28"/>
                <w:szCs w:val="28"/>
              </w:rPr>
              <w:t>Пояснительная записка</w:t>
            </w:r>
          </w:p>
          <w:p w:rsidR="00217CC0" w:rsidRPr="00183619" w:rsidRDefault="00217CC0" w:rsidP="003E780A">
            <w:pPr>
              <w:pStyle w:val="a9"/>
              <w:jc w:val="both"/>
              <w:rPr>
                <w:color w:val="000000"/>
                <w:sz w:val="28"/>
                <w:szCs w:val="28"/>
              </w:rPr>
            </w:pPr>
            <w:r w:rsidRPr="00183619">
              <w:rPr>
                <w:color w:val="000000"/>
                <w:sz w:val="28"/>
                <w:szCs w:val="28"/>
              </w:rPr>
              <w:t>Программа дополнительного образования по физическому развитию воспитанников  «Пластика и движение»</w:t>
            </w:r>
            <w:r w:rsidRPr="00183619">
              <w:rPr>
                <w:sz w:val="28"/>
                <w:szCs w:val="28"/>
              </w:rPr>
              <w:t xml:space="preserve"> разработана в соответствии с   основной  образовательной программой МКДОУ </w:t>
            </w:r>
            <w:proofErr w:type="spellStart"/>
            <w:r w:rsidRPr="00183619">
              <w:rPr>
                <w:sz w:val="28"/>
                <w:szCs w:val="28"/>
              </w:rPr>
              <w:t>д</w:t>
            </w:r>
            <w:proofErr w:type="spellEnd"/>
            <w:r w:rsidRPr="00183619">
              <w:rPr>
                <w:sz w:val="28"/>
                <w:szCs w:val="28"/>
              </w:rPr>
              <w:t>/</w:t>
            </w:r>
            <w:proofErr w:type="gramStart"/>
            <w:r w:rsidRPr="00183619">
              <w:rPr>
                <w:sz w:val="28"/>
                <w:szCs w:val="28"/>
              </w:rPr>
              <w:t>с</w:t>
            </w:r>
            <w:proofErr w:type="gramEnd"/>
            <w:r w:rsidRPr="00183619">
              <w:rPr>
                <w:sz w:val="28"/>
                <w:szCs w:val="28"/>
              </w:rPr>
              <w:t xml:space="preserve"> «Красная шапочка» р.п. Линево, </w:t>
            </w:r>
            <w:r w:rsidRPr="00183619">
              <w:rPr>
                <w:rStyle w:val="c9"/>
                <w:sz w:val="28"/>
                <w:szCs w:val="28"/>
              </w:rPr>
              <w:t xml:space="preserve"> с ФГОС  ДО, </w:t>
            </w:r>
            <w:r w:rsidRPr="00183619">
              <w:rPr>
                <w:color w:val="000000"/>
                <w:sz w:val="28"/>
                <w:szCs w:val="28"/>
              </w:rPr>
              <w:t xml:space="preserve">  </w:t>
            </w:r>
            <w:proofErr w:type="gramStart"/>
            <w:r w:rsidRPr="00183619">
              <w:rPr>
                <w:color w:val="000000"/>
                <w:sz w:val="28"/>
                <w:szCs w:val="28"/>
              </w:rPr>
              <w:t>направлена</w:t>
            </w:r>
            <w:proofErr w:type="gramEnd"/>
            <w:r w:rsidRPr="00183619">
              <w:rPr>
                <w:color w:val="000000"/>
                <w:sz w:val="28"/>
                <w:szCs w:val="28"/>
              </w:rPr>
              <w:t xml:space="preserve"> на всестороннее, гармоничное развитие детей дошкольного возраста, с учётом возможностей и состояния здоровья детей, расширение функциональных возможностей развивающегося организма, овладение ребёнком базовыми умениями и навыками в разных упражнениях. В основе разработки использована программа «СА-ФИ-ДАНСЕ», авторы Ж.Е. </w:t>
            </w:r>
            <w:proofErr w:type="spellStart"/>
            <w:r w:rsidRPr="00183619">
              <w:rPr>
                <w:color w:val="000000"/>
                <w:sz w:val="28"/>
                <w:szCs w:val="28"/>
              </w:rPr>
              <w:t>Фирилева</w:t>
            </w:r>
            <w:proofErr w:type="spellEnd"/>
            <w:r w:rsidRPr="00183619">
              <w:rPr>
                <w:color w:val="000000"/>
                <w:sz w:val="28"/>
                <w:szCs w:val="28"/>
              </w:rPr>
              <w:t xml:space="preserve"> и Е.Г. Сайкина.</w:t>
            </w:r>
          </w:p>
          <w:p w:rsidR="00217CC0" w:rsidRPr="00183619" w:rsidRDefault="00217CC0" w:rsidP="003E780A">
            <w:pPr>
              <w:pStyle w:val="a9"/>
              <w:jc w:val="both"/>
              <w:rPr>
                <w:color w:val="000000"/>
                <w:sz w:val="28"/>
                <w:szCs w:val="28"/>
              </w:rPr>
            </w:pPr>
            <w:r w:rsidRPr="00183619">
              <w:rPr>
                <w:color w:val="000000"/>
                <w:sz w:val="28"/>
                <w:szCs w:val="28"/>
              </w:rPr>
              <w:t xml:space="preserve">     Программа рассчитана на два года обучения, реализуется в форме кружковой работы, кружок по ритмике охватывает детей (5-7 лет) старшей и подготовительной группы. Содержание программы взаимосвязано с программами по физическому и музыкальному воспитанию в дошкольном учреждении. В программе представлены различные разделы, но основными являются танцевально-ритмическая гимнастика, нетрадиционные виды упражнений и </w:t>
            </w:r>
            <w:proofErr w:type="spellStart"/>
            <w:r w:rsidRPr="00183619">
              <w:rPr>
                <w:color w:val="000000"/>
                <w:sz w:val="28"/>
                <w:szCs w:val="28"/>
              </w:rPr>
              <w:t>креативная</w:t>
            </w:r>
            <w:proofErr w:type="spellEnd"/>
            <w:r w:rsidRPr="00183619">
              <w:rPr>
                <w:color w:val="000000"/>
                <w:sz w:val="28"/>
                <w:szCs w:val="28"/>
              </w:rPr>
              <w:t xml:space="preserve"> гимнастика. Все разделы программы объединяет игровой метод проведения занятий. В танцевально-ритмическую гимнастику входят разделы: </w:t>
            </w:r>
            <w:proofErr w:type="spellStart"/>
            <w:r w:rsidRPr="00183619">
              <w:rPr>
                <w:color w:val="000000"/>
                <w:sz w:val="28"/>
                <w:szCs w:val="28"/>
              </w:rPr>
              <w:t>игроритмика</w:t>
            </w:r>
            <w:proofErr w:type="spellEnd"/>
            <w:r w:rsidRPr="00183619">
              <w:rPr>
                <w:color w:val="000000"/>
                <w:sz w:val="28"/>
                <w:szCs w:val="28"/>
              </w:rPr>
              <w:t xml:space="preserve">, </w:t>
            </w:r>
            <w:proofErr w:type="spellStart"/>
            <w:r w:rsidRPr="00183619">
              <w:rPr>
                <w:color w:val="000000"/>
                <w:sz w:val="28"/>
                <w:szCs w:val="28"/>
              </w:rPr>
              <w:t>игрогимнастика</w:t>
            </w:r>
            <w:proofErr w:type="spellEnd"/>
            <w:r w:rsidRPr="00183619">
              <w:rPr>
                <w:color w:val="000000"/>
                <w:sz w:val="28"/>
                <w:szCs w:val="28"/>
              </w:rPr>
              <w:t xml:space="preserve"> и </w:t>
            </w:r>
            <w:proofErr w:type="spellStart"/>
            <w:r w:rsidRPr="00183619">
              <w:rPr>
                <w:color w:val="000000"/>
                <w:sz w:val="28"/>
                <w:szCs w:val="28"/>
              </w:rPr>
              <w:t>игротанец</w:t>
            </w:r>
            <w:proofErr w:type="spellEnd"/>
            <w:r w:rsidRPr="00183619">
              <w:rPr>
                <w:color w:val="000000"/>
                <w:sz w:val="28"/>
                <w:szCs w:val="28"/>
              </w:rPr>
              <w:t xml:space="preserve">. Нетрадиционные виды упражнений представлены: </w:t>
            </w:r>
            <w:proofErr w:type="spellStart"/>
            <w:r w:rsidRPr="00183619">
              <w:rPr>
                <w:color w:val="000000"/>
                <w:sz w:val="28"/>
                <w:szCs w:val="28"/>
              </w:rPr>
              <w:t>игропластикой</w:t>
            </w:r>
            <w:proofErr w:type="spellEnd"/>
            <w:r w:rsidRPr="00183619">
              <w:rPr>
                <w:color w:val="000000"/>
                <w:sz w:val="28"/>
                <w:szCs w:val="28"/>
              </w:rPr>
              <w:t xml:space="preserve">, пальчиковой гимнастикой, музыкально-подвижными играми и играми-путешествиями. Раздел </w:t>
            </w:r>
            <w:proofErr w:type="spellStart"/>
            <w:r w:rsidRPr="00183619">
              <w:rPr>
                <w:color w:val="000000"/>
                <w:sz w:val="28"/>
                <w:szCs w:val="28"/>
              </w:rPr>
              <w:t>креативной</w:t>
            </w:r>
            <w:proofErr w:type="spellEnd"/>
            <w:r w:rsidRPr="00183619">
              <w:rPr>
                <w:color w:val="000000"/>
                <w:sz w:val="28"/>
                <w:szCs w:val="28"/>
              </w:rPr>
              <w:t xml:space="preserve"> гимнастики включает: музыкально-творческие игры и специальные задания. Игровой метод придает учебно-воспитательному процессу привлекательную форму, облегчает процесс запоминания и усвоение упражнений, повышает эмоциональный фон занятий, способствует развитию мышления, воображения и творческих способностей ребенка.</w:t>
            </w:r>
          </w:p>
          <w:p w:rsidR="00217CC0" w:rsidRPr="00183619" w:rsidRDefault="00217CC0" w:rsidP="003E780A">
            <w:pPr>
              <w:pStyle w:val="a7"/>
              <w:rPr>
                <w:sz w:val="28"/>
                <w:szCs w:val="28"/>
              </w:rPr>
            </w:pPr>
            <w:r w:rsidRPr="00183619">
              <w:rPr>
                <w:b/>
                <w:sz w:val="28"/>
                <w:szCs w:val="28"/>
              </w:rPr>
              <w:t>Основной целью</w:t>
            </w:r>
            <w:r w:rsidRPr="00183619">
              <w:rPr>
                <w:sz w:val="28"/>
                <w:szCs w:val="28"/>
              </w:rPr>
              <w:t xml:space="preserve"> программы кружка является содействие всестороннему развитию личности дошкольника средствами танцевально-игровой гимнастики, достижение общего оздоровительного эффекта, обеспечение эмоционального благополучия детей. </w:t>
            </w:r>
            <w:proofErr w:type="gramStart"/>
            <w:r w:rsidRPr="00183619">
              <w:rPr>
                <w:sz w:val="28"/>
                <w:szCs w:val="28"/>
              </w:rPr>
              <w:t>Исходя из целей программы предусматривается</w:t>
            </w:r>
            <w:proofErr w:type="gramEnd"/>
            <w:r w:rsidRPr="00183619">
              <w:rPr>
                <w:sz w:val="28"/>
                <w:szCs w:val="28"/>
              </w:rPr>
              <w:t xml:space="preserve"> решение следующих </w:t>
            </w:r>
            <w:r w:rsidRPr="00183619">
              <w:rPr>
                <w:b/>
                <w:sz w:val="28"/>
                <w:szCs w:val="28"/>
              </w:rPr>
              <w:t>задач:</w:t>
            </w:r>
          </w:p>
          <w:p w:rsidR="00217CC0" w:rsidRPr="00183619" w:rsidRDefault="00217CC0" w:rsidP="003E780A">
            <w:pPr>
              <w:pStyle w:val="a7"/>
              <w:rPr>
                <w:sz w:val="28"/>
                <w:szCs w:val="28"/>
              </w:rPr>
            </w:pPr>
            <w:r w:rsidRPr="00183619">
              <w:rPr>
                <w:sz w:val="28"/>
                <w:szCs w:val="28"/>
              </w:rPr>
              <w:t>1. Укрепление здоровья детей:</w:t>
            </w:r>
          </w:p>
          <w:p w:rsidR="00217CC0" w:rsidRPr="00183619" w:rsidRDefault="00217CC0" w:rsidP="003E780A">
            <w:pPr>
              <w:pStyle w:val="a7"/>
              <w:rPr>
                <w:sz w:val="28"/>
                <w:szCs w:val="28"/>
              </w:rPr>
            </w:pPr>
            <w:r w:rsidRPr="00183619">
              <w:rPr>
                <w:sz w:val="28"/>
                <w:szCs w:val="28"/>
              </w:rPr>
              <w:lastRenderedPageBreak/>
              <w:t>Способствовать оптимизации роста и развития опорно-двигательного аппарата;</w:t>
            </w:r>
          </w:p>
          <w:p w:rsidR="00217CC0" w:rsidRPr="00183619" w:rsidRDefault="00217CC0" w:rsidP="003E780A">
            <w:pPr>
              <w:pStyle w:val="a7"/>
              <w:rPr>
                <w:sz w:val="28"/>
                <w:szCs w:val="28"/>
              </w:rPr>
            </w:pPr>
            <w:r w:rsidRPr="00183619">
              <w:rPr>
                <w:sz w:val="28"/>
                <w:szCs w:val="28"/>
              </w:rPr>
              <w:t>Формировать правильную осанку;</w:t>
            </w:r>
          </w:p>
          <w:p w:rsidR="00217CC0" w:rsidRPr="00183619" w:rsidRDefault="00217CC0" w:rsidP="003E780A">
            <w:pPr>
              <w:pStyle w:val="a7"/>
              <w:rPr>
                <w:sz w:val="28"/>
                <w:szCs w:val="28"/>
              </w:rPr>
            </w:pPr>
            <w:r w:rsidRPr="00183619">
              <w:rPr>
                <w:sz w:val="28"/>
                <w:szCs w:val="28"/>
              </w:rPr>
              <w:t>2. Совершенствование психомоторных способностей дошкольников:</w:t>
            </w:r>
          </w:p>
          <w:p w:rsidR="00217CC0" w:rsidRPr="00183619" w:rsidRDefault="00217CC0" w:rsidP="003E780A">
            <w:pPr>
              <w:pStyle w:val="a7"/>
              <w:rPr>
                <w:sz w:val="28"/>
                <w:szCs w:val="28"/>
              </w:rPr>
            </w:pPr>
            <w:r w:rsidRPr="00183619">
              <w:rPr>
                <w:sz w:val="28"/>
                <w:szCs w:val="28"/>
              </w:rPr>
              <w:t xml:space="preserve">Развивать мышечную силу, гибкость, выносливость, </w:t>
            </w:r>
            <w:proofErr w:type="spellStart"/>
            <w:r w:rsidRPr="00183619">
              <w:rPr>
                <w:sz w:val="28"/>
                <w:szCs w:val="28"/>
              </w:rPr>
              <w:t>скоростно</w:t>
            </w:r>
            <w:proofErr w:type="spellEnd"/>
            <w:r w:rsidRPr="00183619">
              <w:rPr>
                <w:sz w:val="28"/>
                <w:szCs w:val="28"/>
              </w:rPr>
              <w:t xml:space="preserve"> – силовые и координационные способности.</w:t>
            </w:r>
          </w:p>
          <w:p w:rsidR="00217CC0" w:rsidRPr="00183619" w:rsidRDefault="00217CC0" w:rsidP="003E780A">
            <w:pPr>
              <w:pStyle w:val="a7"/>
              <w:rPr>
                <w:sz w:val="28"/>
                <w:szCs w:val="28"/>
              </w:rPr>
            </w:pPr>
            <w:r w:rsidRPr="00183619">
              <w:rPr>
                <w:sz w:val="28"/>
                <w:szCs w:val="28"/>
              </w:rPr>
              <w:t>3. Развитие творческих способностей детей.</w:t>
            </w:r>
          </w:p>
          <w:p w:rsidR="00217CC0" w:rsidRPr="00183619" w:rsidRDefault="00217CC0" w:rsidP="003E780A">
            <w:pPr>
              <w:pStyle w:val="a7"/>
              <w:rPr>
                <w:sz w:val="28"/>
                <w:szCs w:val="28"/>
              </w:rPr>
            </w:pPr>
            <w:r w:rsidRPr="00183619">
              <w:rPr>
                <w:sz w:val="28"/>
                <w:szCs w:val="28"/>
              </w:rPr>
              <w:t>Развивать мышление, воображение, находчивость, формировать навыки выразительности, пластичности</w:t>
            </w:r>
          </w:p>
          <w:p w:rsidR="00217CC0" w:rsidRPr="00183619" w:rsidRDefault="00217CC0" w:rsidP="003E780A">
            <w:pPr>
              <w:pStyle w:val="a7"/>
              <w:jc w:val="both"/>
              <w:rPr>
                <w:b/>
                <w:sz w:val="28"/>
                <w:szCs w:val="28"/>
              </w:rPr>
            </w:pPr>
            <w:r w:rsidRPr="00183619">
              <w:rPr>
                <w:b/>
                <w:sz w:val="28"/>
                <w:szCs w:val="28"/>
              </w:rPr>
              <w:t>Ожидаемые результаты.</w:t>
            </w:r>
          </w:p>
          <w:p w:rsidR="00217CC0" w:rsidRPr="00183619" w:rsidRDefault="00217CC0" w:rsidP="003E780A">
            <w:pPr>
              <w:pStyle w:val="a7"/>
              <w:jc w:val="both"/>
              <w:rPr>
                <w:sz w:val="28"/>
                <w:szCs w:val="28"/>
              </w:rPr>
            </w:pPr>
            <w:r w:rsidRPr="00183619">
              <w:rPr>
                <w:sz w:val="28"/>
                <w:szCs w:val="28"/>
              </w:rPr>
              <w:t>Ожидаемые результаты соотнесены с задачами и содержанием программы:</w:t>
            </w:r>
          </w:p>
          <w:p w:rsidR="00217CC0" w:rsidRPr="00183619" w:rsidRDefault="00217CC0" w:rsidP="003E780A">
            <w:pPr>
              <w:pStyle w:val="a7"/>
              <w:jc w:val="both"/>
              <w:rPr>
                <w:sz w:val="28"/>
                <w:szCs w:val="28"/>
              </w:rPr>
            </w:pPr>
            <w:proofErr w:type="gramStart"/>
            <w:r w:rsidRPr="00183619">
              <w:rPr>
                <w:sz w:val="28"/>
                <w:szCs w:val="28"/>
              </w:rPr>
              <w:t>Укрепление осанки, улучшение физических качеств: координации, силы, общей выносливости, ловкости, гибкости, скорости, сочетания скорости и силы, равновесия.</w:t>
            </w:r>
            <w:proofErr w:type="gramEnd"/>
          </w:p>
          <w:p w:rsidR="00217CC0" w:rsidRPr="00183619" w:rsidRDefault="00217CC0" w:rsidP="003E780A">
            <w:pPr>
              <w:pStyle w:val="a7"/>
              <w:jc w:val="both"/>
              <w:rPr>
                <w:sz w:val="28"/>
                <w:szCs w:val="28"/>
              </w:rPr>
            </w:pPr>
            <w:r w:rsidRPr="00183619">
              <w:rPr>
                <w:sz w:val="28"/>
                <w:szCs w:val="28"/>
              </w:rPr>
              <w:t>Улучшение техники выполнения различных видов основных движений, оптимально возрастным нормам.</w:t>
            </w:r>
          </w:p>
          <w:p w:rsidR="00217CC0" w:rsidRPr="00183619" w:rsidRDefault="00217CC0" w:rsidP="003E780A">
            <w:pPr>
              <w:pStyle w:val="a7"/>
              <w:jc w:val="both"/>
              <w:rPr>
                <w:sz w:val="28"/>
                <w:szCs w:val="28"/>
              </w:rPr>
            </w:pPr>
            <w:r w:rsidRPr="00183619">
              <w:rPr>
                <w:sz w:val="28"/>
                <w:szCs w:val="28"/>
              </w:rPr>
              <w:t>Умение качественно выполнять движения на тренажерах.</w:t>
            </w:r>
          </w:p>
          <w:p w:rsidR="00217CC0" w:rsidRPr="00183619" w:rsidRDefault="00217CC0" w:rsidP="003E780A">
            <w:pPr>
              <w:pStyle w:val="a7"/>
              <w:jc w:val="both"/>
              <w:rPr>
                <w:sz w:val="28"/>
                <w:szCs w:val="28"/>
              </w:rPr>
            </w:pPr>
            <w:r w:rsidRPr="00183619">
              <w:rPr>
                <w:sz w:val="28"/>
                <w:szCs w:val="28"/>
              </w:rPr>
              <w:t xml:space="preserve">Развитие </w:t>
            </w:r>
            <w:proofErr w:type="spellStart"/>
            <w:r w:rsidRPr="00183619">
              <w:rPr>
                <w:sz w:val="28"/>
                <w:szCs w:val="28"/>
              </w:rPr>
              <w:t>креативных</w:t>
            </w:r>
            <w:proofErr w:type="spellEnd"/>
            <w:r w:rsidRPr="00183619">
              <w:rPr>
                <w:sz w:val="28"/>
                <w:szCs w:val="28"/>
              </w:rPr>
              <w:t xml:space="preserve"> способностей в двигательной сфере.</w:t>
            </w:r>
          </w:p>
          <w:p w:rsidR="00217CC0" w:rsidRPr="00183619" w:rsidRDefault="00217CC0" w:rsidP="003E780A">
            <w:pPr>
              <w:pStyle w:val="a7"/>
              <w:jc w:val="both"/>
              <w:rPr>
                <w:sz w:val="28"/>
                <w:szCs w:val="28"/>
              </w:rPr>
            </w:pPr>
            <w:r w:rsidRPr="00183619">
              <w:rPr>
                <w:sz w:val="28"/>
                <w:szCs w:val="28"/>
              </w:rPr>
              <w:t>Развитие чувства ритма и темпа, эмоциональной отзывчивости на музыку, согласования характера движений с настроением музыки.</w:t>
            </w:r>
          </w:p>
          <w:p w:rsidR="00217CC0" w:rsidRPr="00183619" w:rsidRDefault="00217CC0" w:rsidP="003E780A">
            <w:pPr>
              <w:pStyle w:val="a7"/>
              <w:jc w:val="both"/>
              <w:rPr>
                <w:sz w:val="28"/>
                <w:szCs w:val="28"/>
              </w:rPr>
            </w:pPr>
            <w:r w:rsidRPr="00183619">
              <w:rPr>
                <w:sz w:val="28"/>
                <w:szCs w:val="28"/>
              </w:rPr>
              <w:t>Улучшение умственных способностей: внимания, быстроты реакции, памяти, воображения.</w:t>
            </w:r>
          </w:p>
          <w:p w:rsidR="00217CC0" w:rsidRPr="00183619" w:rsidRDefault="00217CC0" w:rsidP="003E780A">
            <w:pPr>
              <w:pStyle w:val="a7"/>
              <w:jc w:val="both"/>
              <w:rPr>
                <w:sz w:val="28"/>
                <w:szCs w:val="28"/>
              </w:rPr>
            </w:pPr>
            <w:r w:rsidRPr="00183619">
              <w:rPr>
                <w:sz w:val="28"/>
                <w:szCs w:val="28"/>
              </w:rPr>
              <w:t>Развитие эмоциональной сферы, нравственно-волевых черт, коммуникативных способностей.</w:t>
            </w:r>
          </w:p>
          <w:p w:rsidR="00217CC0" w:rsidRPr="00183619" w:rsidRDefault="00217CC0" w:rsidP="003E780A">
            <w:pPr>
              <w:pStyle w:val="a7"/>
              <w:jc w:val="both"/>
              <w:rPr>
                <w:sz w:val="28"/>
                <w:szCs w:val="28"/>
              </w:rPr>
            </w:pPr>
            <w:r w:rsidRPr="00183619">
              <w:rPr>
                <w:sz w:val="28"/>
                <w:szCs w:val="28"/>
              </w:rPr>
              <w:t>В конце года воспитанник:</w:t>
            </w:r>
          </w:p>
          <w:p w:rsidR="00217CC0" w:rsidRPr="00183619" w:rsidRDefault="00217CC0" w:rsidP="003E780A">
            <w:pPr>
              <w:pStyle w:val="a7"/>
              <w:jc w:val="both"/>
              <w:rPr>
                <w:sz w:val="28"/>
                <w:szCs w:val="28"/>
              </w:rPr>
            </w:pPr>
            <w:proofErr w:type="gramStart"/>
            <w:r w:rsidRPr="00183619">
              <w:rPr>
                <w:sz w:val="28"/>
                <w:szCs w:val="28"/>
              </w:rPr>
              <w:t xml:space="preserve">исполняет ритмические танцы и комплексы упражнений под музыку, и двигательные задания по </w:t>
            </w:r>
            <w:proofErr w:type="spellStart"/>
            <w:r w:rsidRPr="00183619">
              <w:rPr>
                <w:sz w:val="28"/>
                <w:szCs w:val="28"/>
              </w:rPr>
              <w:t>креативной</w:t>
            </w:r>
            <w:proofErr w:type="spellEnd"/>
            <w:r w:rsidRPr="00183619">
              <w:rPr>
                <w:sz w:val="28"/>
                <w:szCs w:val="28"/>
              </w:rPr>
              <w:t xml:space="preserve"> гимнастике; владеет навыками ритмической ходьбы, умеют выполнять простейшие построения и перестроения; умеет хлопать и топать в такт музыки, ритмично двигаться в различных музыкальных темпах; хорошо ориентируется в зале при проведении музыкально – подвижных игр и умеют представить различные образы;</w:t>
            </w:r>
            <w:proofErr w:type="gramEnd"/>
            <w:r w:rsidRPr="00183619">
              <w:rPr>
                <w:sz w:val="28"/>
                <w:szCs w:val="28"/>
              </w:rPr>
              <w:t xml:space="preserve"> знает правила безопасности при занятиях физическими упражнениями с предметами и без предметов; владеет навыками по различным видам передвижений по залу и приобретают определенный «запас» движений в </w:t>
            </w:r>
            <w:proofErr w:type="spellStart"/>
            <w:r w:rsidRPr="00183619">
              <w:rPr>
                <w:sz w:val="28"/>
                <w:szCs w:val="28"/>
              </w:rPr>
              <w:t>общеразвивающих</w:t>
            </w:r>
            <w:proofErr w:type="spellEnd"/>
            <w:r w:rsidRPr="00183619">
              <w:rPr>
                <w:sz w:val="28"/>
                <w:szCs w:val="28"/>
              </w:rPr>
              <w:t xml:space="preserve"> и танцевальных упражнениях; передает характер музыкального произведения в движении; выполняет специальные упражнения для согласования движений с музыкой.</w:t>
            </w:r>
          </w:p>
          <w:p w:rsidR="00217CC0" w:rsidRPr="00183619" w:rsidRDefault="00217CC0" w:rsidP="003E780A">
            <w:pPr>
              <w:pStyle w:val="a9"/>
              <w:jc w:val="both"/>
              <w:rPr>
                <w:color w:val="000000"/>
                <w:sz w:val="28"/>
                <w:szCs w:val="28"/>
              </w:rPr>
            </w:pPr>
            <w:r w:rsidRPr="00183619">
              <w:rPr>
                <w:color w:val="000000"/>
                <w:sz w:val="28"/>
                <w:szCs w:val="28"/>
              </w:rPr>
              <w:t>Режим занятий: 1 раз в 2 недели по 30 мин.</w:t>
            </w:r>
          </w:p>
          <w:p w:rsidR="00217CC0" w:rsidRPr="00183619" w:rsidRDefault="00217CC0" w:rsidP="003E780A">
            <w:pPr>
              <w:pStyle w:val="a7"/>
              <w:jc w:val="both"/>
              <w:rPr>
                <w:rFonts w:eastAsia="Calibri"/>
                <w:sz w:val="28"/>
                <w:szCs w:val="28"/>
              </w:rPr>
            </w:pPr>
          </w:p>
          <w:p w:rsidR="00217CC0" w:rsidRPr="00183619" w:rsidRDefault="00217CC0" w:rsidP="003E780A">
            <w:pPr>
              <w:pStyle w:val="a7"/>
              <w:jc w:val="both"/>
              <w:rPr>
                <w:sz w:val="28"/>
                <w:szCs w:val="28"/>
              </w:rPr>
            </w:pPr>
          </w:p>
        </w:tc>
      </w:tr>
      <w:tr w:rsidR="00217CC0" w:rsidRPr="00183619" w:rsidTr="003E780A">
        <w:tc>
          <w:tcPr>
            <w:tcW w:w="14786" w:type="dxa"/>
          </w:tcPr>
          <w:p w:rsidR="00217CC0" w:rsidRPr="00183619" w:rsidRDefault="00217CC0"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Описание модели образовательного процесса</w:t>
            </w:r>
          </w:p>
          <w:p w:rsidR="00217CC0" w:rsidRPr="00183619" w:rsidRDefault="00217CC0" w:rsidP="003E780A">
            <w:pPr>
              <w:rPr>
                <w:rFonts w:ascii="Times New Roman" w:hAnsi="Times New Roman" w:cs="Times New Roman"/>
                <w:sz w:val="28"/>
                <w:szCs w:val="28"/>
              </w:rPr>
            </w:pPr>
          </w:p>
        </w:tc>
      </w:tr>
      <w:tr w:rsidR="00217CC0" w:rsidRPr="00183619" w:rsidTr="003E780A">
        <w:tc>
          <w:tcPr>
            <w:tcW w:w="14786" w:type="dxa"/>
          </w:tcPr>
          <w:p w:rsidR="00217CC0" w:rsidRPr="00183619" w:rsidRDefault="00217CC0" w:rsidP="003E780A">
            <w:pPr>
              <w:pStyle w:val="a7"/>
              <w:jc w:val="both"/>
              <w:rPr>
                <w:b/>
                <w:sz w:val="28"/>
                <w:szCs w:val="28"/>
              </w:rPr>
            </w:pPr>
            <w:r w:rsidRPr="00183619">
              <w:rPr>
                <w:b/>
                <w:sz w:val="28"/>
                <w:szCs w:val="28"/>
              </w:rPr>
              <w:t>Форма занятий:</w:t>
            </w:r>
          </w:p>
          <w:p w:rsidR="00217CC0" w:rsidRPr="00183619" w:rsidRDefault="00217CC0" w:rsidP="003E780A">
            <w:pPr>
              <w:pStyle w:val="a7"/>
              <w:jc w:val="both"/>
              <w:rPr>
                <w:sz w:val="28"/>
                <w:szCs w:val="28"/>
              </w:rPr>
            </w:pPr>
            <w:r w:rsidRPr="00183619">
              <w:rPr>
                <w:sz w:val="28"/>
                <w:szCs w:val="28"/>
              </w:rPr>
              <w:t>Занятия организуются в форме кружковой работы и дополняют содержание основной общеобразовательной программы по физкультуре в ДОУ.</w:t>
            </w:r>
          </w:p>
          <w:p w:rsidR="00217CC0" w:rsidRPr="00183619" w:rsidRDefault="00217CC0" w:rsidP="003E780A">
            <w:pPr>
              <w:pStyle w:val="a7"/>
              <w:jc w:val="both"/>
              <w:rPr>
                <w:sz w:val="28"/>
                <w:szCs w:val="28"/>
              </w:rPr>
            </w:pPr>
            <w:r w:rsidRPr="00183619">
              <w:rPr>
                <w:sz w:val="28"/>
                <w:szCs w:val="28"/>
              </w:rPr>
              <w:t>Каждое занятие начинается с разминки, затем в игровой форме проходит основная силовая часть тренировки, выполняются упражнения на поддержание осанки, укрепление опорно-двигательного аппарата, развитие координации, в конце занятия упражнения на релаксацию.</w:t>
            </w:r>
          </w:p>
          <w:p w:rsidR="00217CC0" w:rsidRPr="00183619" w:rsidRDefault="00217CC0" w:rsidP="003E780A">
            <w:pPr>
              <w:pStyle w:val="a7"/>
              <w:jc w:val="both"/>
              <w:rPr>
                <w:sz w:val="28"/>
                <w:szCs w:val="28"/>
              </w:rPr>
            </w:pPr>
            <w:r w:rsidRPr="00183619">
              <w:rPr>
                <w:sz w:val="28"/>
                <w:szCs w:val="28"/>
              </w:rPr>
              <w:t>Обязательно наличие спортивной формы одежды у детей и соответствующего санитарно-гигиеническим нормам помещения.</w:t>
            </w:r>
          </w:p>
          <w:p w:rsidR="00217CC0" w:rsidRPr="00183619" w:rsidRDefault="00217CC0" w:rsidP="003E780A">
            <w:pPr>
              <w:pStyle w:val="a7"/>
              <w:jc w:val="both"/>
              <w:rPr>
                <w:sz w:val="28"/>
                <w:szCs w:val="28"/>
              </w:rPr>
            </w:pPr>
            <w:r w:rsidRPr="00183619">
              <w:rPr>
                <w:sz w:val="28"/>
                <w:szCs w:val="28"/>
              </w:rPr>
              <w:t>Занятия делятся на несколько видов:</w:t>
            </w:r>
          </w:p>
          <w:p w:rsidR="00217CC0" w:rsidRPr="00183619" w:rsidRDefault="00217CC0" w:rsidP="003E780A">
            <w:pPr>
              <w:pStyle w:val="a7"/>
              <w:jc w:val="both"/>
              <w:rPr>
                <w:sz w:val="28"/>
                <w:szCs w:val="28"/>
              </w:rPr>
            </w:pPr>
            <w:r w:rsidRPr="00183619">
              <w:rPr>
                <w:sz w:val="28"/>
                <w:szCs w:val="28"/>
              </w:rPr>
              <w:t>1. Обучающие занятия.</w:t>
            </w:r>
          </w:p>
          <w:p w:rsidR="00217CC0" w:rsidRPr="00183619" w:rsidRDefault="00217CC0" w:rsidP="003E780A">
            <w:pPr>
              <w:pStyle w:val="a7"/>
              <w:jc w:val="both"/>
              <w:rPr>
                <w:sz w:val="28"/>
                <w:szCs w:val="28"/>
              </w:rPr>
            </w:pPr>
            <w:r w:rsidRPr="00183619">
              <w:rPr>
                <w:sz w:val="28"/>
                <w:szCs w:val="28"/>
              </w:rPr>
              <w:t>На занятиях детально разбирается движение. Обучение</w:t>
            </w:r>
          </w:p>
          <w:p w:rsidR="00217CC0" w:rsidRPr="00183619" w:rsidRDefault="00217CC0" w:rsidP="003E780A">
            <w:pPr>
              <w:pStyle w:val="a7"/>
              <w:jc w:val="both"/>
              <w:rPr>
                <w:sz w:val="28"/>
                <w:szCs w:val="28"/>
              </w:rPr>
            </w:pPr>
            <w:r w:rsidRPr="00183619">
              <w:rPr>
                <w:sz w:val="28"/>
                <w:szCs w:val="28"/>
              </w:rPr>
              <w:t>начинается с раскладки и разучивания упражнений в медленном темпе.</w:t>
            </w:r>
          </w:p>
          <w:p w:rsidR="00217CC0" w:rsidRPr="00183619" w:rsidRDefault="00217CC0" w:rsidP="003E780A">
            <w:pPr>
              <w:pStyle w:val="a7"/>
              <w:jc w:val="both"/>
              <w:rPr>
                <w:sz w:val="28"/>
                <w:szCs w:val="28"/>
              </w:rPr>
            </w:pPr>
            <w:r w:rsidRPr="00183619">
              <w:rPr>
                <w:sz w:val="28"/>
                <w:szCs w:val="28"/>
              </w:rPr>
              <w:t>Объясняется прием его исполнения. На уроке может быть введено не более 2-3 комбинаций.</w:t>
            </w:r>
          </w:p>
          <w:p w:rsidR="00217CC0" w:rsidRPr="00183619" w:rsidRDefault="00217CC0" w:rsidP="003E780A">
            <w:pPr>
              <w:pStyle w:val="a7"/>
              <w:jc w:val="both"/>
              <w:rPr>
                <w:sz w:val="28"/>
                <w:szCs w:val="28"/>
              </w:rPr>
            </w:pPr>
            <w:r w:rsidRPr="00183619">
              <w:rPr>
                <w:sz w:val="28"/>
                <w:szCs w:val="28"/>
              </w:rPr>
              <w:t>2. Закрепляющие занятия.</w:t>
            </w:r>
          </w:p>
          <w:p w:rsidR="00217CC0" w:rsidRPr="00183619" w:rsidRDefault="00217CC0" w:rsidP="003E780A">
            <w:pPr>
              <w:pStyle w:val="a7"/>
              <w:jc w:val="both"/>
              <w:rPr>
                <w:sz w:val="28"/>
                <w:szCs w:val="28"/>
              </w:rPr>
            </w:pPr>
            <w:r w:rsidRPr="00183619">
              <w:rPr>
                <w:sz w:val="28"/>
                <w:szCs w:val="28"/>
              </w:rPr>
              <w:t xml:space="preserve">Предполагают повтор движений или комбинаций не менее 3-4 раз. Первые повторы исполняются вместе с педагогом. </w:t>
            </w:r>
            <w:proofErr w:type="spellStart"/>
            <w:r w:rsidRPr="00183619">
              <w:rPr>
                <w:sz w:val="28"/>
                <w:szCs w:val="28"/>
              </w:rPr>
              <w:t>Приповторах</w:t>
            </w:r>
            <w:proofErr w:type="spellEnd"/>
            <w:r w:rsidRPr="00183619">
              <w:rPr>
                <w:sz w:val="28"/>
                <w:szCs w:val="28"/>
              </w:rPr>
              <w:t xml:space="preserve"> выбирается кто-то из ребят, выполняющих движение правильно, лучше других, или идет соревнование - игра между второй и первой </w:t>
            </w:r>
            <w:proofErr w:type="spellStart"/>
            <w:r w:rsidRPr="00183619">
              <w:rPr>
                <w:sz w:val="28"/>
                <w:szCs w:val="28"/>
              </w:rPr>
              <w:t>линиями</w:t>
            </w:r>
            <w:proofErr w:type="gramStart"/>
            <w:r w:rsidRPr="00183619">
              <w:rPr>
                <w:sz w:val="28"/>
                <w:szCs w:val="28"/>
              </w:rPr>
              <w:t>.И</w:t>
            </w:r>
            <w:proofErr w:type="spellEnd"/>
            <w:proofErr w:type="gramEnd"/>
            <w:r w:rsidRPr="00183619">
              <w:rPr>
                <w:sz w:val="28"/>
                <w:szCs w:val="28"/>
              </w:rPr>
              <w:t xml:space="preserve"> в этом и в другом случае дети играют роль солиста или как бы помощника педагога.</w:t>
            </w:r>
          </w:p>
          <w:p w:rsidR="00217CC0" w:rsidRPr="00183619" w:rsidRDefault="00217CC0" w:rsidP="003E780A">
            <w:pPr>
              <w:pStyle w:val="a7"/>
              <w:jc w:val="both"/>
              <w:rPr>
                <w:sz w:val="28"/>
                <w:szCs w:val="28"/>
              </w:rPr>
            </w:pPr>
            <w:r w:rsidRPr="00183619">
              <w:rPr>
                <w:sz w:val="28"/>
                <w:szCs w:val="28"/>
              </w:rPr>
              <w:t>3. Итоговые занятия.</w:t>
            </w:r>
          </w:p>
          <w:p w:rsidR="00217CC0" w:rsidRPr="00183619" w:rsidRDefault="00217CC0" w:rsidP="003E780A">
            <w:pPr>
              <w:pStyle w:val="a7"/>
              <w:jc w:val="both"/>
              <w:rPr>
                <w:sz w:val="28"/>
                <w:szCs w:val="28"/>
              </w:rPr>
            </w:pPr>
            <w:r w:rsidRPr="00183619">
              <w:rPr>
                <w:sz w:val="28"/>
                <w:szCs w:val="28"/>
              </w:rPr>
              <w:t xml:space="preserve">Дети практически самостоятельно, без подсказки, </w:t>
            </w:r>
            <w:proofErr w:type="spellStart"/>
            <w:r w:rsidRPr="00183619">
              <w:rPr>
                <w:sz w:val="28"/>
                <w:szCs w:val="28"/>
              </w:rPr>
              <w:t>должныуметь</w:t>
            </w:r>
            <w:proofErr w:type="spellEnd"/>
            <w:r w:rsidRPr="00183619">
              <w:rPr>
                <w:sz w:val="28"/>
                <w:szCs w:val="28"/>
              </w:rPr>
              <w:t xml:space="preserve"> выполнять все заученные ими движения и танцевальные комбинации.</w:t>
            </w:r>
          </w:p>
          <w:p w:rsidR="00217CC0" w:rsidRPr="00183619" w:rsidRDefault="00217CC0" w:rsidP="003E780A">
            <w:pPr>
              <w:pStyle w:val="a7"/>
              <w:jc w:val="both"/>
              <w:rPr>
                <w:b/>
                <w:sz w:val="28"/>
                <w:szCs w:val="28"/>
              </w:rPr>
            </w:pPr>
            <w:r w:rsidRPr="00183619">
              <w:rPr>
                <w:b/>
                <w:sz w:val="28"/>
                <w:szCs w:val="28"/>
              </w:rPr>
              <w:t>Характеристика, цели и содержание разделов программы.</w:t>
            </w:r>
          </w:p>
          <w:p w:rsidR="00217CC0" w:rsidRPr="00183619" w:rsidRDefault="00217CC0" w:rsidP="003E780A">
            <w:pPr>
              <w:pStyle w:val="a7"/>
              <w:jc w:val="both"/>
              <w:rPr>
                <w:sz w:val="28"/>
                <w:szCs w:val="28"/>
              </w:rPr>
            </w:pPr>
            <w:r w:rsidRPr="00183619">
              <w:rPr>
                <w:sz w:val="28"/>
                <w:szCs w:val="28"/>
              </w:rPr>
              <w:t>Раздел «</w:t>
            </w:r>
            <w:proofErr w:type="spellStart"/>
            <w:r w:rsidRPr="00183619">
              <w:rPr>
                <w:sz w:val="28"/>
                <w:szCs w:val="28"/>
              </w:rPr>
              <w:t>Игроритмика</w:t>
            </w:r>
            <w:proofErr w:type="spellEnd"/>
            <w:r w:rsidRPr="00183619">
              <w:rPr>
                <w:sz w:val="28"/>
                <w:szCs w:val="28"/>
              </w:rPr>
              <w:t xml:space="preserve">» является основой для развития чувства ритма и двигательных способностей занимающихся, позволяющих свободно, красиво и </w:t>
            </w:r>
            <w:proofErr w:type="spellStart"/>
            <w:r w:rsidRPr="00183619">
              <w:rPr>
                <w:sz w:val="28"/>
                <w:szCs w:val="28"/>
              </w:rPr>
              <w:t>координационно</w:t>
            </w:r>
            <w:proofErr w:type="spellEnd"/>
            <w:r w:rsidRPr="00183619">
              <w:rPr>
                <w:sz w:val="28"/>
                <w:szCs w:val="28"/>
              </w:rPr>
              <w:t xml:space="preserve"> правильно выполнять движения под музыку соответственно ее </w:t>
            </w:r>
            <w:r w:rsidRPr="00183619">
              <w:rPr>
                <w:sz w:val="28"/>
                <w:szCs w:val="28"/>
              </w:rPr>
              <w:lastRenderedPageBreak/>
              <w:t>характеру, ритму, темпу. В этот раздел входят специальные упражнения для согласования движений с музыкой, музыкальные задания и игры.</w:t>
            </w:r>
          </w:p>
          <w:p w:rsidR="00217CC0" w:rsidRPr="00183619" w:rsidRDefault="00217CC0" w:rsidP="003E780A">
            <w:pPr>
              <w:pStyle w:val="a7"/>
              <w:jc w:val="both"/>
              <w:rPr>
                <w:sz w:val="28"/>
                <w:szCs w:val="28"/>
              </w:rPr>
            </w:pPr>
            <w:r w:rsidRPr="00183619">
              <w:rPr>
                <w:sz w:val="28"/>
                <w:szCs w:val="28"/>
              </w:rPr>
              <w:t>Раздел «</w:t>
            </w:r>
            <w:proofErr w:type="spellStart"/>
            <w:r w:rsidRPr="00183619">
              <w:rPr>
                <w:sz w:val="28"/>
                <w:szCs w:val="28"/>
              </w:rPr>
              <w:t>Игрогимнастика</w:t>
            </w:r>
            <w:proofErr w:type="spellEnd"/>
            <w:r w:rsidRPr="00183619">
              <w:rPr>
                <w:sz w:val="28"/>
                <w:szCs w:val="28"/>
              </w:rPr>
              <w:t xml:space="preserve">» служит основой для освоения ребенком различных видов движений, обеспечивающих эффективное формирование умений и навыков, необходимых при дальнейшей работе. В раздел входят строевые, </w:t>
            </w:r>
            <w:proofErr w:type="spellStart"/>
            <w:r w:rsidRPr="00183619">
              <w:rPr>
                <w:sz w:val="28"/>
                <w:szCs w:val="28"/>
              </w:rPr>
              <w:t>общеразвивающие</w:t>
            </w:r>
            <w:proofErr w:type="spellEnd"/>
            <w:r w:rsidRPr="00183619">
              <w:rPr>
                <w:sz w:val="28"/>
                <w:szCs w:val="28"/>
              </w:rPr>
              <w:t>, акробатические упражнения, дыхательные, упражнения на расслабление мышц и укрепление осанки.</w:t>
            </w:r>
          </w:p>
          <w:p w:rsidR="00217CC0" w:rsidRPr="00183619" w:rsidRDefault="00217CC0" w:rsidP="003E780A">
            <w:pPr>
              <w:pStyle w:val="a7"/>
              <w:jc w:val="both"/>
              <w:rPr>
                <w:sz w:val="28"/>
                <w:szCs w:val="28"/>
              </w:rPr>
            </w:pPr>
            <w:proofErr w:type="spellStart"/>
            <w:r w:rsidRPr="00183619">
              <w:rPr>
                <w:sz w:val="28"/>
                <w:szCs w:val="28"/>
              </w:rPr>
              <w:t>Игротанцы</w:t>
            </w:r>
            <w:proofErr w:type="spellEnd"/>
            <w:r w:rsidRPr="00183619">
              <w:rPr>
                <w:sz w:val="28"/>
                <w:szCs w:val="28"/>
              </w:rPr>
              <w:t xml:space="preserve"> направлены на формирование у воспитанников танцевальных движений, что способствует повышению общей культуры ребенка. В этот раздел входят: танцевальные шаги, элементы хореографических упражнений, ритмические танцы. (Приложение 2).</w:t>
            </w:r>
          </w:p>
          <w:p w:rsidR="00217CC0" w:rsidRPr="00183619" w:rsidRDefault="00217CC0" w:rsidP="003E780A">
            <w:pPr>
              <w:pStyle w:val="a7"/>
              <w:jc w:val="both"/>
              <w:rPr>
                <w:sz w:val="28"/>
                <w:szCs w:val="28"/>
              </w:rPr>
            </w:pPr>
            <w:r w:rsidRPr="00183619">
              <w:rPr>
                <w:sz w:val="28"/>
                <w:szCs w:val="28"/>
              </w:rPr>
              <w:t xml:space="preserve">В разделе «Танцевально – ритмическая гимнастика» представлены образно – танцевальные композиции, каждая из которых имеет целевую направленность, сюжетный характер и завершенность. Физические упражнения, входящие в такую композицию, оказывая определенное воздействие на </w:t>
            </w:r>
            <w:proofErr w:type="gramStart"/>
            <w:r w:rsidRPr="00183619">
              <w:rPr>
                <w:sz w:val="28"/>
                <w:szCs w:val="28"/>
              </w:rPr>
              <w:t>занимающихся</w:t>
            </w:r>
            <w:proofErr w:type="gramEnd"/>
            <w:r w:rsidRPr="00183619">
              <w:rPr>
                <w:sz w:val="28"/>
                <w:szCs w:val="28"/>
              </w:rPr>
              <w:t>, решают конкретные задачи.</w:t>
            </w:r>
          </w:p>
          <w:p w:rsidR="00217CC0" w:rsidRPr="00183619" w:rsidRDefault="00217CC0" w:rsidP="003E780A">
            <w:pPr>
              <w:pStyle w:val="a7"/>
              <w:jc w:val="both"/>
              <w:rPr>
                <w:sz w:val="28"/>
                <w:szCs w:val="28"/>
              </w:rPr>
            </w:pPr>
            <w:r w:rsidRPr="00183619">
              <w:rPr>
                <w:sz w:val="28"/>
                <w:szCs w:val="28"/>
              </w:rPr>
              <w:t>Раздел «</w:t>
            </w:r>
            <w:proofErr w:type="spellStart"/>
            <w:r w:rsidRPr="00183619">
              <w:rPr>
                <w:sz w:val="28"/>
                <w:szCs w:val="28"/>
              </w:rPr>
              <w:t>Игропластика</w:t>
            </w:r>
            <w:proofErr w:type="spellEnd"/>
            <w:r w:rsidRPr="00183619">
              <w:rPr>
                <w:sz w:val="28"/>
                <w:szCs w:val="28"/>
              </w:rPr>
              <w:t>» основывается на нетрадиционной методике развития мышечной силы и гибкости занимающихся. Здесь используются элементы древних гимнастических движений, выполняемые в игровой сюжетной форме.</w:t>
            </w:r>
          </w:p>
          <w:p w:rsidR="00217CC0" w:rsidRPr="00183619" w:rsidRDefault="00217CC0" w:rsidP="003E780A">
            <w:pPr>
              <w:pStyle w:val="a7"/>
              <w:jc w:val="both"/>
              <w:rPr>
                <w:sz w:val="28"/>
                <w:szCs w:val="28"/>
              </w:rPr>
            </w:pPr>
            <w:r w:rsidRPr="00183619">
              <w:rPr>
                <w:sz w:val="28"/>
                <w:szCs w:val="28"/>
              </w:rPr>
              <w:t>Раздел «Пальчиковая гимнастика» служит для развития ручной умелости, мелкой моторики и координации движений рук. Упражнения оказывают положительное воздействие на улучшение памяти, мышления, развивают фантазию.</w:t>
            </w:r>
          </w:p>
          <w:p w:rsidR="00217CC0" w:rsidRPr="00183619" w:rsidRDefault="00217CC0" w:rsidP="003E780A">
            <w:pPr>
              <w:pStyle w:val="a7"/>
              <w:jc w:val="both"/>
              <w:rPr>
                <w:sz w:val="28"/>
                <w:szCs w:val="28"/>
              </w:rPr>
            </w:pPr>
            <w:r w:rsidRPr="00183619">
              <w:rPr>
                <w:sz w:val="28"/>
                <w:szCs w:val="28"/>
              </w:rPr>
              <w:t>Раздел «Музыкально – подвижные игры» содержит упражнения, применяемые практически на всех занятиях. Здесь используются приемы имитации, подражания, образные сравнения, ролевые ситуации, соревнования – все то, что требуется для достижения поставленной цели при проведении занятий по танцевально – игровой гимнастике. (Приложение 4)</w:t>
            </w:r>
          </w:p>
          <w:p w:rsidR="00217CC0" w:rsidRPr="00183619" w:rsidRDefault="00217CC0" w:rsidP="003E780A">
            <w:pPr>
              <w:pStyle w:val="a7"/>
              <w:jc w:val="both"/>
              <w:rPr>
                <w:sz w:val="28"/>
                <w:szCs w:val="28"/>
              </w:rPr>
            </w:pPr>
            <w:r w:rsidRPr="00183619">
              <w:rPr>
                <w:sz w:val="28"/>
                <w:szCs w:val="28"/>
              </w:rPr>
              <w:t xml:space="preserve">Раздел «Игры – путешествия» (или сюжетные занятия) включает все виды подвижной деятельности, используя средства предыдущих разделов. Данный материал служит основой для закрепления умений и навыков, приобретенных ранее, помогает сплотить ребят, дает возможность стать кем мечтаешь, </w:t>
            </w:r>
            <w:proofErr w:type="gramStart"/>
            <w:r w:rsidRPr="00183619">
              <w:rPr>
                <w:sz w:val="28"/>
                <w:szCs w:val="28"/>
              </w:rPr>
              <w:t>побывать</w:t>
            </w:r>
            <w:proofErr w:type="gramEnd"/>
            <w:r w:rsidRPr="00183619">
              <w:rPr>
                <w:sz w:val="28"/>
                <w:szCs w:val="28"/>
              </w:rPr>
              <w:t xml:space="preserve"> где захочешь и увидеть что пожелаешь.</w:t>
            </w:r>
          </w:p>
          <w:p w:rsidR="00217CC0" w:rsidRPr="00183619" w:rsidRDefault="00217CC0" w:rsidP="003E780A">
            <w:pPr>
              <w:pStyle w:val="a7"/>
              <w:jc w:val="both"/>
              <w:rPr>
                <w:sz w:val="28"/>
                <w:szCs w:val="28"/>
              </w:rPr>
            </w:pPr>
            <w:r w:rsidRPr="00183619">
              <w:rPr>
                <w:sz w:val="28"/>
                <w:szCs w:val="28"/>
              </w:rPr>
              <w:t>Раздел «</w:t>
            </w:r>
            <w:proofErr w:type="spellStart"/>
            <w:r w:rsidRPr="00183619">
              <w:rPr>
                <w:sz w:val="28"/>
                <w:szCs w:val="28"/>
              </w:rPr>
              <w:t>Креативная</w:t>
            </w:r>
            <w:proofErr w:type="spellEnd"/>
            <w:r w:rsidRPr="00183619">
              <w:rPr>
                <w:sz w:val="28"/>
                <w:szCs w:val="28"/>
              </w:rPr>
              <w:t xml:space="preserve"> гимнастика» предусматривает целенаправленную работу педагога по применению нестандартных упражнений, специальных заданий, творческих игр, направленных на развитие выдумки, творческой инициативы. Благодаря этим занятиям создаются благоприятные возможности для развития созидательных способностей детей, их познавательной активности, мышления, свободного самовыражения и </w:t>
            </w:r>
            <w:proofErr w:type="spellStart"/>
            <w:r w:rsidRPr="00183619">
              <w:rPr>
                <w:sz w:val="28"/>
                <w:szCs w:val="28"/>
              </w:rPr>
              <w:t>раскрепощенности</w:t>
            </w:r>
            <w:proofErr w:type="spellEnd"/>
            <w:r w:rsidRPr="00183619">
              <w:rPr>
                <w:sz w:val="28"/>
                <w:szCs w:val="28"/>
              </w:rPr>
              <w:t>.</w:t>
            </w:r>
          </w:p>
          <w:p w:rsidR="00217CC0" w:rsidRPr="00183619" w:rsidRDefault="00217CC0" w:rsidP="003E780A">
            <w:pPr>
              <w:pStyle w:val="a7"/>
              <w:jc w:val="both"/>
              <w:rPr>
                <w:sz w:val="28"/>
                <w:szCs w:val="28"/>
              </w:rPr>
            </w:pPr>
          </w:p>
        </w:tc>
      </w:tr>
      <w:tr w:rsidR="00217CC0" w:rsidRPr="00183619" w:rsidTr="003E780A">
        <w:tc>
          <w:tcPr>
            <w:tcW w:w="14786" w:type="dxa"/>
          </w:tcPr>
          <w:p w:rsidR="00217CC0" w:rsidRPr="00183619" w:rsidRDefault="00217CC0"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РППС</w:t>
            </w:r>
          </w:p>
        </w:tc>
      </w:tr>
      <w:tr w:rsidR="00217CC0" w:rsidRPr="00183619" w:rsidTr="003E780A">
        <w:tc>
          <w:tcPr>
            <w:tcW w:w="14786" w:type="dxa"/>
          </w:tcPr>
          <w:p w:rsidR="00217CC0" w:rsidRPr="00183619" w:rsidRDefault="00217CC0" w:rsidP="003E780A">
            <w:pPr>
              <w:pStyle w:val="a7"/>
              <w:rPr>
                <w:b/>
                <w:sz w:val="28"/>
                <w:szCs w:val="28"/>
              </w:rPr>
            </w:pPr>
            <w:r w:rsidRPr="00183619">
              <w:rPr>
                <w:b/>
                <w:sz w:val="28"/>
                <w:szCs w:val="28"/>
              </w:rPr>
              <w:lastRenderedPageBreak/>
              <w:t>Физкультурное оборудование и инвентарь</w:t>
            </w:r>
          </w:p>
          <w:p w:rsidR="00217CC0" w:rsidRPr="00183619" w:rsidRDefault="00217CC0" w:rsidP="003E780A">
            <w:pPr>
              <w:pStyle w:val="a7"/>
              <w:rPr>
                <w:sz w:val="28"/>
                <w:szCs w:val="28"/>
              </w:rPr>
            </w:pPr>
          </w:p>
          <w:p w:rsidR="00217CC0" w:rsidRPr="00183619" w:rsidRDefault="00217CC0" w:rsidP="003E780A">
            <w:pPr>
              <w:pStyle w:val="a7"/>
              <w:rPr>
                <w:sz w:val="28"/>
                <w:szCs w:val="28"/>
              </w:rPr>
            </w:pPr>
          </w:p>
          <w:p w:rsidR="00217CC0" w:rsidRPr="00183619" w:rsidRDefault="00217CC0" w:rsidP="003E780A">
            <w:pPr>
              <w:pStyle w:val="a7"/>
              <w:rPr>
                <w:sz w:val="28"/>
                <w:szCs w:val="28"/>
              </w:rPr>
            </w:pPr>
            <w:r w:rsidRPr="00183619">
              <w:rPr>
                <w:sz w:val="28"/>
                <w:szCs w:val="28"/>
              </w:rPr>
              <w:t>Гимнастическая лестница (высота 3 м, расстояние между перекладинами 25 см) -1 шт.</w:t>
            </w:r>
          </w:p>
          <w:p w:rsidR="00217CC0" w:rsidRPr="00183619" w:rsidRDefault="00217CC0" w:rsidP="003E780A">
            <w:pPr>
              <w:pStyle w:val="a7"/>
              <w:rPr>
                <w:sz w:val="28"/>
                <w:szCs w:val="28"/>
              </w:rPr>
            </w:pPr>
            <w:r w:rsidRPr="00183619">
              <w:rPr>
                <w:sz w:val="28"/>
                <w:szCs w:val="28"/>
              </w:rPr>
              <w:t>Скамейка гимнастическая жесткая (длиной 3 м) -2 шт.</w:t>
            </w:r>
          </w:p>
          <w:p w:rsidR="00217CC0" w:rsidRPr="00183619" w:rsidRDefault="00217CC0" w:rsidP="003E780A">
            <w:pPr>
              <w:pStyle w:val="a7"/>
              <w:rPr>
                <w:sz w:val="28"/>
                <w:szCs w:val="28"/>
              </w:rPr>
            </w:pPr>
            <w:r w:rsidRPr="00183619">
              <w:rPr>
                <w:sz w:val="28"/>
                <w:szCs w:val="28"/>
              </w:rPr>
              <w:t>Мячи:</w:t>
            </w:r>
          </w:p>
          <w:p w:rsidR="00217CC0" w:rsidRPr="00183619" w:rsidRDefault="00217CC0" w:rsidP="003E780A">
            <w:pPr>
              <w:pStyle w:val="a7"/>
              <w:rPr>
                <w:sz w:val="28"/>
                <w:szCs w:val="28"/>
              </w:rPr>
            </w:pPr>
            <w:r w:rsidRPr="00183619">
              <w:rPr>
                <w:sz w:val="28"/>
                <w:szCs w:val="28"/>
              </w:rPr>
              <w:t>маленькие (теннисные и пластмассовые)-40 шт.</w:t>
            </w:r>
          </w:p>
          <w:p w:rsidR="00217CC0" w:rsidRPr="00183619" w:rsidRDefault="00217CC0" w:rsidP="003E780A">
            <w:pPr>
              <w:pStyle w:val="a7"/>
              <w:rPr>
                <w:sz w:val="28"/>
                <w:szCs w:val="28"/>
              </w:rPr>
            </w:pPr>
            <w:r w:rsidRPr="00183619">
              <w:rPr>
                <w:sz w:val="28"/>
                <w:szCs w:val="28"/>
              </w:rPr>
              <w:t>средние (резиновые) -22 шт.</w:t>
            </w:r>
          </w:p>
          <w:p w:rsidR="00217CC0" w:rsidRPr="00183619" w:rsidRDefault="00217CC0" w:rsidP="003E780A">
            <w:pPr>
              <w:pStyle w:val="a7"/>
              <w:rPr>
                <w:sz w:val="28"/>
                <w:szCs w:val="28"/>
              </w:rPr>
            </w:pPr>
            <w:r w:rsidRPr="00183619">
              <w:rPr>
                <w:sz w:val="28"/>
                <w:szCs w:val="28"/>
              </w:rPr>
              <w:t>для фитбола-4 шт.</w:t>
            </w:r>
          </w:p>
          <w:p w:rsidR="00217CC0" w:rsidRPr="00183619" w:rsidRDefault="00217CC0" w:rsidP="003E780A">
            <w:pPr>
              <w:pStyle w:val="a7"/>
              <w:rPr>
                <w:sz w:val="28"/>
                <w:szCs w:val="28"/>
              </w:rPr>
            </w:pPr>
            <w:r w:rsidRPr="00183619">
              <w:rPr>
                <w:sz w:val="28"/>
                <w:szCs w:val="28"/>
              </w:rPr>
              <w:t>Гимнастический мат (длина 100 см) - 4 шт.</w:t>
            </w:r>
          </w:p>
          <w:p w:rsidR="00217CC0" w:rsidRPr="00183619" w:rsidRDefault="00217CC0" w:rsidP="003E780A">
            <w:pPr>
              <w:pStyle w:val="a7"/>
              <w:rPr>
                <w:sz w:val="28"/>
                <w:szCs w:val="28"/>
              </w:rPr>
            </w:pPr>
            <w:r w:rsidRPr="00183619">
              <w:rPr>
                <w:sz w:val="28"/>
                <w:szCs w:val="28"/>
              </w:rPr>
              <w:t>Палка гимнастическая (длина 71 см) - 20 шт.</w:t>
            </w:r>
          </w:p>
          <w:p w:rsidR="00217CC0" w:rsidRPr="00183619" w:rsidRDefault="00217CC0" w:rsidP="003E780A">
            <w:pPr>
              <w:pStyle w:val="a7"/>
              <w:rPr>
                <w:sz w:val="28"/>
                <w:szCs w:val="28"/>
              </w:rPr>
            </w:pPr>
            <w:r w:rsidRPr="00183619">
              <w:rPr>
                <w:sz w:val="28"/>
                <w:szCs w:val="28"/>
              </w:rPr>
              <w:t>Палка гимнастическая (длина 106 см) -10 шт.</w:t>
            </w:r>
          </w:p>
          <w:p w:rsidR="00217CC0" w:rsidRPr="00183619" w:rsidRDefault="00217CC0" w:rsidP="003E780A">
            <w:pPr>
              <w:pStyle w:val="a7"/>
              <w:rPr>
                <w:sz w:val="28"/>
                <w:szCs w:val="28"/>
              </w:rPr>
            </w:pPr>
            <w:r w:rsidRPr="00183619">
              <w:rPr>
                <w:sz w:val="28"/>
                <w:szCs w:val="28"/>
              </w:rPr>
              <w:t>Скакалка детская (длина 2,4 м) -5 шт.</w:t>
            </w:r>
          </w:p>
          <w:p w:rsidR="00217CC0" w:rsidRPr="00183619" w:rsidRDefault="00217CC0" w:rsidP="003E780A">
            <w:pPr>
              <w:pStyle w:val="a7"/>
              <w:rPr>
                <w:sz w:val="28"/>
                <w:szCs w:val="28"/>
              </w:rPr>
            </w:pPr>
            <w:r w:rsidRPr="00183619">
              <w:rPr>
                <w:sz w:val="28"/>
                <w:szCs w:val="28"/>
              </w:rPr>
              <w:t>Скакалка детская (длина 3 м)- 11 шт.</w:t>
            </w:r>
          </w:p>
          <w:p w:rsidR="00217CC0" w:rsidRPr="00183619" w:rsidRDefault="00217CC0" w:rsidP="003E780A">
            <w:pPr>
              <w:pStyle w:val="a7"/>
              <w:rPr>
                <w:sz w:val="28"/>
                <w:szCs w:val="28"/>
              </w:rPr>
            </w:pPr>
            <w:r w:rsidRPr="00183619">
              <w:rPr>
                <w:sz w:val="28"/>
                <w:szCs w:val="28"/>
              </w:rPr>
              <w:t>Кольцеброс - 2 шт.</w:t>
            </w:r>
          </w:p>
          <w:p w:rsidR="00217CC0" w:rsidRPr="00183619" w:rsidRDefault="00217CC0" w:rsidP="003E780A">
            <w:pPr>
              <w:pStyle w:val="a7"/>
              <w:rPr>
                <w:sz w:val="28"/>
                <w:szCs w:val="28"/>
              </w:rPr>
            </w:pPr>
            <w:r w:rsidRPr="00183619">
              <w:rPr>
                <w:sz w:val="28"/>
                <w:szCs w:val="28"/>
              </w:rPr>
              <w:t>Кегли - 20 шт.</w:t>
            </w:r>
          </w:p>
          <w:p w:rsidR="00217CC0" w:rsidRPr="00183619" w:rsidRDefault="00217CC0" w:rsidP="003E780A">
            <w:pPr>
              <w:pStyle w:val="a7"/>
              <w:rPr>
                <w:sz w:val="28"/>
                <w:szCs w:val="28"/>
              </w:rPr>
            </w:pPr>
            <w:r w:rsidRPr="00183619">
              <w:rPr>
                <w:sz w:val="28"/>
                <w:szCs w:val="28"/>
              </w:rPr>
              <w:t>Обруч пластиковый детский</w:t>
            </w:r>
          </w:p>
          <w:p w:rsidR="00217CC0" w:rsidRPr="00183619" w:rsidRDefault="00217CC0" w:rsidP="003E780A">
            <w:pPr>
              <w:pStyle w:val="a7"/>
              <w:rPr>
                <w:sz w:val="28"/>
                <w:szCs w:val="28"/>
              </w:rPr>
            </w:pPr>
            <w:r w:rsidRPr="00183619">
              <w:rPr>
                <w:sz w:val="28"/>
                <w:szCs w:val="28"/>
              </w:rPr>
              <w:t>большой (диаметр 80 см) -20 шт.</w:t>
            </w:r>
          </w:p>
          <w:p w:rsidR="00217CC0" w:rsidRPr="00183619" w:rsidRDefault="00217CC0" w:rsidP="003E780A">
            <w:pPr>
              <w:pStyle w:val="a7"/>
              <w:rPr>
                <w:sz w:val="28"/>
                <w:szCs w:val="28"/>
              </w:rPr>
            </w:pPr>
            <w:r w:rsidRPr="00183619">
              <w:rPr>
                <w:sz w:val="28"/>
                <w:szCs w:val="28"/>
              </w:rPr>
              <w:t xml:space="preserve">средний (диаметр 60 см)  -20 </w:t>
            </w:r>
            <w:proofErr w:type="spellStart"/>
            <w:proofErr w:type="gramStart"/>
            <w:r w:rsidRPr="00183619">
              <w:rPr>
                <w:sz w:val="28"/>
                <w:szCs w:val="28"/>
              </w:rPr>
              <w:t>шт</w:t>
            </w:r>
            <w:proofErr w:type="spellEnd"/>
            <w:proofErr w:type="gramEnd"/>
          </w:p>
          <w:p w:rsidR="00217CC0" w:rsidRPr="00183619" w:rsidRDefault="00217CC0" w:rsidP="003E780A">
            <w:pPr>
              <w:pStyle w:val="a7"/>
              <w:rPr>
                <w:sz w:val="28"/>
                <w:szCs w:val="28"/>
              </w:rPr>
            </w:pPr>
          </w:p>
          <w:p w:rsidR="00217CC0" w:rsidRPr="00183619" w:rsidRDefault="00217CC0" w:rsidP="003E780A">
            <w:pPr>
              <w:pStyle w:val="a7"/>
              <w:rPr>
                <w:sz w:val="28"/>
                <w:szCs w:val="28"/>
              </w:rPr>
            </w:pPr>
            <w:r w:rsidRPr="00183619">
              <w:rPr>
                <w:sz w:val="28"/>
                <w:szCs w:val="28"/>
              </w:rPr>
              <w:t>Конус с отверстиями для эстафет - 4 шт.</w:t>
            </w:r>
          </w:p>
          <w:p w:rsidR="00217CC0" w:rsidRPr="00183619" w:rsidRDefault="00217CC0" w:rsidP="003E780A">
            <w:pPr>
              <w:pStyle w:val="a7"/>
              <w:rPr>
                <w:sz w:val="28"/>
                <w:szCs w:val="28"/>
              </w:rPr>
            </w:pPr>
            <w:r w:rsidRPr="00183619">
              <w:rPr>
                <w:sz w:val="28"/>
                <w:szCs w:val="28"/>
              </w:rPr>
              <w:t xml:space="preserve">Дуга для </w:t>
            </w:r>
            <w:proofErr w:type="spellStart"/>
            <w:r w:rsidRPr="00183619">
              <w:rPr>
                <w:sz w:val="28"/>
                <w:szCs w:val="28"/>
              </w:rPr>
              <w:t>подлезания</w:t>
            </w:r>
            <w:proofErr w:type="spellEnd"/>
            <w:r w:rsidRPr="00183619">
              <w:rPr>
                <w:sz w:val="28"/>
                <w:szCs w:val="28"/>
              </w:rPr>
              <w:t xml:space="preserve"> (высота 42 см)- 2 шт.</w:t>
            </w:r>
          </w:p>
          <w:p w:rsidR="00217CC0" w:rsidRPr="00183619" w:rsidRDefault="00217CC0" w:rsidP="003E780A">
            <w:pPr>
              <w:pStyle w:val="a7"/>
              <w:rPr>
                <w:sz w:val="28"/>
                <w:szCs w:val="28"/>
              </w:rPr>
            </w:pPr>
            <w:r w:rsidRPr="00183619">
              <w:rPr>
                <w:sz w:val="28"/>
                <w:szCs w:val="28"/>
              </w:rPr>
              <w:t>Кубики пластмассовые - 40 шт.</w:t>
            </w:r>
          </w:p>
          <w:p w:rsidR="00217CC0" w:rsidRPr="00183619" w:rsidRDefault="00217CC0" w:rsidP="003E780A">
            <w:pPr>
              <w:pStyle w:val="a7"/>
              <w:rPr>
                <w:sz w:val="28"/>
                <w:szCs w:val="28"/>
              </w:rPr>
            </w:pPr>
            <w:r w:rsidRPr="00183619">
              <w:rPr>
                <w:sz w:val="28"/>
                <w:szCs w:val="28"/>
              </w:rPr>
              <w:t>Цветные ленточки на кольце (длина 15 см) - 30 шт.</w:t>
            </w:r>
          </w:p>
          <w:p w:rsidR="00217CC0" w:rsidRPr="00183619" w:rsidRDefault="00217CC0" w:rsidP="003E780A">
            <w:pPr>
              <w:pStyle w:val="a7"/>
              <w:rPr>
                <w:sz w:val="28"/>
                <w:szCs w:val="28"/>
              </w:rPr>
            </w:pPr>
            <w:r w:rsidRPr="00183619">
              <w:rPr>
                <w:sz w:val="28"/>
                <w:szCs w:val="28"/>
              </w:rPr>
              <w:t>Цветные флажки - 34 шт.</w:t>
            </w:r>
          </w:p>
          <w:p w:rsidR="00217CC0" w:rsidRPr="00183619" w:rsidRDefault="00217CC0" w:rsidP="003E780A">
            <w:pPr>
              <w:pStyle w:val="a7"/>
              <w:rPr>
                <w:sz w:val="28"/>
                <w:szCs w:val="28"/>
              </w:rPr>
            </w:pPr>
            <w:r w:rsidRPr="00183619">
              <w:rPr>
                <w:sz w:val="28"/>
                <w:szCs w:val="28"/>
              </w:rPr>
              <w:t>Бубен  - 3 шт.</w:t>
            </w:r>
          </w:p>
          <w:p w:rsidR="00217CC0" w:rsidRPr="00183619" w:rsidRDefault="00217CC0" w:rsidP="003E780A">
            <w:pPr>
              <w:pStyle w:val="a7"/>
              <w:rPr>
                <w:sz w:val="28"/>
                <w:szCs w:val="28"/>
              </w:rPr>
            </w:pPr>
            <w:r w:rsidRPr="00183619">
              <w:rPr>
                <w:sz w:val="28"/>
                <w:szCs w:val="28"/>
              </w:rPr>
              <w:t>Ребристая дорожка (длина 150 см, ширина 20 см) - 1 шт.</w:t>
            </w:r>
          </w:p>
          <w:p w:rsidR="00217CC0" w:rsidRPr="00183619" w:rsidRDefault="00217CC0" w:rsidP="003E780A">
            <w:pPr>
              <w:pStyle w:val="a7"/>
              <w:rPr>
                <w:sz w:val="28"/>
                <w:szCs w:val="28"/>
              </w:rPr>
            </w:pPr>
            <w:r w:rsidRPr="00183619">
              <w:rPr>
                <w:sz w:val="28"/>
                <w:szCs w:val="28"/>
              </w:rPr>
              <w:t>Ходунки - 2 шт.</w:t>
            </w:r>
          </w:p>
          <w:p w:rsidR="00217CC0" w:rsidRPr="00183619" w:rsidRDefault="00217CC0" w:rsidP="003E780A">
            <w:pPr>
              <w:pStyle w:val="a7"/>
              <w:rPr>
                <w:sz w:val="28"/>
                <w:szCs w:val="28"/>
              </w:rPr>
            </w:pPr>
            <w:r w:rsidRPr="00183619">
              <w:rPr>
                <w:sz w:val="28"/>
                <w:szCs w:val="28"/>
              </w:rPr>
              <w:lastRenderedPageBreak/>
              <w:t>Батут (диаметр 95 см) -1 шт.</w:t>
            </w:r>
          </w:p>
          <w:p w:rsidR="00217CC0" w:rsidRPr="00183619" w:rsidRDefault="00217CC0" w:rsidP="003E780A">
            <w:pPr>
              <w:pStyle w:val="a7"/>
              <w:rPr>
                <w:sz w:val="28"/>
                <w:szCs w:val="28"/>
              </w:rPr>
            </w:pPr>
            <w:r w:rsidRPr="00183619">
              <w:rPr>
                <w:sz w:val="28"/>
                <w:szCs w:val="28"/>
              </w:rPr>
              <w:t>Погремушки -20 шт.</w:t>
            </w:r>
          </w:p>
          <w:p w:rsidR="00217CC0" w:rsidRPr="00183619" w:rsidRDefault="00217CC0" w:rsidP="003E780A">
            <w:pPr>
              <w:pStyle w:val="a7"/>
              <w:rPr>
                <w:sz w:val="28"/>
                <w:szCs w:val="28"/>
              </w:rPr>
            </w:pPr>
            <w:r w:rsidRPr="00183619">
              <w:rPr>
                <w:sz w:val="28"/>
                <w:szCs w:val="28"/>
              </w:rPr>
              <w:t>Корзина для инвентаря пластмассовая -3 шт.</w:t>
            </w:r>
          </w:p>
          <w:p w:rsidR="00217CC0" w:rsidRPr="00183619" w:rsidRDefault="00217CC0" w:rsidP="003E780A">
            <w:pPr>
              <w:pStyle w:val="a7"/>
              <w:rPr>
                <w:sz w:val="28"/>
                <w:szCs w:val="28"/>
              </w:rPr>
            </w:pPr>
            <w:r w:rsidRPr="00183619">
              <w:rPr>
                <w:sz w:val="28"/>
                <w:szCs w:val="28"/>
              </w:rPr>
              <w:t>Свисток- 1 шт.</w:t>
            </w:r>
          </w:p>
          <w:p w:rsidR="00217CC0" w:rsidRPr="00183619" w:rsidRDefault="00217CC0" w:rsidP="003E780A">
            <w:pPr>
              <w:pStyle w:val="a7"/>
              <w:rPr>
                <w:sz w:val="28"/>
                <w:szCs w:val="28"/>
              </w:rPr>
            </w:pPr>
            <w:r w:rsidRPr="00183619">
              <w:rPr>
                <w:sz w:val="28"/>
                <w:szCs w:val="28"/>
              </w:rPr>
              <w:t>Палка для вертикальной стойки 1,5 м -6 шт.</w:t>
            </w:r>
          </w:p>
          <w:p w:rsidR="00217CC0" w:rsidRPr="00183619" w:rsidRDefault="00217CC0" w:rsidP="003E780A">
            <w:pPr>
              <w:pStyle w:val="a7"/>
              <w:rPr>
                <w:sz w:val="28"/>
                <w:szCs w:val="28"/>
              </w:rPr>
            </w:pPr>
            <w:r w:rsidRPr="00183619">
              <w:rPr>
                <w:sz w:val="28"/>
                <w:szCs w:val="28"/>
              </w:rPr>
              <w:t>Кирпич - 2 шт.</w:t>
            </w:r>
          </w:p>
          <w:p w:rsidR="00217CC0" w:rsidRPr="00183619" w:rsidRDefault="00217CC0" w:rsidP="003E780A">
            <w:pPr>
              <w:pStyle w:val="a7"/>
              <w:rPr>
                <w:sz w:val="28"/>
                <w:szCs w:val="28"/>
              </w:rPr>
            </w:pPr>
            <w:r w:rsidRPr="00183619">
              <w:rPr>
                <w:sz w:val="28"/>
                <w:szCs w:val="28"/>
              </w:rPr>
              <w:t>Разметчик для спортивных игр – 1 шт.</w:t>
            </w:r>
          </w:p>
          <w:p w:rsidR="00217CC0" w:rsidRPr="00183619" w:rsidRDefault="00217CC0" w:rsidP="003E780A">
            <w:pPr>
              <w:pStyle w:val="a7"/>
              <w:rPr>
                <w:sz w:val="28"/>
                <w:szCs w:val="28"/>
              </w:rPr>
            </w:pPr>
            <w:r w:rsidRPr="00183619">
              <w:rPr>
                <w:sz w:val="28"/>
                <w:szCs w:val="28"/>
              </w:rPr>
              <w:t>Втулка для конуса -4 шт.</w:t>
            </w:r>
          </w:p>
          <w:p w:rsidR="00217CC0" w:rsidRPr="00183619" w:rsidRDefault="00217CC0" w:rsidP="003E780A">
            <w:pPr>
              <w:pStyle w:val="a7"/>
              <w:rPr>
                <w:sz w:val="28"/>
                <w:szCs w:val="28"/>
              </w:rPr>
            </w:pPr>
            <w:r w:rsidRPr="00183619">
              <w:rPr>
                <w:sz w:val="28"/>
                <w:szCs w:val="28"/>
              </w:rPr>
              <w:t>Набор «Ракетки пляжные с мячом» -1 шт.</w:t>
            </w:r>
          </w:p>
          <w:p w:rsidR="00217CC0" w:rsidRPr="00183619" w:rsidRDefault="00217CC0" w:rsidP="003E780A">
            <w:pPr>
              <w:pStyle w:val="a7"/>
              <w:rPr>
                <w:sz w:val="28"/>
                <w:szCs w:val="28"/>
              </w:rPr>
            </w:pPr>
            <w:r w:rsidRPr="00183619">
              <w:rPr>
                <w:sz w:val="28"/>
                <w:szCs w:val="28"/>
              </w:rPr>
              <w:t>Островок  -1 шт.</w:t>
            </w:r>
          </w:p>
          <w:p w:rsidR="00217CC0" w:rsidRPr="00183619" w:rsidRDefault="00217CC0" w:rsidP="003E780A">
            <w:pPr>
              <w:pStyle w:val="a7"/>
              <w:rPr>
                <w:sz w:val="28"/>
                <w:szCs w:val="28"/>
              </w:rPr>
            </w:pPr>
            <w:r w:rsidRPr="00183619">
              <w:rPr>
                <w:sz w:val="28"/>
                <w:szCs w:val="28"/>
              </w:rPr>
              <w:t>Островок 2 -1 шт.</w:t>
            </w:r>
          </w:p>
          <w:p w:rsidR="00217CC0" w:rsidRPr="00183619" w:rsidRDefault="00217CC0" w:rsidP="003E780A">
            <w:pPr>
              <w:pStyle w:val="a7"/>
              <w:rPr>
                <w:sz w:val="28"/>
                <w:szCs w:val="28"/>
              </w:rPr>
            </w:pPr>
            <w:proofErr w:type="gramStart"/>
            <w:r w:rsidRPr="00183619">
              <w:rPr>
                <w:sz w:val="28"/>
                <w:szCs w:val="28"/>
              </w:rPr>
              <w:t>Эстафетная</w:t>
            </w:r>
            <w:proofErr w:type="gramEnd"/>
            <w:r w:rsidRPr="00183619">
              <w:rPr>
                <w:sz w:val="28"/>
                <w:szCs w:val="28"/>
              </w:rPr>
              <w:t xml:space="preserve"> палочки - 2 шт.</w:t>
            </w:r>
          </w:p>
          <w:p w:rsidR="00217CC0" w:rsidRPr="00183619" w:rsidRDefault="00217CC0" w:rsidP="003E780A">
            <w:pPr>
              <w:pStyle w:val="a7"/>
              <w:rPr>
                <w:sz w:val="28"/>
                <w:szCs w:val="28"/>
              </w:rPr>
            </w:pPr>
            <w:r w:rsidRPr="00183619">
              <w:rPr>
                <w:sz w:val="28"/>
                <w:szCs w:val="28"/>
              </w:rPr>
              <w:t>Мягкие модули -1 шт.</w:t>
            </w:r>
          </w:p>
          <w:p w:rsidR="00217CC0" w:rsidRPr="00183619" w:rsidRDefault="00217CC0" w:rsidP="003E780A">
            <w:pPr>
              <w:pStyle w:val="Standard"/>
              <w:rPr>
                <w:rFonts w:ascii="Times New Roman" w:hAnsi="Times New Roman" w:cs="Times New Roman"/>
                <w:b/>
                <w:sz w:val="28"/>
                <w:szCs w:val="28"/>
              </w:rPr>
            </w:pPr>
          </w:p>
          <w:p w:rsidR="00217CC0" w:rsidRPr="00183619" w:rsidRDefault="00217CC0" w:rsidP="003E780A">
            <w:pPr>
              <w:suppressAutoHyphens/>
              <w:autoSpaceDN w:val="0"/>
              <w:textAlignment w:val="baseline"/>
              <w:rPr>
                <w:rFonts w:ascii="Times New Roman" w:hAnsi="Times New Roman" w:cs="Times New Roman"/>
                <w:sz w:val="28"/>
                <w:szCs w:val="28"/>
              </w:rPr>
            </w:pPr>
          </w:p>
        </w:tc>
      </w:tr>
    </w:tbl>
    <w:p w:rsidR="00730BB3" w:rsidRDefault="00730BB3" w:rsidP="00217CC0">
      <w:pPr>
        <w:rPr>
          <w:rFonts w:ascii="Times New Roman" w:hAnsi="Times New Roman" w:cs="Times New Roman"/>
          <w:sz w:val="28"/>
          <w:szCs w:val="28"/>
        </w:rPr>
      </w:pPr>
    </w:p>
    <w:p w:rsidR="00576D47" w:rsidRDefault="00576D47" w:rsidP="00576D47"/>
    <w:p w:rsidR="00576D47" w:rsidRDefault="00576D47" w:rsidP="00576D47">
      <w:pPr>
        <w:rPr>
          <w:rFonts w:ascii="Times New Roman" w:hAnsi="Times New Roman" w:cs="Times New Roman"/>
          <w:sz w:val="28"/>
          <w:szCs w:val="28"/>
        </w:rPr>
      </w:pPr>
    </w:p>
    <w:p w:rsidR="0049789B" w:rsidRDefault="0049789B" w:rsidP="00576D47">
      <w:pPr>
        <w:rPr>
          <w:rFonts w:ascii="Times New Roman" w:hAnsi="Times New Roman" w:cs="Times New Roman"/>
          <w:sz w:val="28"/>
          <w:szCs w:val="28"/>
        </w:rPr>
      </w:pPr>
    </w:p>
    <w:p w:rsidR="0049789B" w:rsidRDefault="0049789B" w:rsidP="00576D47">
      <w:pPr>
        <w:rPr>
          <w:rFonts w:ascii="Times New Roman" w:hAnsi="Times New Roman" w:cs="Times New Roman"/>
          <w:sz w:val="28"/>
          <w:szCs w:val="28"/>
        </w:rPr>
      </w:pPr>
    </w:p>
    <w:p w:rsidR="0049789B" w:rsidRDefault="0049789B" w:rsidP="00576D47">
      <w:pPr>
        <w:rPr>
          <w:rFonts w:ascii="Times New Roman" w:hAnsi="Times New Roman" w:cs="Times New Roman"/>
          <w:sz w:val="28"/>
          <w:szCs w:val="28"/>
        </w:rPr>
      </w:pPr>
    </w:p>
    <w:p w:rsidR="0049789B" w:rsidRDefault="0049789B" w:rsidP="00576D47">
      <w:pPr>
        <w:rPr>
          <w:rFonts w:ascii="Times New Roman" w:hAnsi="Times New Roman" w:cs="Times New Roman"/>
          <w:sz w:val="28"/>
          <w:szCs w:val="28"/>
        </w:rPr>
      </w:pPr>
    </w:p>
    <w:p w:rsidR="0049789B" w:rsidRDefault="0049789B" w:rsidP="00576D47">
      <w:pPr>
        <w:rPr>
          <w:rFonts w:ascii="Times New Roman" w:hAnsi="Times New Roman" w:cs="Times New Roman"/>
          <w:sz w:val="28"/>
          <w:szCs w:val="28"/>
        </w:rPr>
      </w:pPr>
    </w:p>
    <w:p w:rsidR="0049789B" w:rsidRDefault="00217CC0" w:rsidP="00217CC0">
      <w:pPr>
        <w:jc w:val="center"/>
        <w:rPr>
          <w:rFonts w:ascii="Times New Roman" w:hAnsi="Times New Roman" w:cs="Times New Roman"/>
          <w:sz w:val="28"/>
          <w:szCs w:val="28"/>
        </w:rPr>
      </w:pPr>
      <w:r w:rsidRPr="00217CC0">
        <w:rPr>
          <w:rFonts w:ascii="Times New Roman" w:hAnsi="Times New Roman" w:cs="Times New Roman"/>
          <w:noProof/>
          <w:sz w:val="28"/>
          <w:szCs w:val="28"/>
          <w:lang w:eastAsia="ru-RU"/>
        </w:rPr>
        <w:lastRenderedPageBreak/>
        <w:drawing>
          <wp:inline distT="0" distB="0" distL="0" distR="0">
            <wp:extent cx="4684348" cy="6562725"/>
            <wp:effectExtent l="19050" t="0" r="1952" b="0"/>
            <wp:docPr id="15" name="Рисунок 8" descr="D:\Пользователь\Pictures\бу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Пользователь\Pictures\бук.jpg"/>
                    <pic:cNvPicPr>
                      <a:picLocks noChangeAspect="1" noChangeArrowheads="1"/>
                    </pic:cNvPicPr>
                  </pic:nvPicPr>
                  <pic:blipFill>
                    <a:blip r:embed="rId10" cstate="print"/>
                    <a:srcRect/>
                    <a:stretch>
                      <a:fillRect/>
                    </a:stretch>
                  </pic:blipFill>
                  <pic:spPr bwMode="auto">
                    <a:xfrm>
                      <a:off x="0" y="0"/>
                      <a:ext cx="4684348" cy="6562725"/>
                    </a:xfrm>
                    <a:prstGeom prst="rect">
                      <a:avLst/>
                    </a:prstGeom>
                    <a:noFill/>
                    <a:ln w="9525">
                      <a:noFill/>
                      <a:miter lim="800000"/>
                      <a:headEnd/>
                      <a:tailEnd/>
                    </a:ln>
                  </pic:spPr>
                </pic:pic>
              </a:graphicData>
            </a:graphic>
          </wp:inline>
        </w:drawing>
      </w:r>
    </w:p>
    <w:tbl>
      <w:tblPr>
        <w:tblStyle w:val="a5"/>
        <w:tblpPr w:leftFromText="180" w:rightFromText="180" w:vertAnchor="text" w:horzAnchor="margin" w:tblpY="-184"/>
        <w:tblW w:w="0" w:type="auto"/>
        <w:tblLook w:val="04A0"/>
      </w:tblPr>
      <w:tblGrid>
        <w:gridCol w:w="14786"/>
      </w:tblGrid>
      <w:tr w:rsidR="00217CC0" w:rsidRPr="00183619" w:rsidTr="003E780A">
        <w:tc>
          <w:tcPr>
            <w:tcW w:w="14786" w:type="dxa"/>
          </w:tcPr>
          <w:p w:rsidR="00217CC0" w:rsidRPr="00183619" w:rsidRDefault="00217CC0"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Образовательная область Речевое   развитие</w:t>
            </w:r>
          </w:p>
          <w:p w:rsidR="00217CC0" w:rsidRPr="00183619" w:rsidRDefault="00217CC0" w:rsidP="003E780A">
            <w:pPr>
              <w:rPr>
                <w:rFonts w:ascii="Times New Roman" w:hAnsi="Times New Roman" w:cs="Times New Roman"/>
                <w:sz w:val="28"/>
                <w:szCs w:val="28"/>
              </w:rPr>
            </w:pPr>
          </w:p>
        </w:tc>
      </w:tr>
      <w:tr w:rsidR="00217CC0" w:rsidRPr="00183619" w:rsidTr="003E780A">
        <w:tc>
          <w:tcPr>
            <w:tcW w:w="14786" w:type="dxa"/>
          </w:tcPr>
          <w:p w:rsidR="00217CC0" w:rsidRPr="00183619" w:rsidRDefault="00217CC0" w:rsidP="003E780A">
            <w:pPr>
              <w:rPr>
                <w:rFonts w:ascii="Times New Roman" w:hAnsi="Times New Roman" w:cs="Times New Roman"/>
                <w:b/>
                <w:sz w:val="28"/>
                <w:szCs w:val="28"/>
              </w:rPr>
            </w:pPr>
            <w:r w:rsidRPr="00183619">
              <w:rPr>
                <w:rFonts w:ascii="Times New Roman" w:hAnsi="Times New Roman" w:cs="Times New Roman"/>
                <w:b/>
                <w:sz w:val="28"/>
                <w:szCs w:val="28"/>
              </w:rPr>
              <w:t>Программа  кружка  по подготовке к  обучению грамоте «Буковка»</w:t>
            </w:r>
          </w:p>
          <w:p w:rsidR="00217CC0" w:rsidRPr="00183619" w:rsidRDefault="00217CC0" w:rsidP="003E780A">
            <w:pPr>
              <w:rPr>
                <w:rFonts w:ascii="Times New Roman" w:hAnsi="Times New Roman" w:cs="Times New Roman"/>
                <w:sz w:val="28"/>
                <w:szCs w:val="28"/>
              </w:rPr>
            </w:pPr>
          </w:p>
        </w:tc>
      </w:tr>
      <w:tr w:rsidR="00217CC0" w:rsidRPr="00183619" w:rsidTr="003E780A">
        <w:tc>
          <w:tcPr>
            <w:tcW w:w="14786" w:type="dxa"/>
          </w:tcPr>
          <w:p w:rsidR="00217CC0" w:rsidRPr="00183619" w:rsidRDefault="00217CC0" w:rsidP="003E780A">
            <w:pPr>
              <w:pStyle w:val="a7"/>
              <w:jc w:val="both"/>
              <w:rPr>
                <w:rFonts w:eastAsia="Calibri"/>
                <w:b/>
                <w:sz w:val="28"/>
                <w:szCs w:val="28"/>
              </w:rPr>
            </w:pPr>
            <w:r w:rsidRPr="00183619">
              <w:rPr>
                <w:rFonts w:eastAsia="Calibri"/>
                <w:b/>
                <w:sz w:val="28"/>
                <w:szCs w:val="28"/>
              </w:rPr>
              <w:t>Пояснительная записка</w:t>
            </w:r>
          </w:p>
          <w:p w:rsidR="00217CC0" w:rsidRPr="00183619" w:rsidRDefault="00217CC0" w:rsidP="003E780A">
            <w:pPr>
              <w:pStyle w:val="a7"/>
              <w:jc w:val="both"/>
              <w:rPr>
                <w:rFonts w:eastAsia="Calibri"/>
                <w:sz w:val="28"/>
                <w:szCs w:val="28"/>
              </w:rPr>
            </w:pPr>
            <w:r w:rsidRPr="00183619">
              <w:rPr>
                <w:sz w:val="28"/>
                <w:szCs w:val="28"/>
              </w:rPr>
              <w:t xml:space="preserve">     Программа кружка по подготовке к обучению грамоте   «Буковка» разработана для воспитанников  5 - 7 лет  в соответствии с   основной  образовательной программы МКДОУ </w:t>
            </w:r>
            <w:proofErr w:type="spellStart"/>
            <w:r w:rsidRPr="00183619">
              <w:rPr>
                <w:sz w:val="28"/>
                <w:szCs w:val="28"/>
              </w:rPr>
              <w:t>д</w:t>
            </w:r>
            <w:proofErr w:type="spellEnd"/>
            <w:r w:rsidRPr="00183619">
              <w:rPr>
                <w:sz w:val="28"/>
                <w:szCs w:val="28"/>
              </w:rPr>
              <w:t>/</w:t>
            </w:r>
            <w:proofErr w:type="gramStart"/>
            <w:r w:rsidRPr="00183619">
              <w:rPr>
                <w:sz w:val="28"/>
                <w:szCs w:val="28"/>
              </w:rPr>
              <w:t>с</w:t>
            </w:r>
            <w:proofErr w:type="gramEnd"/>
            <w:r w:rsidRPr="00183619">
              <w:rPr>
                <w:sz w:val="28"/>
                <w:szCs w:val="28"/>
              </w:rPr>
              <w:t xml:space="preserve"> «Красная шапочка» р.п. Линево, </w:t>
            </w:r>
            <w:r w:rsidRPr="00183619">
              <w:rPr>
                <w:rStyle w:val="c9"/>
                <w:sz w:val="28"/>
                <w:szCs w:val="28"/>
              </w:rPr>
              <w:t xml:space="preserve"> с ФГОС  </w:t>
            </w:r>
            <w:proofErr w:type="gramStart"/>
            <w:r w:rsidRPr="00183619">
              <w:rPr>
                <w:rStyle w:val="c9"/>
                <w:sz w:val="28"/>
                <w:szCs w:val="28"/>
              </w:rPr>
              <w:t>ДО</w:t>
            </w:r>
            <w:proofErr w:type="gramEnd"/>
            <w:r w:rsidRPr="00183619">
              <w:rPr>
                <w:rStyle w:val="c9"/>
                <w:sz w:val="28"/>
                <w:szCs w:val="28"/>
              </w:rPr>
              <w:t>.</w:t>
            </w:r>
          </w:p>
          <w:p w:rsidR="00217CC0" w:rsidRPr="00183619" w:rsidRDefault="00217CC0" w:rsidP="003E780A">
            <w:pPr>
              <w:pStyle w:val="a7"/>
              <w:jc w:val="both"/>
              <w:rPr>
                <w:sz w:val="28"/>
                <w:szCs w:val="28"/>
              </w:rPr>
            </w:pPr>
            <w:r w:rsidRPr="00183619">
              <w:rPr>
                <w:sz w:val="28"/>
                <w:szCs w:val="28"/>
              </w:rPr>
              <w:t xml:space="preserve">Программа предназначена для  осуществления непосредственно образовательной деятельности по подготовке к обучению грамоте в </w:t>
            </w:r>
            <w:proofErr w:type="spellStart"/>
            <w:r w:rsidRPr="00183619">
              <w:rPr>
                <w:sz w:val="28"/>
                <w:szCs w:val="28"/>
              </w:rPr>
              <w:t>общеразвивающих</w:t>
            </w:r>
            <w:proofErr w:type="spellEnd"/>
            <w:r w:rsidRPr="00183619">
              <w:rPr>
                <w:sz w:val="28"/>
                <w:szCs w:val="28"/>
              </w:rPr>
              <w:t xml:space="preserve"> группах детского сада.</w:t>
            </w:r>
          </w:p>
          <w:p w:rsidR="00217CC0" w:rsidRPr="00183619" w:rsidRDefault="00217CC0" w:rsidP="003E780A">
            <w:pPr>
              <w:pStyle w:val="a7"/>
              <w:jc w:val="both"/>
              <w:rPr>
                <w:rFonts w:eastAsiaTheme="minorHAnsi"/>
                <w:sz w:val="28"/>
                <w:szCs w:val="28"/>
                <w:lang w:eastAsia="en-US"/>
              </w:rPr>
            </w:pPr>
            <w:r w:rsidRPr="00183619">
              <w:rPr>
                <w:sz w:val="28"/>
                <w:szCs w:val="28"/>
              </w:rPr>
              <w:t xml:space="preserve">       </w:t>
            </w:r>
            <w:r w:rsidRPr="00183619">
              <w:rPr>
                <w:color w:val="2D2A2A"/>
                <w:sz w:val="28"/>
                <w:szCs w:val="28"/>
              </w:rPr>
              <w:t>Работая </w:t>
            </w:r>
            <w:hyperlink r:id="rId11" w:tgtFrame="_blank" w:history="1">
              <w:r w:rsidRPr="00183619">
                <w:rPr>
                  <w:sz w:val="28"/>
                  <w:szCs w:val="28"/>
                </w:rPr>
                <w:t>с детьми</w:t>
              </w:r>
            </w:hyperlink>
            <w:r w:rsidRPr="00183619">
              <w:rPr>
                <w:color w:val="2D2A2A"/>
                <w:sz w:val="28"/>
                <w:szCs w:val="28"/>
              </w:rPr>
              <w:t> дошкольного возраста много лет, заметила, что именно у детей в возрасте 4-5 лет появляется интерес к буквам и желание научиться читать. Однако</w:t>
            </w:r>
            <w:proofErr w:type="gramStart"/>
            <w:r w:rsidRPr="00183619">
              <w:rPr>
                <w:color w:val="2D2A2A"/>
                <w:sz w:val="28"/>
                <w:szCs w:val="28"/>
              </w:rPr>
              <w:t>,</w:t>
            </w:r>
            <w:proofErr w:type="gramEnd"/>
            <w:r w:rsidRPr="00183619">
              <w:rPr>
                <w:color w:val="2D2A2A"/>
                <w:sz w:val="28"/>
                <w:szCs w:val="28"/>
              </w:rPr>
              <w:t xml:space="preserve">  в детском саду предусматриваются занятия по подготовке дошкольников к грамоте 1 раз в неделю в старшей и  подготовительной группе, поэтому обучение грамоте было решено организовать на кружковых занятиях. Этому также способствовали просьбы родителей, озабоченных качеством дошкольного образования своих детей. Данная кружковая форма работы позволяет решить задачу обучения элементарным навыкам чтения со </w:t>
            </w:r>
            <w:proofErr w:type="gramStart"/>
            <w:r w:rsidRPr="00183619">
              <w:rPr>
                <w:color w:val="2D2A2A"/>
                <w:sz w:val="28"/>
                <w:szCs w:val="28"/>
              </w:rPr>
              <w:t>значительно большим</w:t>
            </w:r>
            <w:proofErr w:type="gramEnd"/>
            <w:r w:rsidRPr="00183619">
              <w:rPr>
                <w:color w:val="2D2A2A"/>
                <w:sz w:val="28"/>
                <w:szCs w:val="28"/>
              </w:rPr>
              <w:t xml:space="preserve"> эффектом, так как учитывает индивидуальные особенности детей, а также позволяет оптимально дозировать нагрузку на каждого ребенка в группе.</w:t>
            </w:r>
          </w:p>
          <w:p w:rsidR="00217CC0" w:rsidRPr="00183619" w:rsidRDefault="00217CC0" w:rsidP="003E780A">
            <w:pPr>
              <w:pStyle w:val="a7"/>
              <w:jc w:val="both"/>
              <w:rPr>
                <w:color w:val="2D2A2A"/>
                <w:sz w:val="28"/>
                <w:szCs w:val="28"/>
              </w:rPr>
            </w:pPr>
            <w:r w:rsidRPr="00183619">
              <w:rPr>
                <w:color w:val="2D2A2A"/>
                <w:sz w:val="28"/>
                <w:szCs w:val="28"/>
              </w:rPr>
              <w:t>Изучая по различным источникам достижения современной </w:t>
            </w:r>
            <w:hyperlink r:id="rId12" w:tgtFrame="_blank" w:history="1">
              <w:r w:rsidRPr="00183619">
                <w:rPr>
                  <w:sz w:val="28"/>
                  <w:szCs w:val="28"/>
                </w:rPr>
                <w:t>педагогики</w:t>
              </w:r>
            </w:hyperlink>
            <w:r w:rsidRPr="00183619">
              <w:rPr>
                <w:color w:val="2D2A2A"/>
                <w:sz w:val="28"/>
                <w:szCs w:val="28"/>
              </w:rPr>
              <w:t> и психологии, я пришла к выводу о необходимости развивающей функции программы процесса обучения. В своей педагогической деятельности опираюсь на опыт работы Колесниковой Е.В. по развитию звукобуквенного анализа у дошкольников.</w:t>
            </w:r>
          </w:p>
          <w:p w:rsidR="00217CC0" w:rsidRPr="00183619" w:rsidRDefault="00217CC0" w:rsidP="003E780A">
            <w:pPr>
              <w:pStyle w:val="a7"/>
              <w:jc w:val="both"/>
              <w:rPr>
                <w:color w:val="2D2A2A"/>
                <w:sz w:val="28"/>
                <w:szCs w:val="28"/>
              </w:rPr>
            </w:pPr>
            <w:r w:rsidRPr="00183619">
              <w:rPr>
                <w:color w:val="2D2A2A"/>
                <w:sz w:val="28"/>
                <w:szCs w:val="28"/>
              </w:rPr>
              <w:t xml:space="preserve">Кружковая работа построена по принципу максимального использования ребенком собственной познавательной активности и последовательного введения программного материала (то есть </w:t>
            </w:r>
            <w:proofErr w:type="gramStart"/>
            <w:r w:rsidRPr="00183619">
              <w:rPr>
                <w:color w:val="2D2A2A"/>
                <w:sz w:val="28"/>
                <w:szCs w:val="28"/>
              </w:rPr>
              <w:t>от</w:t>
            </w:r>
            <w:proofErr w:type="gramEnd"/>
            <w:r w:rsidRPr="00183619">
              <w:rPr>
                <w:color w:val="2D2A2A"/>
                <w:sz w:val="28"/>
                <w:szCs w:val="28"/>
              </w:rPr>
              <w:t xml:space="preserve"> простого к сложному). </w:t>
            </w:r>
          </w:p>
          <w:p w:rsidR="00217CC0" w:rsidRPr="00183619" w:rsidRDefault="00217CC0" w:rsidP="003E780A">
            <w:pPr>
              <w:pStyle w:val="a7"/>
              <w:rPr>
                <w:sz w:val="28"/>
                <w:szCs w:val="28"/>
              </w:rPr>
            </w:pPr>
            <w:r w:rsidRPr="00183619">
              <w:rPr>
                <w:b/>
                <w:bCs/>
                <w:sz w:val="28"/>
                <w:szCs w:val="28"/>
              </w:rPr>
              <w:t>Цель программы:</w:t>
            </w:r>
            <w:r w:rsidRPr="00183619">
              <w:rPr>
                <w:sz w:val="28"/>
                <w:szCs w:val="28"/>
              </w:rPr>
              <w:t> подготовка дошкольников к обучению грамоте.</w:t>
            </w:r>
          </w:p>
          <w:p w:rsidR="00217CC0" w:rsidRPr="00183619" w:rsidRDefault="00217CC0" w:rsidP="003E780A">
            <w:pPr>
              <w:pStyle w:val="a7"/>
              <w:rPr>
                <w:b/>
                <w:bCs/>
                <w:sz w:val="28"/>
                <w:szCs w:val="28"/>
              </w:rPr>
            </w:pPr>
            <w:r w:rsidRPr="00183619">
              <w:rPr>
                <w:b/>
                <w:bCs/>
                <w:sz w:val="28"/>
                <w:szCs w:val="28"/>
              </w:rPr>
              <w:t>Задачи.</w:t>
            </w:r>
          </w:p>
          <w:p w:rsidR="00217CC0" w:rsidRPr="00183619" w:rsidRDefault="00217CC0" w:rsidP="003E780A">
            <w:pPr>
              <w:pStyle w:val="a7"/>
              <w:rPr>
                <w:sz w:val="28"/>
                <w:szCs w:val="28"/>
              </w:rPr>
            </w:pPr>
            <w:r w:rsidRPr="00183619">
              <w:rPr>
                <w:sz w:val="28"/>
                <w:szCs w:val="28"/>
              </w:rPr>
              <w:t>Развитие слухового внимания и фонематического восприятия.</w:t>
            </w:r>
          </w:p>
          <w:p w:rsidR="00217CC0" w:rsidRPr="00183619" w:rsidRDefault="00217CC0" w:rsidP="003E780A">
            <w:pPr>
              <w:pStyle w:val="a7"/>
              <w:rPr>
                <w:sz w:val="28"/>
                <w:szCs w:val="28"/>
              </w:rPr>
            </w:pPr>
            <w:r w:rsidRPr="00183619">
              <w:rPr>
                <w:sz w:val="28"/>
                <w:szCs w:val="28"/>
              </w:rPr>
              <w:t>Развитие звукобуквенного анализа слова.</w:t>
            </w:r>
          </w:p>
          <w:p w:rsidR="00217CC0" w:rsidRPr="00183619" w:rsidRDefault="00217CC0" w:rsidP="003E780A">
            <w:pPr>
              <w:pStyle w:val="a7"/>
              <w:rPr>
                <w:sz w:val="28"/>
                <w:szCs w:val="28"/>
              </w:rPr>
            </w:pPr>
            <w:r w:rsidRPr="00183619">
              <w:rPr>
                <w:sz w:val="28"/>
                <w:szCs w:val="28"/>
              </w:rPr>
              <w:t>Формирование элементарных навыков чтения и первоначальных навыков письма.</w:t>
            </w:r>
          </w:p>
          <w:p w:rsidR="00217CC0" w:rsidRPr="00183619" w:rsidRDefault="00217CC0" w:rsidP="003E780A">
            <w:pPr>
              <w:pStyle w:val="a7"/>
              <w:rPr>
                <w:rFonts w:eastAsiaTheme="minorHAnsi"/>
                <w:b/>
                <w:sz w:val="28"/>
                <w:szCs w:val="28"/>
              </w:rPr>
            </w:pPr>
            <w:r w:rsidRPr="00183619">
              <w:rPr>
                <w:rFonts w:eastAsiaTheme="minorHAnsi"/>
                <w:sz w:val="28"/>
                <w:szCs w:val="28"/>
              </w:rPr>
              <w:t xml:space="preserve"> </w:t>
            </w:r>
            <w:r w:rsidRPr="00183619">
              <w:rPr>
                <w:rFonts w:eastAsiaTheme="minorHAnsi"/>
                <w:b/>
                <w:sz w:val="28"/>
                <w:szCs w:val="28"/>
              </w:rPr>
              <w:t>Ожидаемые результаты</w:t>
            </w:r>
          </w:p>
          <w:p w:rsidR="00217CC0" w:rsidRPr="00183619" w:rsidRDefault="00217CC0" w:rsidP="003E780A">
            <w:pPr>
              <w:pStyle w:val="a7"/>
              <w:rPr>
                <w:rFonts w:eastAsiaTheme="minorHAnsi"/>
                <w:sz w:val="28"/>
                <w:szCs w:val="28"/>
              </w:rPr>
            </w:pPr>
            <w:r w:rsidRPr="00183619">
              <w:rPr>
                <w:rFonts w:eastAsiaTheme="minorHAnsi"/>
                <w:sz w:val="28"/>
                <w:szCs w:val="28"/>
              </w:rPr>
              <w:t>К концу курса дети могут:</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Различать понятия «звук», «слог», «слово», «предложение».</w:t>
            </w:r>
          </w:p>
          <w:p w:rsidR="00217CC0" w:rsidRPr="00183619" w:rsidRDefault="00217CC0" w:rsidP="003E780A">
            <w:pPr>
              <w:pStyle w:val="a7"/>
              <w:rPr>
                <w:rFonts w:eastAsiaTheme="minorHAnsi"/>
                <w:sz w:val="28"/>
                <w:szCs w:val="28"/>
              </w:rPr>
            </w:pPr>
            <w:r w:rsidRPr="00183619">
              <w:rPr>
                <w:rFonts w:eastAsiaTheme="minorHAnsi"/>
                <w:sz w:val="28"/>
                <w:szCs w:val="28"/>
              </w:rPr>
              <w:lastRenderedPageBreak/>
              <w:t xml:space="preserve"> Выделять слова в предложении, определять их место.</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Составлять предложение с заданным словом.</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Делить слова на слоги, считать слоги в слове.</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Составлять слова из готовых слогов.</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Знать, что в слове один слог – главный, ударный.</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w:t>
            </w:r>
            <w:proofErr w:type="gramStart"/>
            <w:r w:rsidRPr="00183619">
              <w:rPr>
                <w:rFonts w:eastAsiaTheme="minorHAnsi"/>
                <w:sz w:val="28"/>
                <w:szCs w:val="28"/>
              </w:rPr>
              <w:t>Иметь представление о классификации звуков (гласный – согласный,</w:t>
            </w:r>
            <w:proofErr w:type="gramEnd"/>
          </w:p>
          <w:p w:rsidR="00217CC0" w:rsidRPr="00183619" w:rsidRDefault="00217CC0" w:rsidP="003E780A">
            <w:pPr>
              <w:pStyle w:val="a7"/>
              <w:rPr>
                <w:rFonts w:eastAsiaTheme="minorHAnsi"/>
                <w:sz w:val="28"/>
                <w:szCs w:val="28"/>
              </w:rPr>
            </w:pPr>
            <w:r w:rsidRPr="00183619">
              <w:rPr>
                <w:rFonts w:eastAsiaTheme="minorHAnsi"/>
                <w:sz w:val="28"/>
                <w:szCs w:val="28"/>
              </w:rPr>
              <w:t>твердый – мягкий, звонкий – глухой).</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Проводить звуковой анализ слов из 3 – 4-х звуков.</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Понимать и различать понятия «звук» и «буква».</w:t>
            </w:r>
          </w:p>
          <w:p w:rsidR="00217CC0" w:rsidRPr="00183619" w:rsidRDefault="00217CC0" w:rsidP="003E780A">
            <w:pPr>
              <w:pStyle w:val="a7"/>
              <w:rPr>
                <w:rFonts w:eastAsiaTheme="minorHAnsi"/>
                <w:sz w:val="28"/>
                <w:szCs w:val="28"/>
              </w:rPr>
            </w:pPr>
            <w:r w:rsidRPr="00183619">
              <w:rPr>
                <w:rFonts w:eastAsiaTheme="minorHAnsi"/>
                <w:sz w:val="28"/>
                <w:szCs w:val="28"/>
              </w:rPr>
              <w:t xml:space="preserve"> Читать простые по звукобуквенному составу слова.</w:t>
            </w:r>
          </w:p>
        </w:tc>
      </w:tr>
      <w:tr w:rsidR="00217CC0" w:rsidRPr="00183619" w:rsidTr="003E780A">
        <w:tc>
          <w:tcPr>
            <w:tcW w:w="14786" w:type="dxa"/>
          </w:tcPr>
          <w:p w:rsidR="00217CC0" w:rsidRPr="00183619" w:rsidRDefault="00217CC0"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Описание модели образовательного процесса</w:t>
            </w:r>
          </w:p>
          <w:p w:rsidR="00217CC0" w:rsidRPr="00183619" w:rsidRDefault="00217CC0" w:rsidP="003E780A">
            <w:pPr>
              <w:rPr>
                <w:rFonts w:ascii="Times New Roman" w:hAnsi="Times New Roman" w:cs="Times New Roman"/>
                <w:sz w:val="28"/>
                <w:szCs w:val="28"/>
              </w:rPr>
            </w:pPr>
          </w:p>
        </w:tc>
      </w:tr>
      <w:tr w:rsidR="00217CC0" w:rsidRPr="00183619" w:rsidTr="003E780A">
        <w:tc>
          <w:tcPr>
            <w:tcW w:w="14786" w:type="dxa"/>
          </w:tcPr>
          <w:p w:rsidR="00217CC0" w:rsidRPr="00183619" w:rsidRDefault="00217CC0" w:rsidP="003E780A">
            <w:pPr>
              <w:pStyle w:val="a7"/>
              <w:jc w:val="both"/>
              <w:rPr>
                <w:sz w:val="28"/>
                <w:szCs w:val="28"/>
              </w:rPr>
            </w:pPr>
            <w:r w:rsidRPr="00183619">
              <w:rPr>
                <w:sz w:val="28"/>
                <w:szCs w:val="28"/>
              </w:rPr>
              <w:t xml:space="preserve">       В программе предлагается использовать самые разнообразные методы и приемы, предлагаемые отечественными и зарубежными педагогами. Так,  методика  «Сенсорной свободы и психомоторного раскрепощения» В.Ф.Базарного, на базе которой разработана и широко апробирована система здоровьесберегающих  педагогических технологий предлагает  проводить  образовательную деятельность в режиме смены динамических поз, а именно в чередовании статического положения и движений. Система </w:t>
            </w:r>
            <w:proofErr w:type="gramStart"/>
            <w:r w:rsidRPr="00183619">
              <w:rPr>
                <w:sz w:val="28"/>
                <w:szCs w:val="28"/>
              </w:rPr>
              <w:t>Базарного</w:t>
            </w:r>
            <w:proofErr w:type="gramEnd"/>
            <w:r w:rsidRPr="00183619">
              <w:rPr>
                <w:sz w:val="28"/>
                <w:szCs w:val="28"/>
              </w:rPr>
              <w:t xml:space="preserve"> В.Ф. была официально  одобрена и рекомендована Минздравом  Российской Федерации, которая может быть </w:t>
            </w:r>
            <w:proofErr w:type="spellStart"/>
            <w:r w:rsidRPr="00183619">
              <w:rPr>
                <w:sz w:val="28"/>
                <w:szCs w:val="28"/>
              </w:rPr>
              <w:t>реализованиа</w:t>
            </w:r>
            <w:proofErr w:type="spellEnd"/>
            <w:r w:rsidRPr="00183619">
              <w:rPr>
                <w:sz w:val="28"/>
                <w:szCs w:val="28"/>
              </w:rPr>
              <w:t xml:space="preserve"> в школах и детских садах.  С воспитанниками детского сада рекомендуется проводить специальные подвижные игры  по подготовке к обучению грамоте, подбирая их в зависимости от поставленных задач. В играх можно использовать такие двигательные навыки как ходьба, легкий бег, перепрыгивание через скакалку, перебрасывание мяча (приложение</w:t>
            </w:r>
            <w:proofErr w:type="gramStart"/>
            <w:r w:rsidRPr="00183619">
              <w:rPr>
                <w:sz w:val="28"/>
                <w:szCs w:val="28"/>
              </w:rPr>
              <w:t>2</w:t>
            </w:r>
            <w:proofErr w:type="gramEnd"/>
            <w:r w:rsidRPr="00183619">
              <w:rPr>
                <w:sz w:val="28"/>
                <w:szCs w:val="28"/>
              </w:rPr>
              <w:t>).</w:t>
            </w:r>
          </w:p>
          <w:p w:rsidR="00217CC0" w:rsidRPr="00183619" w:rsidRDefault="00217CC0" w:rsidP="003E780A">
            <w:pPr>
              <w:pStyle w:val="a7"/>
              <w:jc w:val="both"/>
              <w:rPr>
                <w:sz w:val="28"/>
                <w:szCs w:val="28"/>
                <w:shd w:val="clear" w:color="auto" w:fill="FFFFFF"/>
              </w:rPr>
            </w:pPr>
            <w:proofErr w:type="spellStart"/>
            <w:r w:rsidRPr="00183619">
              <w:rPr>
                <w:sz w:val="28"/>
                <w:szCs w:val="28"/>
              </w:rPr>
              <w:t>Е.А.Пожиленко</w:t>
            </w:r>
            <w:proofErr w:type="spellEnd"/>
            <w:r w:rsidRPr="00183619">
              <w:rPr>
                <w:sz w:val="28"/>
                <w:szCs w:val="28"/>
              </w:rPr>
              <w:t xml:space="preserve"> предлагает использовать комплексно-игровой метод с включением сказочных сюжетов, такая форма работы ориентирована на психическую защищенность ребенка, его комфорт и потребность в эмоциональном общении с педагогом. </w:t>
            </w:r>
            <w:r w:rsidRPr="00183619">
              <w:rPr>
                <w:sz w:val="28"/>
                <w:szCs w:val="28"/>
                <w:shd w:val="clear" w:color="auto" w:fill="FFFFFF"/>
              </w:rPr>
              <w:t xml:space="preserve">Организационно-сюжетная основа  может быть беспредельно разнообразной. Все зависит от желания и возможностей воспитателя, его готовности к экспериментам.  </w:t>
            </w:r>
          </w:p>
          <w:p w:rsidR="00217CC0" w:rsidRPr="00183619" w:rsidRDefault="00217CC0" w:rsidP="003E780A">
            <w:pPr>
              <w:pStyle w:val="a7"/>
              <w:jc w:val="both"/>
              <w:rPr>
                <w:sz w:val="28"/>
                <w:szCs w:val="28"/>
                <w:shd w:val="clear" w:color="auto" w:fill="FFFFFF"/>
              </w:rPr>
            </w:pPr>
            <w:r w:rsidRPr="00183619">
              <w:rPr>
                <w:sz w:val="28"/>
                <w:szCs w:val="28"/>
                <w:shd w:val="clear" w:color="auto" w:fill="FFFFFF"/>
              </w:rPr>
              <w:t>Варианты организации занятий  с использованием:</w:t>
            </w:r>
          </w:p>
          <w:p w:rsidR="00217CC0" w:rsidRPr="00183619" w:rsidRDefault="00217CC0" w:rsidP="003E780A">
            <w:pPr>
              <w:pStyle w:val="a7"/>
              <w:jc w:val="both"/>
              <w:rPr>
                <w:sz w:val="28"/>
                <w:szCs w:val="28"/>
              </w:rPr>
            </w:pPr>
            <w:r w:rsidRPr="00183619">
              <w:rPr>
                <w:sz w:val="28"/>
                <w:szCs w:val="28"/>
              </w:rPr>
              <w:t>сказочных сюжетов;</w:t>
            </w:r>
          </w:p>
          <w:p w:rsidR="00217CC0" w:rsidRPr="00183619" w:rsidRDefault="00217CC0" w:rsidP="003E780A">
            <w:pPr>
              <w:pStyle w:val="a7"/>
              <w:jc w:val="both"/>
              <w:rPr>
                <w:sz w:val="28"/>
                <w:szCs w:val="28"/>
              </w:rPr>
            </w:pPr>
            <w:r w:rsidRPr="00183619">
              <w:rPr>
                <w:sz w:val="28"/>
                <w:szCs w:val="28"/>
              </w:rPr>
              <w:t>элементов фольклора;</w:t>
            </w:r>
          </w:p>
          <w:p w:rsidR="00217CC0" w:rsidRPr="00183619" w:rsidRDefault="00217CC0" w:rsidP="003E780A">
            <w:pPr>
              <w:pStyle w:val="a7"/>
              <w:jc w:val="both"/>
              <w:rPr>
                <w:sz w:val="28"/>
                <w:szCs w:val="28"/>
              </w:rPr>
            </w:pPr>
            <w:r w:rsidRPr="00183619">
              <w:rPr>
                <w:sz w:val="28"/>
                <w:szCs w:val="28"/>
              </w:rPr>
              <w:lastRenderedPageBreak/>
              <w:t>воображаемых путешествий, экскурсий, поездок, приключений;</w:t>
            </w:r>
          </w:p>
          <w:p w:rsidR="00217CC0" w:rsidRPr="00183619" w:rsidRDefault="00217CC0" w:rsidP="003E780A">
            <w:pPr>
              <w:pStyle w:val="a7"/>
              <w:jc w:val="both"/>
              <w:rPr>
                <w:sz w:val="28"/>
                <w:szCs w:val="28"/>
              </w:rPr>
            </w:pPr>
            <w:r w:rsidRPr="00183619">
              <w:rPr>
                <w:sz w:val="28"/>
                <w:szCs w:val="28"/>
              </w:rPr>
              <w:t>литературных персонажей;</w:t>
            </w:r>
          </w:p>
          <w:p w:rsidR="00217CC0" w:rsidRPr="00183619" w:rsidRDefault="00217CC0" w:rsidP="003E780A">
            <w:pPr>
              <w:pStyle w:val="a7"/>
              <w:jc w:val="both"/>
              <w:rPr>
                <w:sz w:val="28"/>
                <w:szCs w:val="28"/>
              </w:rPr>
            </w:pPr>
            <w:r w:rsidRPr="00183619">
              <w:rPr>
                <w:sz w:val="28"/>
                <w:szCs w:val="28"/>
              </w:rPr>
              <w:t>известных и придуманных игр;</w:t>
            </w:r>
          </w:p>
          <w:p w:rsidR="00217CC0" w:rsidRPr="00183619" w:rsidRDefault="00217CC0" w:rsidP="003E780A">
            <w:pPr>
              <w:pStyle w:val="a7"/>
              <w:jc w:val="both"/>
              <w:rPr>
                <w:sz w:val="28"/>
                <w:szCs w:val="28"/>
              </w:rPr>
            </w:pPr>
            <w:r w:rsidRPr="00183619">
              <w:rPr>
                <w:sz w:val="28"/>
                <w:szCs w:val="28"/>
              </w:rPr>
              <w:t>элементов сюжетно-дидактической игры;</w:t>
            </w:r>
          </w:p>
          <w:p w:rsidR="00217CC0" w:rsidRPr="00183619" w:rsidRDefault="00217CC0" w:rsidP="003E780A">
            <w:pPr>
              <w:pStyle w:val="a7"/>
              <w:jc w:val="both"/>
              <w:rPr>
                <w:sz w:val="28"/>
                <w:szCs w:val="28"/>
              </w:rPr>
            </w:pPr>
            <w:r w:rsidRPr="00183619">
              <w:rPr>
                <w:sz w:val="28"/>
                <w:szCs w:val="28"/>
              </w:rPr>
              <w:t>сюжетных и пейзажных картин;</w:t>
            </w:r>
          </w:p>
          <w:p w:rsidR="00217CC0" w:rsidRPr="00183619" w:rsidRDefault="00217CC0" w:rsidP="003E780A">
            <w:pPr>
              <w:pStyle w:val="a7"/>
              <w:jc w:val="both"/>
              <w:rPr>
                <w:sz w:val="28"/>
                <w:szCs w:val="28"/>
              </w:rPr>
            </w:pPr>
            <w:r w:rsidRPr="00183619">
              <w:rPr>
                <w:sz w:val="28"/>
                <w:szCs w:val="28"/>
              </w:rPr>
              <w:t>специально изготовленных пособий — рисунков, коллажей, мозаик, панно;</w:t>
            </w:r>
          </w:p>
          <w:p w:rsidR="00217CC0" w:rsidRPr="00183619" w:rsidRDefault="00217CC0" w:rsidP="003E780A">
            <w:pPr>
              <w:pStyle w:val="a7"/>
              <w:jc w:val="both"/>
              <w:rPr>
                <w:sz w:val="28"/>
                <w:szCs w:val="28"/>
              </w:rPr>
            </w:pPr>
            <w:r w:rsidRPr="00183619">
              <w:rPr>
                <w:sz w:val="28"/>
                <w:szCs w:val="28"/>
              </w:rPr>
              <w:t>настольно-печатных игр;</w:t>
            </w:r>
          </w:p>
          <w:p w:rsidR="00217CC0" w:rsidRPr="00183619" w:rsidRDefault="00217CC0" w:rsidP="003E780A">
            <w:pPr>
              <w:pStyle w:val="a7"/>
              <w:jc w:val="both"/>
              <w:rPr>
                <w:sz w:val="28"/>
                <w:szCs w:val="28"/>
              </w:rPr>
            </w:pPr>
            <w:r w:rsidRPr="00183619">
              <w:rPr>
                <w:sz w:val="28"/>
                <w:szCs w:val="28"/>
              </w:rPr>
              <w:t>сюжетов и героев мультфильмов.</w:t>
            </w:r>
          </w:p>
          <w:p w:rsidR="00217CC0" w:rsidRPr="00183619" w:rsidRDefault="00217CC0" w:rsidP="003E780A">
            <w:pPr>
              <w:pStyle w:val="a7"/>
              <w:jc w:val="both"/>
              <w:rPr>
                <w:sz w:val="28"/>
                <w:szCs w:val="28"/>
              </w:rPr>
            </w:pPr>
            <w:r w:rsidRPr="00183619">
              <w:rPr>
                <w:sz w:val="28"/>
                <w:szCs w:val="28"/>
              </w:rPr>
              <w:t xml:space="preserve">Сюжетно-тематические занятия обращены к душе ребенка, его чувствам. Они пробуждают в детях доброту, учат понимать, «что такое хорошо и что такое плохо», вызывают желание совершать хорошие поступки, воспитывают чувство </w:t>
            </w:r>
            <w:proofErr w:type="gramStart"/>
            <w:r w:rsidRPr="00183619">
              <w:rPr>
                <w:sz w:val="28"/>
                <w:szCs w:val="28"/>
              </w:rPr>
              <w:t>прекрасного</w:t>
            </w:r>
            <w:proofErr w:type="gramEnd"/>
            <w:r w:rsidRPr="00183619">
              <w:rPr>
                <w:sz w:val="28"/>
                <w:szCs w:val="28"/>
              </w:rPr>
              <w:t>.</w:t>
            </w:r>
          </w:p>
          <w:p w:rsidR="00217CC0" w:rsidRPr="00183619" w:rsidRDefault="00217CC0" w:rsidP="003E780A">
            <w:pPr>
              <w:pStyle w:val="a7"/>
              <w:jc w:val="both"/>
              <w:rPr>
                <w:sz w:val="28"/>
                <w:szCs w:val="28"/>
              </w:rPr>
            </w:pPr>
            <w:r w:rsidRPr="00183619">
              <w:rPr>
                <w:sz w:val="28"/>
                <w:szCs w:val="28"/>
              </w:rPr>
              <w:tab/>
              <w:t xml:space="preserve">Увлекательному знакомству детей со звуками может способствовать использование методики «Фонетическая ритмика», описанная Н.Ю. </w:t>
            </w:r>
            <w:proofErr w:type="spellStart"/>
            <w:r w:rsidRPr="00183619">
              <w:rPr>
                <w:sz w:val="28"/>
                <w:szCs w:val="28"/>
              </w:rPr>
              <w:t>Костылевой</w:t>
            </w:r>
            <w:proofErr w:type="spellEnd"/>
            <w:r w:rsidRPr="00183619">
              <w:rPr>
                <w:sz w:val="28"/>
                <w:szCs w:val="28"/>
              </w:rPr>
              <w:t xml:space="preserve">.  Включение в занятия игровых упражнений на основе фонетической ритмики поможет детям нормализовать речевое дыхание,  у  дошкольников появится стремление правильно воспроизводить звуки, слоги и слова. </w:t>
            </w:r>
            <w:r w:rsidRPr="00183619">
              <w:rPr>
                <w:snapToGrid w:val="0"/>
                <w:sz w:val="28"/>
                <w:szCs w:val="28"/>
              </w:rPr>
              <w:t xml:space="preserve">С помощью включения  игровых упражнений с использованием  разных интонаций,  дети получат  большое  удовольствие и научатся  выражать эмоции речевыми средствами, изменять силу и высоту голоса. </w:t>
            </w:r>
            <w:r w:rsidRPr="00183619">
              <w:rPr>
                <w:sz w:val="28"/>
                <w:szCs w:val="28"/>
              </w:rPr>
              <w:t xml:space="preserve">Сопровождение речевого материала движениями способствует  </w:t>
            </w:r>
            <w:r w:rsidRPr="00183619">
              <w:rPr>
                <w:snapToGrid w:val="0"/>
                <w:sz w:val="28"/>
                <w:szCs w:val="28"/>
              </w:rPr>
              <w:t xml:space="preserve">развитию координационно-регулирующих функций речи и движения и умению воспринимать разные ритмы. </w:t>
            </w:r>
            <w:r w:rsidRPr="00183619">
              <w:rPr>
                <w:sz w:val="28"/>
                <w:szCs w:val="28"/>
              </w:rPr>
              <w:t xml:space="preserve">Такая методика может стать хорошей платформой для обучения звуковому анализу слов. </w:t>
            </w:r>
          </w:p>
          <w:p w:rsidR="00217CC0" w:rsidRPr="00183619" w:rsidRDefault="00217CC0" w:rsidP="003E780A">
            <w:pPr>
              <w:pStyle w:val="a7"/>
              <w:jc w:val="both"/>
              <w:rPr>
                <w:rFonts w:eastAsiaTheme="minorHAnsi"/>
                <w:sz w:val="28"/>
                <w:szCs w:val="28"/>
                <w:lang w:eastAsia="en-US"/>
              </w:rPr>
            </w:pPr>
            <w:r w:rsidRPr="00183619">
              <w:rPr>
                <w:sz w:val="28"/>
                <w:szCs w:val="28"/>
              </w:rPr>
              <w:t>Разнообразить процесс овладения грамотой помогает  проект «Поиграем с буквами», предложенный обучающим и развивающим детским каналом «</w:t>
            </w:r>
            <w:proofErr w:type="spellStart"/>
            <w:r w:rsidRPr="00183619">
              <w:rPr>
                <w:sz w:val="28"/>
                <w:szCs w:val="28"/>
              </w:rPr>
              <w:t>Мизяка</w:t>
            </w:r>
            <w:proofErr w:type="spellEnd"/>
            <w:r w:rsidRPr="00183619">
              <w:rPr>
                <w:sz w:val="28"/>
                <w:szCs w:val="28"/>
              </w:rPr>
              <w:t xml:space="preserve"> </w:t>
            </w:r>
            <w:proofErr w:type="spellStart"/>
            <w:r w:rsidRPr="00183619">
              <w:rPr>
                <w:sz w:val="28"/>
                <w:szCs w:val="28"/>
              </w:rPr>
              <w:t>Дизяка</w:t>
            </w:r>
            <w:proofErr w:type="spellEnd"/>
            <w:r w:rsidRPr="00183619">
              <w:rPr>
                <w:sz w:val="28"/>
                <w:szCs w:val="28"/>
              </w:rPr>
              <w:t xml:space="preserve">». Развивающие мультфильмы в интересной ненавязчивой форме знакомят детей с буквами и простыми слогами. </w:t>
            </w:r>
            <w:r w:rsidRPr="00183619">
              <w:rPr>
                <w:sz w:val="28"/>
                <w:szCs w:val="28"/>
                <w:shd w:val="clear" w:color="auto" w:fill="FFFFFF"/>
              </w:rPr>
              <w:t>Они помогут  ребёнку научиться читать, запоминать и петь песенки.</w:t>
            </w:r>
            <w:r w:rsidRPr="00183619">
              <w:rPr>
                <w:rStyle w:val="apple-converted-space"/>
                <w:sz w:val="28"/>
                <w:szCs w:val="28"/>
                <w:shd w:val="clear" w:color="auto" w:fill="FFFFFF"/>
              </w:rPr>
              <w:t> </w:t>
            </w:r>
            <w:r w:rsidRPr="00183619">
              <w:rPr>
                <w:sz w:val="28"/>
                <w:szCs w:val="28"/>
              </w:rPr>
              <w:t xml:space="preserve"> Ролики доступны для скачивания с последующей демонстрацией в группе детского сада.  </w:t>
            </w:r>
          </w:p>
          <w:p w:rsidR="00217CC0" w:rsidRPr="00183619" w:rsidRDefault="00217CC0" w:rsidP="003E780A">
            <w:pPr>
              <w:pStyle w:val="a7"/>
              <w:jc w:val="both"/>
              <w:rPr>
                <w:color w:val="2D2A2A"/>
                <w:sz w:val="28"/>
                <w:szCs w:val="28"/>
              </w:rPr>
            </w:pPr>
            <w:r w:rsidRPr="00183619">
              <w:rPr>
                <w:color w:val="2D2A2A"/>
                <w:sz w:val="28"/>
                <w:szCs w:val="28"/>
              </w:rPr>
              <w:t>Организация обучения  продумана таким образом, что:</w:t>
            </w:r>
          </w:p>
          <w:p w:rsidR="00217CC0" w:rsidRPr="00183619" w:rsidRDefault="00217CC0" w:rsidP="003E780A">
            <w:pPr>
              <w:pStyle w:val="a7"/>
              <w:jc w:val="both"/>
              <w:rPr>
                <w:color w:val="2D2A2A"/>
                <w:sz w:val="28"/>
                <w:szCs w:val="28"/>
              </w:rPr>
            </w:pPr>
            <w:r w:rsidRPr="00183619">
              <w:rPr>
                <w:color w:val="2D2A2A"/>
                <w:sz w:val="28"/>
                <w:szCs w:val="28"/>
              </w:rPr>
              <w:t>обеспечивает познавательный интерес и устойчивость произвольного внимания,</w:t>
            </w:r>
          </w:p>
          <w:p w:rsidR="00217CC0" w:rsidRPr="00183619" w:rsidRDefault="00217CC0" w:rsidP="003E780A">
            <w:pPr>
              <w:pStyle w:val="a7"/>
              <w:jc w:val="both"/>
              <w:rPr>
                <w:color w:val="2D2A2A"/>
                <w:sz w:val="28"/>
                <w:szCs w:val="28"/>
              </w:rPr>
            </w:pPr>
            <w:r w:rsidRPr="00183619">
              <w:rPr>
                <w:color w:val="2D2A2A"/>
                <w:sz w:val="28"/>
                <w:szCs w:val="28"/>
              </w:rPr>
              <w:t>каждый ребенок может  участвовать в процессе выполнения заданий,</w:t>
            </w:r>
          </w:p>
          <w:p w:rsidR="00217CC0" w:rsidRPr="00183619" w:rsidRDefault="00217CC0" w:rsidP="003E780A">
            <w:pPr>
              <w:pStyle w:val="a7"/>
              <w:jc w:val="both"/>
              <w:rPr>
                <w:color w:val="2D2A2A"/>
                <w:sz w:val="28"/>
                <w:szCs w:val="28"/>
              </w:rPr>
            </w:pPr>
            <w:r w:rsidRPr="00183619">
              <w:rPr>
                <w:color w:val="2D2A2A"/>
                <w:sz w:val="28"/>
                <w:szCs w:val="28"/>
              </w:rPr>
              <w:t>используется индивидуальный и дифференцированный подходы к детям (сильные, слабые группы детей по уровню знаний, умений).</w:t>
            </w:r>
          </w:p>
          <w:p w:rsidR="00217CC0" w:rsidRPr="00183619" w:rsidRDefault="00217CC0" w:rsidP="003E780A">
            <w:pPr>
              <w:pStyle w:val="a7"/>
              <w:jc w:val="both"/>
              <w:rPr>
                <w:color w:val="2D2A2A"/>
                <w:sz w:val="28"/>
                <w:szCs w:val="28"/>
              </w:rPr>
            </w:pPr>
            <w:r w:rsidRPr="00183619">
              <w:rPr>
                <w:color w:val="2D2A2A"/>
                <w:sz w:val="28"/>
                <w:szCs w:val="28"/>
              </w:rPr>
              <w:lastRenderedPageBreak/>
              <w:t>Занятия проходят в форме игр и игровых упражнений с использованием наглядного материала, игрушек. Использование такой формы обучения пробуждало у детей интерес к новым знаниям, они глубже усваивались, а позднее охотно и активно использовались в самостоятельной деятельности. Дети играли в дидактические игры с буквами, со словами; читали книжки, отгадывали кроссворды, схемы, решали ребусы.</w:t>
            </w:r>
          </w:p>
          <w:p w:rsidR="00217CC0" w:rsidRPr="00183619" w:rsidRDefault="00217CC0" w:rsidP="003E780A">
            <w:pPr>
              <w:pStyle w:val="a7"/>
              <w:jc w:val="both"/>
              <w:rPr>
                <w:color w:val="2D2A2A"/>
                <w:sz w:val="28"/>
                <w:szCs w:val="28"/>
              </w:rPr>
            </w:pPr>
            <w:r w:rsidRPr="00183619">
              <w:rPr>
                <w:color w:val="2D2A2A"/>
                <w:sz w:val="28"/>
                <w:szCs w:val="28"/>
              </w:rPr>
              <w:t>Большое место в работе с детьми занимали стихотворные тексты, которые необходимы не только для эстетического воспитания и развития речи, но и для формирования и совершенствования их речевого слуха.</w:t>
            </w:r>
          </w:p>
          <w:p w:rsidR="00217CC0" w:rsidRPr="00183619" w:rsidRDefault="00217CC0" w:rsidP="003E780A">
            <w:pPr>
              <w:pStyle w:val="a7"/>
              <w:jc w:val="both"/>
              <w:rPr>
                <w:color w:val="2D2A2A"/>
                <w:sz w:val="28"/>
                <w:szCs w:val="28"/>
              </w:rPr>
            </w:pPr>
            <w:r w:rsidRPr="00183619">
              <w:rPr>
                <w:color w:val="2D2A2A"/>
                <w:sz w:val="28"/>
                <w:szCs w:val="28"/>
              </w:rPr>
              <w:t>На занятиях по обучению грамоте детям даются разнообразные упражнения и задания для подготовки руки к процессу письма, на развитие внимания, памяти, мышления.</w:t>
            </w:r>
          </w:p>
          <w:p w:rsidR="00217CC0" w:rsidRPr="00183619" w:rsidRDefault="00217CC0" w:rsidP="003E780A">
            <w:pPr>
              <w:pStyle w:val="a7"/>
              <w:jc w:val="both"/>
              <w:rPr>
                <w:color w:val="2D2A2A"/>
                <w:sz w:val="28"/>
                <w:szCs w:val="28"/>
              </w:rPr>
            </w:pPr>
            <w:r w:rsidRPr="00183619">
              <w:rPr>
                <w:color w:val="2D2A2A"/>
                <w:sz w:val="28"/>
                <w:szCs w:val="28"/>
              </w:rPr>
              <w:t>В процессе выполнения самостоятельных работ, сравнивая собственные результаты с заданным образцом, дети овладевали навыками самоконтроля и самооценки, готовили руку к письму.</w:t>
            </w:r>
          </w:p>
        </w:tc>
      </w:tr>
      <w:tr w:rsidR="00217CC0" w:rsidRPr="00183619" w:rsidTr="003E780A">
        <w:tc>
          <w:tcPr>
            <w:tcW w:w="14786" w:type="dxa"/>
          </w:tcPr>
          <w:p w:rsidR="00217CC0" w:rsidRPr="00183619" w:rsidRDefault="00217CC0"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РППС</w:t>
            </w:r>
          </w:p>
        </w:tc>
      </w:tr>
      <w:tr w:rsidR="00217CC0" w:rsidRPr="00183619" w:rsidTr="003E780A">
        <w:tc>
          <w:tcPr>
            <w:tcW w:w="14786" w:type="dxa"/>
          </w:tcPr>
          <w:p w:rsidR="00217CC0" w:rsidRPr="00183619" w:rsidRDefault="00217CC0" w:rsidP="003E780A">
            <w:pPr>
              <w:pStyle w:val="Standard"/>
              <w:rPr>
                <w:rFonts w:ascii="Times New Roman" w:hAnsi="Times New Roman" w:cs="Times New Roman"/>
                <w:b/>
                <w:sz w:val="28"/>
                <w:szCs w:val="28"/>
              </w:rPr>
            </w:pPr>
            <w:r w:rsidRPr="00183619">
              <w:rPr>
                <w:rFonts w:ascii="Times New Roman" w:hAnsi="Times New Roman" w:cs="Times New Roman"/>
                <w:b/>
                <w:sz w:val="28"/>
                <w:szCs w:val="28"/>
              </w:rPr>
              <w:t>Оснащение занятий.</w:t>
            </w:r>
          </w:p>
          <w:p w:rsidR="00217CC0" w:rsidRPr="00183619" w:rsidRDefault="00217CC0" w:rsidP="003E780A">
            <w:pPr>
              <w:suppressAutoHyphens/>
              <w:autoSpaceDN w:val="0"/>
              <w:textAlignment w:val="baseline"/>
              <w:rPr>
                <w:rFonts w:ascii="Times New Roman" w:hAnsi="Times New Roman" w:cs="Times New Roman"/>
                <w:sz w:val="28"/>
                <w:szCs w:val="28"/>
              </w:rPr>
            </w:pPr>
            <w:proofErr w:type="gramStart"/>
            <w:r w:rsidRPr="00183619">
              <w:rPr>
                <w:rFonts w:ascii="Times New Roman" w:eastAsia="Calibri" w:hAnsi="Times New Roman" w:cs="Times New Roman"/>
                <w:b/>
                <w:sz w:val="28"/>
                <w:szCs w:val="28"/>
              </w:rPr>
              <w:t xml:space="preserve">- </w:t>
            </w:r>
            <w:r w:rsidRPr="00183619">
              <w:rPr>
                <w:rFonts w:ascii="Times New Roman" w:eastAsia="Calibri" w:hAnsi="Times New Roman" w:cs="Times New Roman"/>
                <w:sz w:val="28"/>
                <w:szCs w:val="28"/>
              </w:rPr>
              <w:t>Подбор картинок на все звуки родного языка (животные, игрушки, растения и т. д.)</w:t>
            </w:r>
            <w:r w:rsidRPr="00183619">
              <w:rPr>
                <w:rFonts w:ascii="Times New Roman" w:eastAsia="Calibri" w:hAnsi="Times New Roman" w:cs="Times New Roman"/>
                <w:sz w:val="28"/>
                <w:szCs w:val="28"/>
              </w:rPr>
              <w:br/>
              <w:t>- Наборы игрушек диких, домашних животных, птиц, фруктов, овощей и т. п.</w:t>
            </w:r>
            <w:r w:rsidRPr="00183619">
              <w:rPr>
                <w:rFonts w:ascii="Times New Roman" w:eastAsia="Calibri" w:hAnsi="Times New Roman" w:cs="Times New Roman"/>
                <w:sz w:val="28"/>
                <w:szCs w:val="28"/>
              </w:rPr>
              <w:br/>
              <w:t>- Картины-схемы звукового анализа слов (демонстрационные и раздаточные на каждого            ребёнка).</w:t>
            </w:r>
            <w:proofErr w:type="gramEnd"/>
            <w:r w:rsidRPr="00183619">
              <w:rPr>
                <w:rFonts w:ascii="Times New Roman" w:eastAsia="Calibri" w:hAnsi="Times New Roman" w:cs="Times New Roman"/>
                <w:sz w:val="28"/>
                <w:szCs w:val="28"/>
              </w:rPr>
              <w:t xml:space="preserve"> </w:t>
            </w:r>
            <w:r w:rsidRPr="00183619">
              <w:rPr>
                <w:rFonts w:ascii="Times New Roman" w:eastAsia="Calibri" w:hAnsi="Times New Roman" w:cs="Times New Roman"/>
                <w:sz w:val="28"/>
                <w:szCs w:val="28"/>
              </w:rPr>
              <w:br/>
              <w:t>- Полоски-схемы звукового состава слов.</w:t>
            </w:r>
            <w:r w:rsidRPr="00183619">
              <w:rPr>
                <w:rFonts w:ascii="Times New Roman" w:eastAsia="Calibri" w:hAnsi="Times New Roman" w:cs="Times New Roman"/>
                <w:sz w:val="28"/>
                <w:szCs w:val="28"/>
              </w:rPr>
              <w:br/>
              <w:t xml:space="preserve">- Фишки (по 6 штук: красного, синего, зелёного цветов) </w:t>
            </w:r>
            <w:proofErr w:type="gramStart"/>
            <w:r w:rsidRPr="00183619">
              <w:rPr>
                <w:rFonts w:ascii="Times New Roman" w:eastAsia="Calibri" w:hAnsi="Times New Roman" w:cs="Times New Roman"/>
                <w:sz w:val="28"/>
                <w:szCs w:val="28"/>
              </w:rPr>
              <w:t>демонстрационный</w:t>
            </w:r>
            <w:proofErr w:type="gramEnd"/>
            <w:r w:rsidRPr="00183619">
              <w:rPr>
                <w:rFonts w:ascii="Times New Roman" w:eastAsia="Calibri" w:hAnsi="Times New Roman" w:cs="Times New Roman"/>
                <w:sz w:val="28"/>
                <w:szCs w:val="28"/>
              </w:rPr>
              <w:t xml:space="preserve"> и раздаточный.</w:t>
            </w:r>
            <w:r w:rsidRPr="00183619">
              <w:rPr>
                <w:rFonts w:ascii="Times New Roman" w:eastAsia="Calibri" w:hAnsi="Times New Roman" w:cs="Times New Roman"/>
                <w:sz w:val="28"/>
                <w:szCs w:val="28"/>
              </w:rPr>
              <w:br/>
              <w:t>- Многофункциональные перфокарты.</w:t>
            </w:r>
            <w:r w:rsidRPr="00183619">
              <w:rPr>
                <w:rFonts w:ascii="Times New Roman" w:eastAsia="Calibri" w:hAnsi="Times New Roman" w:cs="Times New Roman"/>
                <w:sz w:val="28"/>
                <w:szCs w:val="28"/>
              </w:rPr>
              <w:br/>
              <w:t>- Пособия: “Окошечки”, “Ромашка”, “Звуковые часы”.</w:t>
            </w:r>
            <w:r w:rsidRPr="00183619">
              <w:rPr>
                <w:rFonts w:ascii="Times New Roman" w:eastAsia="Calibri" w:hAnsi="Times New Roman" w:cs="Times New Roman"/>
                <w:sz w:val="28"/>
                <w:szCs w:val="28"/>
              </w:rPr>
              <w:br/>
              <w:t>- Альбомы с заданиями на каждого ребёнка.</w:t>
            </w:r>
            <w:r w:rsidRPr="00183619">
              <w:rPr>
                <w:rFonts w:ascii="Times New Roman" w:eastAsia="Calibri" w:hAnsi="Times New Roman" w:cs="Times New Roman"/>
                <w:sz w:val="28"/>
                <w:szCs w:val="28"/>
              </w:rPr>
              <w:br/>
              <w:t>- Ребусы для детей.</w:t>
            </w:r>
            <w:r w:rsidRPr="00183619">
              <w:rPr>
                <w:rFonts w:ascii="Times New Roman" w:eastAsia="Calibri" w:hAnsi="Times New Roman" w:cs="Times New Roman"/>
                <w:sz w:val="28"/>
                <w:szCs w:val="28"/>
              </w:rPr>
              <w:br/>
              <w:t>- Буквы из разрезной азбуки.</w:t>
            </w:r>
            <w:r w:rsidRPr="00183619">
              <w:rPr>
                <w:rFonts w:ascii="Times New Roman" w:eastAsia="Calibri" w:hAnsi="Times New Roman" w:cs="Times New Roman"/>
                <w:sz w:val="28"/>
                <w:szCs w:val="28"/>
              </w:rPr>
              <w:br/>
              <w:t>- Различные виды азбук.</w:t>
            </w:r>
            <w:r w:rsidRPr="00183619">
              <w:rPr>
                <w:rFonts w:ascii="Times New Roman" w:eastAsia="Calibri" w:hAnsi="Times New Roman" w:cs="Times New Roman"/>
                <w:sz w:val="28"/>
                <w:szCs w:val="28"/>
              </w:rPr>
              <w:br/>
              <w:t>- Дидактические игры с буквами, со словами.</w:t>
            </w:r>
            <w:r w:rsidRPr="00183619">
              <w:rPr>
                <w:rFonts w:ascii="Times New Roman" w:eastAsia="Calibri" w:hAnsi="Times New Roman" w:cs="Times New Roman"/>
                <w:sz w:val="28"/>
                <w:szCs w:val="28"/>
              </w:rPr>
              <w:br/>
              <w:t>- Детская литература (“Грамматика в картинках”, “Развиваем внимание”, книги для начинающих читать).</w:t>
            </w:r>
          </w:p>
          <w:p w:rsidR="00217CC0" w:rsidRPr="00183619" w:rsidRDefault="00217CC0" w:rsidP="003E780A">
            <w:pPr>
              <w:suppressAutoHyphens/>
              <w:autoSpaceDN w:val="0"/>
              <w:textAlignment w:val="baseline"/>
              <w:rPr>
                <w:rFonts w:ascii="Times New Roman" w:hAnsi="Times New Roman" w:cs="Times New Roman"/>
                <w:sz w:val="28"/>
                <w:szCs w:val="28"/>
              </w:rPr>
            </w:pPr>
            <w:r w:rsidRPr="00183619">
              <w:rPr>
                <w:rFonts w:ascii="Times New Roman" w:hAnsi="Times New Roman" w:cs="Times New Roman"/>
                <w:sz w:val="28"/>
                <w:szCs w:val="28"/>
              </w:rPr>
              <w:t xml:space="preserve"> </w:t>
            </w:r>
          </w:p>
          <w:p w:rsidR="00217CC0" w:rsidRPr="00183619" w:rsidRDefault="00217CC0" w:rsidP="003E780A">
            <w:pPr>
              <w:suppressAutoHyphens/>
              <w:autoSpaceDN w:val="0"/>
              <w:textAlignment w:val="baseline"/>
              <w:rPr>
                <w:rFonts w:ascii="Times New Roman" w:hAnsi="Times New Roman" w:cs="Times New Roman"/>
                <w:sz w:val="28"/>
                <w:szCs w:val="28"/>
              </w:rPr>
            </w:pPr>
            <w:r w:rsidRPr="00183619">
              <w:rPr>
                <w:rFonts w:ascii="Times New Roman" w:hAnsi="Times New Roman" w:cs="Times New Roman"/>
                <w:sz w:val="28"/>
                <w:szCs w:val="28"/>
              </w:rPr>
              <w:t>Компьютер, магнитофон.</w:t>
            </w:r>
          </w:p>
          <w:p w:rsidR="00217CC0" w:rsidRPr="00183619" w:rsidRDefault="00217CC0" w:rsidP="003E780A">
            <w:pPr>
              <w:suppressAutoHyphens/>
              <w:autoSpaceDN w:val="0"/>
              <w:textAlignment w:val="baseline"/>
              <w:rPr>
                <w:rFonts w:ascii="Times New Roman" w:hAnsi="Times New Roman" w:cs="Times New Roman"/>
                <w:sz w:val="28"/>
                <w:szCs w:val="28"/>
              </w:rPr>
            </w:pPr>
          </w:p>
        </w:tc>
      </w:tr>
    </w:tbl>
    <w:p w:rsidR="0049789B" w:rsidRDefault="00217CC0" w:rsidP="00217CC0">
      <w:pPr>
        <w:jc w:val="center"/>
        <w:rPr>
          <w:rFonts w:ascii="Times New Roman" w:hAnsi="Times New Roman" w:cs="Times New Roman"/>
          <w:sz w:val="28"/>
          <w:szCs w:val="28"/>
        </w:rPr>
      </w:pPr>
      <w:r w:rsidRPr="00217CC0">
        <w:rPr>
          <w:rFonts w:ascii="Times New Roman" w:hAnsi="Times New Roman" w:cs="Times New Roman"/>
          <w:noProof/>
          <w:sz w:val="28"/>
          <w:szCs w:val="28"/>
          <w:lang w:eastAsia="ru-RU"/>
        </w:rPr>
        <w:lastRenderedPageBreak/>
        <w:drawing>
          <wp:inline distT="0" distB="0" distL="0" distR="0">
            <wp:extent cx="3568008" cy="4975971"/>
            <wp:effectExtent l="19050" t="0" r="0" b="0"/>
            <wp:docPr id="16" name="Рисунок 2" descr="D:\Пользователь\Pictures\п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Пользователь\Pictures\по.jpg"/>
                    <pic:cNvPicPr>
                      <a:picLocks noChangeAspect="1" noChangeArrowheads="1"/>
                    </pic:cNvPicPr>
                  </pic:nvPicPr>
                  <pic:blipFill>
                    <a:blip r:embed="rId13" cstate="print"/>
                    <a:srcRect/>
                    <a:stretch>
                      <a:fillRect/>
                    </a:stretch>
                  </pic:blipFill>
                  <pic:spPr bwMode="auto">
                    <a:xfrm>
                      <a:off x="0" y="0"/>
                      <a:ext cx="3571144" cy="4980344"/>
                    </a:xfrm>
                    <a:prstGeom prst="rect">
                      <a:avLst/>
                    </a:prstGeom>
                    <a:noFill/>
                    <a:ln w="9525">
                      <a:noFill/>
                      <a:miter lim="800000"/>
                      <a:headEnd/>
                      <a:tailEnd/>
                    </a:ln>
                  </pic:spPr>
                </pic:pic>
              </a:graphicData>
            </a:graphic>
          </wp:inline>
        </w:drawing>
      </w:r>
    </w:p>
    <w:p w:rsidR="008A59CE" w:rsidRDefault="008A59CE" w:rsidP="00217CC0">
      <w:pPr>
        <w:rPr>
          <w:rFonts w:ascii="Times New Roman" w:hAnsi="Times New Roman" w:cs="Times New Roman"/>
          <w:sz w:val="28"/>
          <w:szCs w:val="28"/>
        </w:rPr>
      </w:pPr>
    </w:p>
    <w:p w:rsidR="008A59CE" w:rsidRDefault="008A59CE" w:rsidP="0049789B">
      <w:pPr>
        <w:jc w:val="center"/>
        <w:rPr>
          <w:rFonts w:ascii="Times New Roman" w:hAnsi="Times New Roman" w:cs="Times New Roman"/>
          <w:sz w:val="28"/>
          <w:szCs w:val="28"/>
        </w:rPr>
      </w:pPr>
    </w:p>
    <w:tbl>
      <w:tblPr>
        <w:tblStyle w:val="a5"/>
        <w:tblW w:w="0" w:type="auto"/>
        <w:tblLook w:val="04A0"/>
      </w:tblPr>
      <w:tblGrid>
        <w:gridCol w:w="14786"/>
      </w:tblGrid>
      <w:tr w:rsidR="008A59CE" w:rsidRPr="00B802F7" w:rsidTr="003E780A">
        <w:tc>
          <w:tcPr>
            <w:tcW w:w="14786" w:type="dxa"/>
          </w:tcPr>
          <w:p w:rsidR="008A59CE" w:rsidRPr="00B802F7" w:rsidRDefault="008A59CE"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Образовательная область Речевое развитие</w:t>
            </w:r>
          </w:p>
          <w:p w:rsidR="008A59CE" w:rsidRPr="00B802F7" w:rsidRDefault="008A59CE" w:rsidP="003E780A">
            <w:pPr>
              <w:rPr>
                <w:rFonts w:ascii="Times New Roman" w:hAnsi="Times New Roman" w:cs="Times New Roman"/>
                <w:sz w:val="28"/>
                <w:szCs w:val="28"/>
              </w:rPr>
            </w:pPr>
          </w:p>
        </w:tc>
      </w:tr>
      <w:tr w:rsidR="008A59CE" w:rsidRPr="00B802F7" w:rsidTr="003E780A">
        <w:tc>
          <w:tcPr>
            <w:tcW w:w="14786" w:type="dxa"/>
          </w:tcPr>
          <w:p w:rsidR="008A59CE" w:rsidRPr="00B802F7" w:rsidRDefault="008A59CE" w:rsidP="003E780A">
            <w:pPr>
              <w:rPr>
                <w:rFonts w:ascii="Times New Roman" w:hAnsi="Times New Roman" w:cs="Times New Roman"/>
                <w:b/>
                <w:sz w:val="28"/>
                <w:szCs w:val="28"/>
              </w:rPr>
            </w:pPr>
            <w:r w:rsidRPr="00B802F7">
              <w:rPr>
                <w:rFonts w:ascii="Times New Roman" w:hAnsi="Times New Roman" w:cs="Times New Roman"/>
                <w:b/>
                <w:sz w:val="28"/>
                <w:szCs w:val="28"/>
              </w:rPr>
              <w:t>Программа театрального кружка "Дошколенок»"</w:t>
            </w:r>
          </w:p>
          <w:p w:rsidR="008A59CE" w:rsidRPr="00B802F7" w:rsidRDefault="008A59CE" w:rsidP="003E780A">
            <w:pPr>
              <w:rPr>
                <w:rFonts w:ascii="Times New Roman" w:hAnsi="Times New Roman" w:cs="Times New Roman"/>
                <w:sz w:val="28"/>
                <w:szCs w:val="28"/>
              </w:rPr>
            </w:pPr>
          </w:p>
        </w:tc>
      </w:tr>
      <w:tr w:rsidR="008A59CE" w:rsidRPr="00B802F7" w:rsidTr="003E780A">
        <w:tc>
          <w:tcPr>
            <w:tcW w:w="14786" w:type="dxa"/>
          </w:tcPr>
          <w:p w:rsidR="008A59CE" w:rsidRPr="00B802F7" w:rsidRDefault="008A59CE" w:rsidP="003E780A">
            <w:pPr>
              <w:pStyle w:val="a7"/>
              <w:jc w:val="both"/>
              <w:rPr>
                <w:sz w:val="28"/>
                <w:szCs w:val="28"/>
              </w:rPr>
            </w:pPr>
            <w:r w:rsidRPr="00B802F7">
              <w:rPr>
                <w:sz w:val="28"/>
                <w:szCs w:val="28"/>
              </w:rPr>
              <w:t>Пояснительная записка</w:t>
            </w:r>
          </w:p>
          <w:p w:rsidR="008A59CE" w:rsidRPr="00B802F7" w:rsidRDefault="008A59CE" w:rsidP="003E780A">
            <w:pPr>
              <w:pStyle w:val="a7"/>
              <w:jc w:val="both"/>
              <w:rPr>
                <w:sz w:val="28"/>
                <w:szCs w:val="28"/>
              </w:rPr>
            </w:pPr>
            <w:r w:rsidRPr="00B802F7">
              <w:rPr>
                <w:sz w:val="28"/>
                <w:szCs w:val="28"/>
              </w:rPr>
              <w:t xml:space="preserve">      Рабочая программа  театрального кружка «Дошколенок»   разработана на основе  основной  образовательной программы МКДОУ </w:t>
            </w:r>
            <w:proofErr w:type="spellStart"/>
            <w:r w:rsidRPr="00B802F7">
              <w:rPr>
                <w:sz w:val="28"/>
                <w:szCs w:val="28"/>
              </w:rPr>
              <w:t>д</w:t>
            </w:r>
            <w:proofErr w:type="spellEnd"/>
            <w:r w:rsidRPr="00B802F7">
              <w:rPr>
                <w:sz w:val="28"/>
                <w:szCs w:val="28"/>
              </w:rPr>
              <w:t>/</w:t>
            </w:r>
            <w:proofErr w:type="gramStart"/>
            <w:r w:rsidRPr="00B802F7">
              <w:rPr>
                <w:sz w:val="28"/>
                <w:szCs w:val="28"/>
              </w:rPr>
              <w:t>с</w:t>
            </w:r>
            <w:proofErr w:type="gramEnd"/>
            <w:r w:rsidRPr="00B802F7">
              <w:rPr>
                <w:sz w:val="28"/>
                <w:szCs w:val="28"/>
              </w:rPr>
              <w:t xml:space="preserve"> «Красная шапочка» р.п. Линево, </w:t>
            </w:r>
            <w:r w:rsidRPr="00B802F7">
              <w:rPr>
                <w:rStyle w:val="c9"/>
                <w:sz w:val="28"/>
                <w:szCs w:val="28"/>
              </w:rPr>
              <w:t xml:space="preserve">в соответствии с ФГОС  ДО и </w:t>
            </w:r>
            <w:proofErr w:type="gramStart"/>
            <w:r w:rsidRPr="00B802F7">
              <w:rPr>
                <w:rStyle w:val="c9"/>
                <w:sz w:val="28"/>
                <w:szCs w:val="28"/>
              </w:rPr>
              <w:t>рассчитана</w:t>
            </w:r>
            <w:proofErr w:type="gramEnd"/>
            <w:r w:rsidRPr="00B802F7">
              <w:rPr>
                <w:rStyle w:val="c9"/>
                <w:sz w:val="28"/>
                <w:szCs w:val="28"/>
              </w:rPr>
              <w:t xml:space="preserve"> на два года реализации с детьми 5-7 лет.</w:t>
            </w:r>
          </w:p>
          <w:p w:rsidR="008A59CE" w:rsidRPr="00B802F7" w:rsidRDefault="008A59CE" w:rsidP="003E780A">
            <w:pPr>
              <w:pStyle w:val="a7"/>
              <w:jc w:val="both"/>
              <w:rPr>
                <w:sz w:val="28"/>
                <w:szCs w:val="28"/>
              </w:rPr>
            </w:pPr>
            <w:r w:rsidRPr="00B802F7">
              <w:rPr>
                <w:sz w:val="28"/>
                <w:szCs w:val="28"/>
              </w:rPr>
              <w:t xml:space="preserve">    Овладение родным языком является одним из важных приобретений ребёнка в дошкольном детстве. Именно приобретений, так как речь не даётся человеку от рождения. Должно пройти время, чтобы ребёнок начал говорить, а взрослые должны приложить немало усилий, чтобы речь ребёнка развивалась правильно и своевременно. Выразительность речи развивается в течение всего дошкольного возраста. Для развития выразительной стороны речи необходимо создание таких условий, в  которых каждый ребёнок мог бы проявить свои эмоции, чувства, желания и взгляды, причём не только в обычном разговоре, но и публично не стесняясь присутствия посторонних слушателей.  </w:t>
            </w:r>
          </w:p>
          <w:p w:rsidR="008A59CE" w:rsidRPr="00B802F7" w:rsidRDefault="008A59CE" w:rsidP="003E780A">
            <w:pPr>
              <w:pStyle w:val="a7"/>
              <w:jc w:val="both"/>
              <w:rPr>
                <w:sz w:val="28"/>
                <w:szCs w:val="28"/>
              </w:rPr>
            </w:pPr>
            <w:r w:rsidRPr="00B802F7">
              <w:rPr>
                <w:sz w:val="28"/>
                <w:szCs w:val="28"/>
              </w:rPr>
              <w:t>Вечно занятые родители в наше время часто забывают об этом, и пускают процесс развития речи на самотёк. Дома ребёнок проводит мало времени в обществе взрослых (всё больше за компьютером, у телевизора или со своими игрушками), редко слушает рассказы и сказки из уст мамы с папой, а уж планомерные развивающие занятия по освоению речи – вообще редкость. Вот и получается, что с речью ребёнка к моменту поступления в школу возникает множество проблем:</w:t>
            </w:r>
          </w:p>
          <w:p w:rsidR="008A59CE" w:rsidRPr="00B802F7" w:rsidRDefault="008A59CE" w:rsidP="003E780A">
            <w:pPr>
              <w:pStyle w:val="a7"/>
              <w:jc w:val="both"/>
              <w:rPr>
                <w:sz w:val="28"/>
                <w:szCs w:val="28"/>
              </w:rPr>
            </w:pPr>
            <w:proofErr w:type="gramStart"/>
            <w:r w:rsidRPr="00B802F7">
              <w:rPr>
                <w:rStyle w:val="aa"/>
                <w:color w:val="000000"/>
                <w:sz w:val="28"/>
                <w:szCs w:val="28"/>
              </w:rPr>
              <w:t>Односложная</w:t>
            </w:r>
            <w:proofErr w:type="gramEnd"/>
            <w:r w:rsidRPr="00B802F7">
              <w:rPr>
                <w:rStyle w:val="aa"/>
                <w:color w:val="000000"/>
                <w:sz w:val="28"/>
                <w:szCs w:val="28"/>
              </w:rPr>
              <w:t>, состоящая из простых предложений;</w:t>
            </w:r>
          </w:p>
          <w:p w:rsidR="008A59CE" w:rsidRPr="00B802F7" w:rsidRDefault="008A59CE" w:rsidP="003E780A">
            <w:pPr>
              <w:pStyle w:val="a7"/>
              <w:jc w:val="both"/>
              <w:rPr>
                <w:sz w:val="28"/>
                <w:szCs w:val="28"/>
              </w:rPr>
            </w:pPr>
            <w:r w:rsidRPr="00B802F7">
              <w:rPr>
                <w:rStyle w:val="aa"/>
                <w:color w:val="000000"/>
                <w:sz w:val="28"/>
                <w:szCs w:val="28"/>
              </w:rPr>
              <w:t>Бедность речи, недостаточный словарный запас;</w:t>
            </w:r>
          </w:p>
          <w:p w:rsidR="008A59CE" w:rsidRPr="00B802F7" w:rsidRDefault="008A59CE" w:rsidP="003E780A">
            <w:pPr>
              <w:pStyle w:val="a7"/>
              <w:jc w:val="both"/>
              <w:rPr>
                <w:sz w:val="28"/>
                <w:szCs w:val="28"/>
              </w:rPr>
            </w:pPr>
            <w:r w:rsidRPr="00B802F7">
              <w:rPr>
                <w:rStyle w:val="aa"/>
                <w:color w:val="000000"/>
                <w:sz w:val="28"/>
                <w:szCs w:val="28"/>
              </w:rPr>
              <w:t>Замусоривание речи сленговыми словами;</w:t>
            </w:r>
          </w:p>
          <w:p w:rsidR="008A59CE" w:rsidRPr="00B802F7" w:rsidRDefault="008A59CE" w:rsidP="003E780A">
            <w:pPr>
              <w:pStyle w:val="a7"/>
              <w:jc w:val="both"/>
              <w:rPr>
                <w:sz w:val="28"/>
                <w:szCs w:val="28"/>
              </w:rPr>
            </w:pPr>
            <w:r w:rsidRPr="00B802F7">
              <w:rPr>
                <w:rStyle w:val="aa"/>
                <w:color w:val="000000"/>
                <w:sz w:val="28"/>
                <w:szCs w:val="28"/>
              </w:rPr>
              <w:t>Бедная диалогическая речь;</w:t>
            </w:r>
          </w:p>
          <w:p w:rsidR="008A59CE" w:rsidRPr="00B802F7" w:rsidRDefault="008A59CE" w:rsidP="003E780A">
            <w:pPr>
              <w:pStyle w:val="a7"/>
              <w:jc w:val="both"/>
              <w:rPr>
                <w:sz w:val="28"/>
                <w:szCs w:val="28"/>
              </w:rPr>
            </w:pPr>
            <w:r w:rsidRPr="00B802F7">
              <w:rPr>
                <w:rStyle w:val="aa"/>
                <w:color w:val="000000"/>
                <w:sz w:val="28"/>
                <w:szCs w:val="28"/>
              </w:rPr>
              <w:t>Неспособность построить монолог;</w:t>
            </w:r>
          </w:p>
          <w:p w:rsidR="008A59CE" w:rsidRPr="00B802F7" w:rsidRDefault="008A59CE" w:rsidP="003E780A">
            <w:pPr>
              <w:pStyle w:val="a7"/>
              <w:jc w:val="both"/>
              <w:rPr>
                <w:sz w:val="28"/>
                <w:szCs w:val="28"/>
              </w:rPr>
            </w:pPr>
            <w:r w:rsidRPr="00B802F7">
              <w:rPr>
                <w:rStyle w:val="aa"/>
                <w:color w:val="000000"/>
                <w:sz w:val="28"/>
                <w:szCs w:val="28"/>
              </w:rPr>
              <w:t>Отсутствие навыков культуры речи.</w:t>
            </w:r>
          </w:p>
          <w:p w:rsidR="008A59CE" w:rsidRPr="00B802F7" w:rsidRDefault="008A59CE" w:rsidP="003E780A">
            <w:pPr>
              <w:pStyle w:val="a7"/>
              <w:jc w:val="both"/>
              <w:rPr>
                <w:sz w:val="28"/>
                <w:szCs w:val="28"/>
              </w:rPr>
            </w:pPr>
            <w:r w:rsidRPr="00B802F7">
              <w:rPr>
                <w:sz w:val="28"/>
                <w:szCs w:val="28"/>
              </w:rPr>
              <w:t xml:space="preserve">Многие родители полагаются в решении проблемы на детский сад, однако практика показывает, что двух занятий в неделю недостаточно для формирования речевых умений и навыков, развития коммуникативных способностей. Разнообразить речевую практику дошкольников в детском саду мне помогает театрализованная деятельность, именно </w:t>
            </w:r>
            <w:r w:rsidRPr="00B802F7">
              <w:rPr>
                <w:sz w:val="28"/>
                <w:szCs w:val="28"/>
              </w:rPr>
              <w:lastRenderedPageBreak/>
              <w:t>театрализованная игра оказывает большое влияние на речевое развитие детей: стимулирует речь за счёт расширения словарного запаса, совершенствует артикуляционный аппарат.</w:t>
            </w:r>
          </w:p>
          <w:p w:rsidR="008A59CE" w:rsidRPr="00B802F7" w:rsidRDefault="008A59CE" w:rsidP="003E780A">
            <w:pPr>
              <w:pStyle w:val="a7"/>
              <w:jc w:val="both"/>
              <w:rPr>
                <w:sz w:val="28"/>
                <w:szCs w:val="28"/>
              </w:rPr>
            </w:pPr>
            <w:r w:rsidRPr="00B802F7">
              <w:rPr>
                <w:sz w:val="28"/>
                <w:szCs w:val="28"/>
              </w:rPr>
              <w:t>Исходя из вышесказанного,  поставили  цель – развитие речи детей дошкольного возраста через театрализованную деятельность.</w:t>
            </w:r>
            <w:r w:rsidRPr="00B802F7">
              <w:rPr>
                <w:rStyle w:val="apple-converted-space"/>
                <w:color w:val="000000"/>
                <w:sz w:val="28"/>
                <w:szCs w:val="28"/>
              </w:rPr>
              <w:t> </w:t>
            </w:r>
          </w:p>
          <w:p w:rsidR="008A59CE" w:rsidRPr="00B802F7" w:rsidRDefault="008A59CE" w:rsidP="003E780A">
            <w:pPr>
              <w:pStyle w:val="a7"/>
              <w:jc w:val="both"/>
              <w:rPr>
                <w:sz w:val="28"/>
                <w:szCs w:val="28"/>
              </w:rPr>
            </w:pPr>
          </w:p>
          <w:p w:rsidR="008A59CE" w:rsidRPr="00B802F7" w:rsidRDefault="008A59CE" w:rsidP="003E780A">
            <w:pPr>
              <w:pStyle w:val="a7"/>
              <w:jc w:val="both"/>
              <w:rPr>
                <w:sz w:val="28"/>
                <w:szCs w:val="28"/>
              </w:rPr>
            </w:pPr>
            <w:r w:rsidRPr="00B802F7">
              <w:rPr>
                <w:sz w:val="28"/>
                <w:szCs w:val="28"/>
              </w:rPr>
              <w:t>Задачи:</w:t>
            </w:r>
          </w:p>
          <w:p w:rsidR="008A59CE" w:rsidRPr="00B802F7" w:rsidRDefault="008A59CE" w:rsidP="003E780A">
            <w:pPr>
              <w:pStyle w:val="a7"/>
              <w:jc w:val="both"/>
              <w:rPr>
                <w:sz w:val="28"/>
                <w:szCs w:val="28"/>
              </w:rPr>
            </w:pPr>
            <w:r w:rsidRPr="00B802F7">
              <w:rPr>
                <w:sz w:val="28"/>
                <w:szCs w:val="28"/>
              </w:rPr>
              <w:t xml:space="preserve">• формировать и активизировать речевые навыки, </w:t>
            </w:r>
            <w:r w:rsidRPr="00B802F7">
              <w:rPr>
                <w:color w:val="000000" w:themeColor="text1"/>
                <w:sz w:val="28"/>
                <w:szCs w:val="28"/>
              </w:rPr>
              <w:t xml:space="preserve"> чисто и  чётко проговаривать все звуки, согласовывать слова в предложениях.  </w:t>
            </w:r>
          </w:p>
          <w:p w:rsidR="008A59CE" w:rsidRPr="00B802F7" w:rsidRDefault="008A59CE" w:rsidP="003E780A">
            <w:pPr>
              <w:pStyle w:val="a7"/>
              <w:jc w:val="both"/>
              <w:rPr>
                <w:sz w:val="28"/>
                <w:szCs w:val="28"/>
              </w:rPr>
            </w:pPr>
            <w:r w:rsidRPr="00B802F7">
              <w:rPr>
                <w:sz w:val="28"/>
                <w:szCs w:val="28"/>
              </w:rPr>
              <w:t xml:space="preserve"> • </w:t>
            </w:r>
            <w:r w:rsidRPr="00B802F7">
              <w:rPr>
                <w:color w:val="000000" w:themeColor="text1"/>
                <w:sz w:val="28"/>
                <w:szCs w:val="28"/>
              </w:rPr>
              <w:t>развивать у детей интонационную выразительность речи.</w:t>
            </w:r>
          </w:p>
          <w:p w:rsidR="008A59CE" w:rsidRPr="00B802F7" w:rsidRDefault="008A59CE" w:rsidP="003E780A">
            <w:pPr>
              <w:pStyle w:val="a7"/>
              <w:jc w:val="both"/>
              <w:rPr>
                <w:sz w:val="28"/>
                <w:szCs w:val="28"/>
              </w:rPr>
            </w:pPr>
            <w:r w:rsidRPr="00B802F7">
              <w:rPr>
                <w:sz w:val="28"/>
                <w:szCs w:val="28"/>
              </w:rPr>
              <w:t>• развивать творческие способности и коммуникативные навыки;</w:t>
            </w:r>
          </w:p>
          <w:p w:rsidR="008A59CE" w:rsidRPr="00B802F7" w:rsidRDefault="008A59CE" w:rsidP="003E780A">
            <w:pPr>
              <w:pStyle w:val="a7"/>
              <w:jc w:val="both"/>
              <w:rPr>
                <w:sz w:val="28"/>
                <w:szCs w:val="28"/>
              </w:rPr>
            </w:pPr>
            <w:r w:rsidRPr="00B802F7">
              <w:rPr>
                <w:sz w:val="28"/>
                <w:szCs w:val="28"/>
              </w:rPr>
              <w:t xml:space="preserve"> • воспитывать культуру поведения в театре. </w:t>
            </w:r>
          </w:p>
          <w:p w:rsidR="008A59CE" w:rsidRPr="00B802F7" w:rsidRDefault="008A59CE" w:rsidP="003E780A">
            <w:pPr>
              <w:pStyle w:val="a7"/>
              <w:jc w:val="both"/>
              <w:rPr>
                <w:sz w:val="28"/>
                <w:szCs w:val="28"/>
              </w:rPr>
            </w:pPr>
            <w:r w:rsidRPr="00B802F7">
              <w:rPr>
                <w:sz w:val="28"/>
                <w:szCs w:val="28"/>
              </w:rPr>
              <w:t xml:space="preserve"> • развивать музыкальный слух. </w:t>
            </w:r>
          </w:p>
          <w:p w:rsidR="008A59CE" w:rsidRPr="00B802F7" w:rsidRDefault="008A59CE" w:rsidP="003E780A">
            <w:pPr>
              <w:pStyle w:val="a7"/>
              <w:jc w:val="both"/>
              <w:rPr>
                <w:sz w:val="28"/>
                <w:szCs w:val="28"/>
              </w:rPr>
            </w:pPr>
            <w:r w:rsidRPr="00B802F7">
              <w:rPr>
                <w:sz w:val="28"/>
                <w:szCs w:val="28"/>
              </w:rPr>
              <w:t>Ожидаемый результат:</w:t>
            </w:r>
          </w:p>
          <w:p w:rsidR="008A59CE" w:rsidRPr="00B802F7" w:rsidRDefault="008A59CE" w:rsidP="003E780A">
            <w:pPr>
              <w:pStyle w:val="a7"/>
              <w:jc w:val="both"/>
              <w:rPr>
                <w:sz w:val="28"/>
                <w:szCs w:val="28"/>
              </w:rPr>
            </w:pPr>
            <w:r w:rsidRPr="00B802F7">
              <w:rPr>
                <w:sz w:val="28"/>
                <w:szCs w:val="28"/>
              </w:rPr>
              <w:t>- дети проявляют познавательный интерес, творческие способности;</w:t>
            </w:r>
          </w:p>
          <w:p w:rsidR="008A59CE" w:rsidRPr="00B802F7" w:rsidRDefault="008A59CE" w:rsidP="003E780A">
            <w:pPr>
              <w:pStyle w:val="a7"/>
              <w:jc w:val="both"/>
              <w:rPr>
                <w:sz w:val="28"/>
                <w:szCs w:val="28"/>
              </w:rPr>
            </w:pPr>
            <w:r w:rsidRPr="00B802F7">
              <w:rPr>
                <w:sz w:val="28"/>
                <w:szCs w:val="28"/>
              </w:rPr>
              <w:t xml:space="preserve"> - дети доброжелательные, коммуникабельные, искренние;</w:t>
            </w:r>
          </w:p>
          <w:p w:rsidR="008A59CE" w:rsidRPr="00B802F7" w:rsidRDefault="008A59CE" w:rsidP="003E780A">
            <w:pPr>
              <w:pStyle w:val="a7"/>
              <w:jc w:val="both"/>
              <w:rPr>
                <w:sz w:val="28"/>
                <w:szCs w:val="28"/>
              </w:rPr>
            </w:pPr>
            <w:r w:rsidRPr="00B802F7">
              <w:rPr>
                <w:sz w:val="28"/>
                <w:szCs w:val="28"/>
              </w:rPr>
              <w:t xml:space="preserve">-  самостоятельно проявляют творчество в различных видах театра, применяя актерские навыки. </w:t>
            </w:r>
          </w:p>
          <w:p w:rsidR="008A59CE" w:rsidRPr="00B802F7" w:rsidRDefault="008A59CE" w:rsidP="003E780A">
            <w:pPr>
              <w:pStyle w:val="a7"/>
              <w:jc w:val="both"/>
              <w:rPr>
                <w:sz w:val="28"/>
                <w:szCs w:val="28"/>
              </w:rPr>
            </w:pPr>
            <w:r w:rsidRPr="00B802F7">
              <w:rPr>
                <w:sz w:val="28"/>
                <w:szCs w:val="28"/>
              </w:rPr>
              <w:t>-  ребенок  достаточно хорошо владеет устной речью, может выражать свои мысли и желания, может  использовать речь для выражения  своих мыслей, чувств и желаний, построение речевого высказывания в ситуации общения.</w:t>
            </w:r>
          </w:p>
          <w:p w:rsidR="008A59CE" w:rsidRPr="00B802F7" w:rsidRDefault="008A59CE" w:rsidP="003E780A">
            <w:pPr>
              <w:pStyle w:val="a7"/>
              <w:jc w:val="both"/>
              <w:rPr>
                <w:color w:val="000000" w:themeColor="text1"/>
                <w:sz w:val="28"/>
                <w:szCs w:val="28"/>
              </w:rPr>
            </w:pPr>
            <w:r w:rsidRPr="00B802F7">
              <w:rPr>
                <w:sz w:val="28"/>
                <w:szCs w:val="28"/>
              </w:rPr>
              <w:t xml:space="preserve"> </w:t>
            </w:r>
            <w:r w:rsidRPr="00B802F7">
              <w:rPr>
                <w:b/>
                <w:color w:val="000000" w:themeColor="text1"/>
                <w:sz w:val="28"/>
                <w:szCs w:val="28"/>
              </w:rPr>
              <w:t>Диагностика проводится</w:t>
            </w:r>
            <w:r w:rsidRPr="00B802F7">
              <w:rPr>
                <w:color w:val="000000" w:themeColor="text1"/>
                <w:sz w:val="28"/>
                <w:szCs w:val="28"/>
              </w:rPr>
              <w:t xml:space="preserve"> 2 раза в год – в сентябре, мае.</w:t>
            </w:r>
          </w:p>
          <w:p w:rsidR="008A59CE" w:rsidRPr="00B802F7" w:rsidRDefault="008A59CE" w:rsidP="003E780A">
            <w:pPr>
              <w:pStyle w:val="a7"/>
              <w:jc w:val="both"/>
              <w:rPr>
                <w:sz w:val="28"/>
                <w:szCs w:val="28"/>
              </w:rPr>
            </w:pPr>
            <w:r w:rsidRPr="00B802F7">
              <w:rPr>
                <w:sz w:val="28"/>
                <w:szCs w:val="28"/>
              </w:rPr>
              <w:t xml:space="preserve"> Критерии оценки:</w:t>
            </w:r>
            <w:r w:rsidRPr="00B802F7">
              <w:rPr>
                <w:color w:val="000000" w:themeColor="text1"/>
                <w:sz w:val="28"/>
                <w:szCs w:val="28"/>
              </w:rPr>
              <w:t xml:space="preserve"> </w:t>
            </w:r>
            <w:r w:rsidRPr="00B802F7">
              <w:rPr>
                <w:sz w:val="28"/>
                <w:szCs w:val="28"/>
              </w:rPr>
              <w:t>драматизация сказок, фото, видеосюжеты.</w:t>
            </w:r>
          </w:p>
          <w:p w:rsidR="008A59CE" w:rsidRPr="00B802F7" w:rsidRDefault="008A59CE" w:rsidP="003E780A">
            <w:pPr>
              <w:pStyle w:val="a7"/>
              <w:jc w:val="both"/>
              <w:rPr>
                <w:b/>
                <w:color w:val="000000" w:themeColor="text1"/>
                <w:sz w:val="28"/>
                <w:szCs w:val="28"/>
              </w:rPr>
            </w:pPr>
            <w:r w:rsidRPr="00B802F7">
              <w:rPr>
                <w:b/>
                <w:color w:val="000000" w:themeColor="text1"/>
                <w:sz w:val="28"/>
                <w:szCs w:val="28"/>
              </w:rPr>
              <w:t>Режим работы кружка:</w:t>
            </w:r>
          </w:p>
          <w:p w:rsidR="008A59CE" w:rsidRPr="00B802F7" w:rsidRDefault="008A59CE" w:rsidP="003E780A">
            <w:pPr>
              <w:pStyle w:val="a7"/>
              <w:jc w:val="both"/>
              <w:rPr>
                <w:color w:val="000000" w:themeColor="text1"/>
                <w:sz w:val="28"/>
                <w:szCs w:val="28"/>
              </w:rPr>
            </w:pPr>
            <w:r w:rsidRPr="00B802F7">
              <w:rPr>
                <w:rFonts w:eastAsia="Calibri"/>
                <w:color w:val="000000" w:themeColor="text1"/>
                <w:sz w:val="28"/>
                <w:szCs w:val="28"/>
              </w:rPr>
              <w:t>Театральные занятия проводятся 1 раз в неделю во вторую половину дня. Оптимальное количество  детей 10 человек. Продолжительность каждого занятия 20-30  минут. Занятия проводятся в музыкальном зале, с наличием  музыкальных инструментов, аудиотехники.</w:t>
            </w:r>
            <w:r w:rsidRPr="00B802F7">
              <w:rPr>
                <w:color w:val="000000" w:themeColor="text1"/>
                <w:sz w:val="28"/>
                <w:szCs w:val="28"/>
              </w:rPr>
              <w:t xml:space="preserve"> </w:t>
            </w:r>
          </w:p>
          <w:p w:rsidR="008A59CE" w:rsidRPr="00B802F7" w:rsidRDefault="008A59CE" w:rsidP="003E780A">
            <w:pPr>
              <w:rPr>
                <w:rFonts w:ascii="Times New Roman" w:hAnsi="Times New Roman" w:cs="Times New Roman"/>
                <w:sz w:val="28"/>
                <w:szCs w:val="28"/>
              </w:rPr>
            </w:pPr>
          </w:p>
        </w:tc>
      </w:tr>
      <w:tr w:rsidR="008A59CE" w:rsidRPr="00B802F7" w:rsidTr="003E780A">
        <w:tc>
          <w:tcPr>
            <w:tcW w:w="14786" w:type="dxa"/>
          </w:tcPr>
          <w:p w:rsidR="008A59CE" w:rsidRPr="00B802F7" w:rsidRDefault="008A59CE"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Описание модели образовательного процесса</w:t>
            </w:r>
          </w:p>
          <w:p w:rsidR="008A59CE" w:rsidRPr="00B802F7" w:rsidRDefault="008A59CE" w:rsidP="003E780A">
            <w:pPr>
              <w:rPr>
                <w:rFonts w:ascii="Times New Roman" w:hAnsi="Times New Roman" w:cs="Times New Roman"/>
                <w:sz w:val="28"/>
                <w:szCs w:val="28"/>
              </w:rPr>
            </w:pPr>
          </w:p>
        </w:tc>
      </w:tr>
      <w:tr w:rsidR="008A59CE" w:rsidRPr="00B802F7" w:rsidTr="003E780A">
        <w:tc>
          <w:tcPr>
            <w:tcW w:w="14786" w:type="dxa"/>
          </w:tcPr>
          <w:p w:rsidR="008A59CE" w:rsidRPr="00B802F7" w:rsidRDefault="008A59CE" w:rsidP="003E780A">
            <w:pPr>
              <w:shd w:val="clear" w:color="auto" w:fill="FFFFFF"/>
              <w:spacing w:before="225" w:after="225" w:line="315" w:lineRule="atLeast"/>
              <w:rPr>
                <w:rFonts w:ascii="Times New Roman" w:eastAsia="Times New Roman" w:hAnsi="Times New Roman" w:cs="Times New Roman"/>
                <w:b/>
                <w:color w:val="000000" w:themeColor="text1"/>
                <w:sz w:val="28"/>
                <w:szCs w:val="28"/>
              </w:rPr>
            </w:pPr>
            <w:r w:rsidRPr="00B802F7">
              <w:rPr>
                <w:rFonts w:ascii="Times New Roman" w:eastAsia="Times New Roman" w:hAnsi="Times New Roman" w:cs="Times New Roman"/>
                <w:b/>
                <w:color w:val="000000" w:themeColor="text1"/>
                <w:sz w:val="28"/>
                <w:szCs w:val="28"/>
              </w:rPr>
              <w:lastRenderedPageBreak/>
              <w:t>Формы работы с детьми:</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игра</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xml:space="preserve">• импровизация </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инсценировки и драматизация</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объяснение</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рассказ  детей</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чтение педагога</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беседы</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просмотр видеофильмов</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разучивание произведений устного народного творчества</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обсуждение</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наблюдения</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словесные, настольные и подвижные игры.</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пантомимические этюды и упражнения.</w:t>
            </w:r>
          </w:p>
          <w:p w:rsidR="008A59CE" w:rsidRPr="00B802F7" w:rsidRDefault="008A59CE" w:rsidP="003E780A">
            <w:pPr>
              <w:shd w:val="clear" w:color="auto" w:fill="FFFFFF"/>
              <w:spacing w:line="315" w:lineRule="atLeast"/>
              <w:jc w:val="both"/>
              <w:rPr>
                <w:rFonts w:ascii="Times New Roman" w:eastAsia="Times New Roman" w:hAnsi="Times New Roman" w:cs="Times New Roman"/>
                <w:color w:val="000000" w:themeColor="text1"/>
                <w:sz w:val="28"/>
                <w:szCs w:val="28"/>
              </w:rPr>
            </w:pPr>
          </w:p>
          <w:p w:rsidR="008A59CE" w:rsidRPr="00B802F7" w:rsidRDefault="008A59CE" w:rsidP="003E780A">
            <w:pPr>
              <w:shd w:val="clear" w:color="auto" w:fill="FFFFFF"/>
              <w:ind w:firstLine="708"/>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b/>
                <w:bCs/>
                <w:iCs/>
                <w:color w:val="000000" w:themeColor="text1"/>
                <w:sz w:val="28"/>
                <w:szCs w:val="28"/>
              </w:rPr>
              <w:t>Взаимодействие  с родителями.</w:t>
            </w:r>
          </w:p>
          <w:p w:rsidR="008A59CE" w:rsidRPr="00B802F7" w:rsidRDefault="008A59CE" w:rsidP="003E780A">
            <w:pPr>
              <w:shd w:val="clear" w:color="auto" w:fill="FFFFFF"/>
              <w:ind w:firstLine="708"/>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Реализация данной рабочей программы осуществляется во взаимодействии с семьями воспитанников и совершенствования педагогического мастерства педагогов.</w:t>
            </w:r>
          </w:p>
          <w:p w:rsidR="008A59CE" w:rsidRPr="00B802F7" w:rsidRDefault="008A59CE" w:rsidP="003E780A">
            <w:pPr>
              <w:shd w:val="clear" w:color="auto" w:fill="FFFFFF"/>
              <w:ind w:firstLine="710"/>
              <w:jc w:val="both"/>
              <w:rPr>
                <w:rFonts w:ascii="Times New Roman" w:eastAsia="Times New Roman" w:hAnsi="Times New Roman" w:cs="Times New Roman"/>
                <w:color w:val="000000" w:themeColor="text1"/>
                <w:sz w:val="28"/>
                <w:szCs w:val="28"/>
              </w:rPr>
            </w:pPr>
            <w:proofErr w:type="gramStart"/>
            <w:r w:rsidRPr="00B802F7">
              <w:rPr>
                <w:rFonts w:ascii="Times New Roman" w:eastAsia="Times New Roman" w:hAnsi="Times New Roman" w:cs="Times New Roman"/>
                <w:i/>
                <w:iCs/>
                <w:color w:val="000000" w:themeColor="text1"/>
                <w:sz w:val="28"/>
                <w:szCs w:val="28"/>
              </w:rPr>
              <w:t>Основными формы работы с родителями:</w:t>
            </w:r>
            <w:proofErr w:type="gramEnd"/>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Беседа – консультация (о способах развития способностей и преодоления проблем конкретного ребенка)</w:t>
            </w:r>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Выставки (фото выставки, выставка детских работ, выставка рисунков)</w:t>
            </w:r>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Совместные творческие вечера (родители привлекаются для постановки спектаклей, для участия в конкурсах чтецов «Расскажем стихотворение вместе»)</w:t>
            </w:r>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Творческие мастерские (именно здесь родители и педагоги делятся опытом, совместно подготавливают материал для досугов детей)</w:t>
            </w:r>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Анкетирование</w:t>
            </w:r>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lastRenderedPageBreak/>
              <w:t>Совместные спектакли</w:t>
            </w:r>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Совместные театральные праздники (по инициативе родителей)</w:t>
            </w:r>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Дни открытых дверей</w:t>
            </w:r>
          </w:p>
          <w:p w:rsidR="008A59CE" w:rsidRPr="00B802F7" w:rsidRDefault="008A59CE" w:rsidP="003E780A">
            <w:pPr>
              <w:numPr>
                <w:ilvl w:val="0"/>
                <w:numId w:val="8"/>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Совместные литературные вечера</w:t>
            </w:r>
          </w:p>
          <w:p w:rsidR="008A59CE" w:rsidRPr="00B802F7" w:rsidRDefault="008A59CE" w:rsidP="003E780A">
            <w:pPr>
              <w:shd w:val="clear" w:color="auto" w:fill="FFFFFF"/>
              <w:ind w:left="720"/>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i/>
                <w:iCs/>
                <w:color w:val="000000" w:themeColor="text1"/>
                <w:sz w:val="28"/>
                <w:szCs w:val="28"/>
              </w:rPr>
              <w:t>Формы театрализованной деятельности:</w:t>
            </w:r>
          </w:p>
          <w:p w:rsidR="008A59CE" w:rsidRPr="00B802F7" w:rsidRDefault="008A59CE" w:rsidP="003E780A">
            <w:pPr>
              <w:numPr>
                <w:ilvl w:val="0"/>
                <w:numId w:val="9"/>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Спектакли с участием родителей.</w:t>
            </w:r>
          </w:p>
          <w:p w:rsidR="008A59CE" w:rsidRPr="00B802F7" w:rsidRDefault="008A59CE" w:rsidP="003E780A">
            <w:pPr>
              <w:numPr>
                <w:ilvl w:val="0"/>
                <w:numId w:val="9"/>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Театральные праздники для детей разного возраста и разных возможностей (совместная организация педагогов разных структурных подразделений детского сада).</w:t>
            </w:r>
          </w:p>
          <w:p w:rsidR="008A59CE" w:rsidRPr="00B802F7" w:rsidRDefault="008A59CE" w:rsidP="003E780A">
            <w:pPr>
              <w:numPr>
                <w:ilvl w:val="0"/>
                <w:numId w:val="9"/>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Семейные конкурсы, викторины.</w:t>
            </w:r>
          </w:p>
          <w:p w:rsidR="008A59CE" w:rsidRPr="00B802F7" w:rsidRDefault="008A59CE" w:rsidP="003E780A">
            <w:pPr>
              <w:numPr>
                <w:ilvl w:val="0"/>
                <w:numId w:val="9"/>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День открытых дверей для родителей.</w:t>
            </w:r>
          </w:p>
          <w:p w:rsidR="008A59CE" w:rsidRPr="00B802F7" w:rsidRDefault="008A59CE" w:rsidP="003E780A">
            <w:pPr>
              <w:numPr>
                <w:ilvl w:val="0"/>
                <w:numId w:val="9"/>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Мастер-классы и семинары-практикумы «Театральная мастерская».</w:t>
            </w:r>
          </w:p>
          <w:p w:rsidR="008A59CE" w:rsidRPr="00B802F7" w:rsidRDefault="008A59CE" w:rsidP="003E780A">
            <w:pPr>
              <w:numPr>
                <w:ilvl w:val="0"/>
                <w:numId w:val="9"/>
              </w:numPr>
              <w:shd w:val="clear" w:color="auto" w:fill="FFFFFF"/>
              <w:spacing w:line="360" w:lineRule="atLeast"/>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Консультации для родителей</w:t>
            </w:r>
          </w:p>
          <w:p w:rsidR="008A59CE" w:rsidRPr="00B802F7" w:rsidRDefault="008A59CE" w:rsidP="003E780A">
            <w:pPr>
              <w:shd w:val="clear" w:color="auto" w:fill="FFFFFF"/>
              <w:ind w:right="34"/>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xml:space="preserve">Помимо всего </w:t>
            </w:r>
            <w:proofErr w:type="gramStart"/>
            <w:r w:rsidRPr="00B802F7">
              <w:rPr>
                <w:rFonts w:ascii="Times New Roman" w:eastAsia="Times New Roman" w:hAnsi="Times New Roman" w:cs="Times New Roman"/>
                <w:color w:val="000000" w:themeColor="text1"/>
                <w:sz w:val="28"/>
                <w:szCs w:val="28"/>
              </w:rPr>
              <w:t>выше перечисленного</w:t>
            </w:r>
            <w:proofErr w:type="gramEnd"/>
            <w:r w:rsidRPr="00B802F7">
              <w:rPr>
                <w:rFonts w:ascii="Times New Roman" w:eastAsia="Times New Roman" w:hAnsi="Times New Roman" w:cs="Times New Roman"/>
                <w:color w:val="000000" w:themeColor="text1"/>
                <w:sz w:val="28"/>
                <w:szCs w:val="28"/>
              </w:rPr>
              <w:t>, родители привлекаются к изготовлению костюмов, декораций, атрибутов, афиш, помогают в выборе пьес для инсценировок.</w:t>
            </w:r>
          </w:p>
          <w:p w:rsidR="008A59CE" w:rsidRPr="00B802F7" w:rsidRDefault="008A59CE" w:rsidP="003E780A">
            <w:pPr>
              <w:rPr>
                <w:rFonts w:ascii="Times New Roman" w:hAnsi="Times New Roman" w:cs="Times New Roman"/>
                <w:sz w:val="28"/>
                <w:szCs w:val="28"/>
              </w:rPr>
            </w:pPr>
          </w:p>
          <w:p w:rsidR="008A59CE" w:rsidRPr="00B802F7" w:rsidRDefault="008A59CE" w:rsidP="003E780A">
            <w:pPr>
              <w:rPr>
                <w:rFonts w:ascii="Times New Roman" w:hAnsi="Times New Roman" w:cs="Times New Roman"/>
                <w:sz w:val="28"/>
                <w:szCs w:val="28"/>
              </w:rPr>
            </w:pPr>
          </w:p>
        </w:tc>
      </w:tr>
      <w:tr w:rsidR="008A59CE" w:rsidRPr="00B802F7" w:rsidTr="003E780A">
        <w:tc>
          <w:tcPr>
            <w:tcW w:w="14786" w:type="dxa"/>
          </w:tcPr>
          <w:p w:rsidR="008A59CE" w:rsidRPr="00B802F7" w:rsidRDefault="008A59CE"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РППС</w:t>
            </w:r>
          </w:p>
        </w:tc>
      </w:tr>
      <w:tr w:rsidR="008A59CE" w:rsidRPr="00B802F7" w:rsidTr="003E780A">
        <w:tc>
          <w:tcPr>
            <w:tcW w:w="14786" w:type="dxa"/>
          </w:tcPr>
          <w:p w:rsidR="008A59CE" w:rsidRPr="00B802F7" w:rsidRDefault="008A59CE" w:rsidP="003E780A">
            <w:pPr>
              <w:shd w:val="clear" w:color="auto" w:fill="FFFFFF"/>
              <w:ind w:firstLine="708"/>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b/>
                <w:bCs/>
                <w:iCs/>
                <w:color w:val="000000" w:themeColor="text1"/>
                <w:sz w:val="28"/>
                <w:szCs w:val="28"/>
              </w:rPr>
              <w:t>Оборудование детского театрального кружка</w:t>
            </w:r>
          </w:p>
          <w:p w:rsidR="008A59CE" w:rsidRPr="00B802F7" w:rsidRDefault="008A59CE" w:rsidP="003E780A">
            <w:pPr>
              <w:shd w:val="clear" w:color="auto" w:fill="FFFFFF"/>
              <w:ind w:firstLine="708"/>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В группах детского сада организованы уголки для театрализованных представлений, спектаклей. В них отводится место для режиссёрских игр с пальчиковым, настольным, стендовым театром, театром шариков и кубиков, костюмов, на рукавичках. В уголке располагаются:</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xml:space="preserve">- различные виды театров: бибабо, настольный, марионеточный, театр на </w:t>
            </w:r>
            <w:proofErr w:type="spellStart"/>
            <w:r w:rsidRPr="00B802F7">
              <w:rPr>
                <w:rFonts w:ascii="Times New Roman" w:eastAsia="Times New Roman" w:hAnsi="Times New Roman" w:cs="Times New Roman"/>
                <w:color w:val="000000" w:themeColor="text1"/>
                <w:sz w:val="28"/>
                <w:szCs w:val="28"/>
              </w:rPr>
              <w:t>фланелеграфе</w:t>
            </w:r>
            <w:proofErr w:type="spellEnd"/>
            <w:r w:rsidRPr="00B802F7">
              <w:rPr>
                <w:rFonts w:ascii="Times New Roman" w:eastAsia="Times New Roman" w:hAnsi="Times New Roman" w:cs="Times New Roman"/>
                <w:color w:val="000000" w:themeColor="text1"/>
                <w:sz w:val="28"/>
                <w:szCs w:val="28"/>
              </w:rPr>
              <w:t xml:space="preserve"> и др.;</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реквизит для разыгрывания сценок и спектаклей: набор кукол, ширмы для кукольного театра, костюмы, элементы костюмов, маски;</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proofErr w:type="gramStart"/>
            <w:r w:rsidRPr="00B802F7">
              <w:rPr>
                <w:rFonts w:ascii="Times New Roman" w:eastAsia="Times New Roman" w:hAnsi="Times New Roman" w:cs="Times New Roman"/>
                <w:color w:val="000000" w:themeColor="text1"/>
                <w:sz w:val="28"/>
                <w:szCs w:val="28"/>
              </w:rPr>
              <w:t>- атрибуты для различных игровых позиций: театральный реквизит, грим, декорации, стул режиссёра, сценарии, книги, образцы музыкальных произведений, места для зрителей, афиши, касса, билеты, карандаши, краски, клей, виды бумаги, природный материал.</w:t>
            </w:r>
            <w:proofErr w:type="gramEnd"/>
          </w:p>
          <w:p w:rsidR="008A59CE" w:rsidRPr="00B802F7" w:rsidRDefault="008A59CE" w:rsidP="003E780A">
            <w:pPr>
              <w:shd w:val="clear" w:color="auto" w:fill="FFFFFF"/>
              <w:ind w:right="14" w:firstLine="708"/>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lastRenderedPageBreak/>
              <w:t>При проектировании предметно – пространственной среды, обеспечивающей театрализованную деятельность детей, учитывается:</w:t>
            </w:r>
          </w:p>
          <w:p w:rsidR="008A59CE" w:rsidRPr="00B802F7" w:rsidRDefault="008A59CE" w:rsidP="003E780A">
            <w:pPr>
              <w:shd w:val="clear" w:color="auto" w:fill="FFFFFF"/>
              <w:ind w:right="14"/>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индивидуальные и социально – психологические особенности ребенка;</w:t>
            </w:r>
          </w:p>
          <w:p w:rsidR="008A59CE" w:rsidRPr="00B802F7" w:rsidRDefault="008A59CE" w:rsidP="003E780A">
            <w:pPr>
              <w:shd w:val="clear" w:color="auto" w:fill="FFFFFF"/>
              <w:ind w:right="14"/>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особенности его эмоционально – личностного развития;</w:t>
            </w:r>
          </w:p>
          <w:p w:rsidR="008A59CE" w:rsidRPr="00B802F7" w:rsidRDefault="008A59CE" w:rsidP="003E780A">
            <w:pPr>
              <w:shd w:val="clear" w:color="auto" w:fill="FFFFFF"/>
              <w:ind w:right="14"/>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интересы, склонности, предпочтения и потребности;</w:t>
            </w:r>
          </w:p>
          <w:p w:rsidR="008A59CE" w:rsidRPr="00B802F7" w:rsidRDefault="008A59CE" w:rsidP="003E780A">
            <w:pPr>
              <w:shd w:val="clear" w:color="auto" w:fill="FFFFFF"/>
              <w:ind w:right="14"/>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любознательность, исследовательский интерес и творческие способности;</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возрастные особенности.</w:t>
            </w:r>
          </w:p>
          <w:p w:rsidR="008A59CE" w:rsidRPr="00B802F7" w:rsidRDefault="008A59CE" w:rsidP="003E780A">
            <w:pPr>
              <w:shd w:val="clear" w:color="auto" w:fill="FFFFFF"/>
              <w:jc w:val="both"/>
              <w:rPr>
                <w:rFonts w:ascii="Times New Roman" w:eastAsia="Times New Roman" w:hAnsi="Times New Roman" w:cs="Times New Roman"/>
                <w:b/>
                <w:color w:val="000000" w:themeColor="text1"/>
                <w:sz w:val="28"/>
                <w:szCs w:val="28"/>
              </w:rPr>
            </w:pPr>
            <w:r w:rsidRPr="00B802F7">
              <w:rPr>
                <w:rFonts w:ascii="Times New Roman" w:eastAsia="Times New Roman" w:hAnsi="Times New Roman" w:cs="Times New Roman"/>
                <w:b/>
                <w:color w:val="000000" w:themeColor="text1"/>
                <w:sz w:val="28"/>
                <w:szCs w:val="28"/>
              </w:rPr>
              <w:t>В детском саду имеется:</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1.Костюмерная: детские костюмы для спектаклей, взрослые костюмы для спектаклей, элементы костюмов для детей и взрослых, атрибуты для занятий и для спектаклей.</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2.Ширма для кукольного театра.</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3. Музыкальный центр, видеоаппаратура, экран, проектор.</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 xml:space="preserve">4. </w:t>
            </w:r>
            <w:proofErr w:type="spellStart"/>
            <w:r w:rsidRPr="00B802F7">
              <w:rPr>
                <w:rFonts w:ascii="Times New Roman" w:eastAsia="Times New Roman" w:hAnsi="Times New Roman" w:cs="Times New Roman"/>
                <w:color w:val="000000" w:themeColor="text1"/>
                <w:sz w:val="28"/>
                <w:szCs w:val="28"/>
              </w:rPr>
              <w:t>Медиотека</w:t>
            </w:r>
            <w:proofErr w:type="spellEnd"/>
            <w:r w:rsidRPr="00B802F7">
              <w:rPr>
                <w:rFonts w:ascii="Times New Roman" w:eastAsia="Times New Roman" w:hAnsi="Times New Roman" w:cs="Times New Roman"/>
                <w:color w:val="000000" w:themeColor="text1"/>
                <w:sz w:val="28"/>
                <w:szCs w:val="28"/>
              </w:rPr>
              <w:t xml:space="preserve"> (ауди</w:t>
            </w:r>
            <w:proofErr w:type="gramStart"/>
            <w:r w:rsidRPr="00B802F7">
              <w:rPr>
                <w:rFonts w:ascii="Times New Roman" w:eastAsia="Times New Roman" w:hAnsi="Times New Roman" w:cs="Times New Roman"/>
                <w:color w:val="000000" w:themeColor="text1"/>
                <w:sz w:val="28"/>
                <w:szCs w:val="28"/>
              </w:rPr>
              <w:t>о-</w:t>
            </w:r>
            <w:proofErr w:type="gramEnd"/>
            <w:r w:rsidRPr="00B802F7">
              <w:rPr>
                <w:rFonts w:ascii="Times New Roman" w:eastAsia="Times New Roman" w:hAnsi="Times New Roman" w:cs="Times New Roman"/>
                <w:color w:val="000000" w:themeColor="text1"/>
                <w:sz w:val="28"/>
                <w:szCs w:val="28"/>
              </w:rPr>
              <w:t xml:space="preserve"> и CD диски).</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5. Декорации к спектаклям</w:t>
            </w:r>
          </w:p>
          <w:p w:rsidR="008A59CE" w:rsidRPr="00B802F7" w:rsidRDefault="008A59CE" w:rsidP="003E780A">
            <w:pPr>
              <w:shd w:val="clear" w:color="auto" w:fill="FFFFFF"/>
              <w:jc w:val="both"/>
              <w:rPr>
                <w:rFonts w:ascii="Times New Roman" w:eastAsia="Times New Roman" w:hAnsi="Times New Roman" w:cs="Times New Roman"/>
                <w:color w:val="000000" w:themeColor="text1"/>
                <w:sz w:val="28"/>
                <w:szCs w:val="28"/>
              </w:rPr>
            </w:pPr>
            <w:r w:rsidRPr="00B802F7">
              <w:rPr>
                <w:rFonts w:ascii="Times New Roman" w:eastAsia="Times New Roman" w:hAnsi="Times New Roman" w:cs="Times New Roman"/>
                <w:color w:val="000000" w:themeColor="text1"/>
                <w:sz w:val="28"/>
                <w:szCs w:val="28"/>
              </w:rPr>
              <w:t>6. Методическая литература</w:t>
            </w:r>
          </w:p>
          <w:p w:rsidR="008A59CE" w:rsidRPr="00B802F7" w:rsidRDefault="008A59CE" w:rsidP="003E780A">
            <w:pPr>
              <w:rPr>
                <w:rFonts w:ascii="Times New Roman" w:hAnsi="Times New Roman" w:cs="Times New Roman"/>
                <w:sz w:val="28"/>
                <w:szCs w:val="28"/>
              </w:rPr>
            </w:pPr>
          </w:p>
        </w:tc>
      </w:tr>
    </w:tbl>
    <w:p w:rsidR="008A59CE" w:rsidRDefault="008A59CE" w:rsidP="008A59CE"/>
    <w:p w:rsidR="008A59CE" w:rsidRDefault="008A59CE" w:rsidP="008A59CE">
      <w:pPr>
        <w:rPr>
          <w:rFonts w:ascii="Times New Roman" w:hAnsi="Times New Roman" w:cs="Times New Roman"/>
          <w:sz w:val="28"/>
          <w:szCs w:val="28"/>
        </w:rPr>
      </w:pPr>
    </w:p>
    <w:p w:rsidR="0025046A" w:rsidRDefault="0025046A" w:rsidP="008A59CE">
      <w:pPr>
        <w:rPr>
          <w:rFonts w:ascii="Times New Roman" w:hAnsi="Times New Roman" w:cs="Times New Roman"/>
          <w:sz w:val="28"/>
          <w:szCs w:val="28"/>
        </w:rPr>
      </w:pPr>
    </w:p>
    <w:p w:rsidR="0025046A" w:rsidRDefault="0025046A" w:rsidP="008A59CE">
      <w:pPr>
        <w:rPr>
          <w:rFonts w:ascii="Times New Roman" w:hAnsi="Times New Roman" w:cs="Times New Roman"/>
          <w:sz w:val="28"/>
          <w:szCs w:val="28"/>
        </w:rPr>
      </w:pPr>
    </w:p>
    <w:p w:rsidR="0025046A" w:rsidRDefault="0025046A" w:rsidP="008A59CE">
      <w:pPr>
        <w:rPr>
          <w:rFonts w:ascii="Times New Roman" w:hAnsi="Times New Roman" w:cs="Times New Roman"/>
          <w:sz w:val="28"/>
          <w:szCs w:val="28"/>
        </w:rPr>
      </w:pPr>
    </w:p>
    <w:p w:rsidR="0025046A" w:rsidRDefault="0025046A" w:rsidP="008A59CE">
      <w:pPr>
        <w:rPr>
          <w:rFonts w:ascii="Times New Roman" w:hAnsi="Times New Roman" w:cs="Times New Roman"/>
          <w:sz w:val="28"/>
          <w:szCs w:val="28"/>
        </w:rPr>
      </w:pPr>
    </w:p>
    <w:p w:rsidR="0025046A" w:rsidRDefault="0025046A" w:rsidP="008A59CE">
      <w:pPr>
        <w:rPr>
          <w:rFonts w:ascii="Times New Roman" w:hAnsi="Times New Roman" w:cs="Times New Roman"/>
          <w:sz w:val="28"/>
          <w:szCs w:val="28"/>
        </w:rPr>
      </w:pPr>
    </w:p>
    <w:p w:rsidR="0025046A" w:rsidRDefault="0025046A" w:rsidP="0025046A">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432266" cy="6227196"/>
            <wp:effectExtent l="19050" t="0" r="6384" b="0"/>
            <wp:docPr id="11" name="Рисунок 9" descr="D:\Пользователь\Pictures\прор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Пользователь\Pictures\прород.jpg"/>
                    <pic:cNvPicPr>
                      <a:picLocks noChangeAspect="1" noChangeArrowheads="1"/>
                    </pic:cNvPicPr>
                  </pic:nvPicPr>
                  <pic:blipFill>
                    <a:blip r:embed="rId14" cstate="print"/>
                    <a:srcRect/>
                    <a:stretch>
                      <a:fillRect/>
                    </a:stretch>
                  </pic:blipFill>
                  <pic:spPr bwMode="auto">
                    <a:xfrm>
                      <a:off x="0" y="0"/>
                      <a:ext cx="4433643" cy="6229131"/>
                    </a:xfrm>
                    <a:prstGeom prst="rect">
                      <a:avLst/>
                    </a:prstGeom>
                    <a:noFill/>
                    <a:ln w="9525">
                      <a:noFill/>
                      <a:miter lim="800000"/>
                      <a:headEnd/>
                      <a:tailEnd/>
                    </a:ln>
                  </pic:spPr>
                </pic:pic>
              </a:graphicData>
            </a:graphic>
          </wp:inline>
        </w:drawing>
      </w:r>
    </w:p>
    <w:tbl>
      <w:tblPr>
        <w:tblStyle w:val="a5"/>
        <w:tblW w:w="14992" w:type="dxa"/>
        <w:tblLook w:val="04A0"/>
      </w:tblPr>
      <w:tblGrid>
        <w:gridCol w:w="14992"/>
      </w:tblGrid>
      <w:tr w:rsidR="0025046A" w:rsidRPr="00B802F7" w:rsidTr="003E780A">
        <w:tc>
          <w:tcPr>
            <w:tcW w:w="14992" w:type="dxa"/>
          </w:tcPr>
          <w:p w:rsidR="0025046A" w:rsidRPr="00B802F7" w:rsidRDefault="0025046A"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Образовательная область  познавательное развитие</w:t>
            </w:r>
          </w:p>
        </w:tc>
      </w:tr>
      <w:tr w:rsidR="0025046A" w:rsidRPr="00B802F7" w:rsidTr="003E780A">
        <w:tc>
          <w:tcPr>
            <w:tcW w:w="14992" w:type="dxa"/>
          </w:tcPr>
          <w:p w:rsidR="0025046A" w:rsidRPr="00B802F7" w:rsidRDefault="0000322C" w:rsidP="003E780A">
            <w:pPr>
              <w:rPr>
                <w:rFonts w:ascii="Times New Roman" w:hAnsi="Times New Roman" w:cs="Times New Roman"/>
                <w:b/>
                <w:sz w:val="28"/>
                <w:szCs w:val="28"/>
              </w:rPr>
            </w:pPr>
            <w:r>
              <w:rPr>
                <w:rFonts w:ascii="Times New Roman" w:hAnsi="Times New Roman" w:cs="Times New Roman"/>
                <w:b/>
                <w:sz w:val="28"/>
                <w:szCs w:val="28"/>
              </w:rPr>
              <w:t>П</w:t>
            </w:r>
            <w:r w:rsidR="0025046A" w:rsidRPr="00B802F7">
              <w:rPr>
                <w:rFonts w:ascii="Times New Roman" w:hAnsi="Times New Roman" w:cs="Times New Roman"/>
                <w:b/>
                <w:sz w:val="28"/>
                <w:szCs w:val="28"/>
              </w:rPr>
              <w:t>рограмма  «Наш дом – природа».</w:t>
            </w:r>
          </w:p>
        </w:tc>
      </w:tr>
      <w:tr w:rsidR="0025046A" w:rsidRPr="00B802F7" w:rsidTr="003E780A">
        <w:tc>
          <w:tcPr>
            <w:tcW w:w="14992" w:type="dxa"/>
          </w:tcPr>
          <w:p w:rsidR="0025046A" w:rsidRPr="00B802F7" w:rsidRDefault="0025046A" w:rsidP="003E780A">
            <w:pPr>
              <w:rPr>
                <w:rFonts w:ascii="Times New Roman" w:hAnsi="Times New Roman" w:cs="Times New Roman"/>
                <w:b/>
                <w:sz w:val="28"/>
                <w:szCs w:val="28"/>
              </w:rPr>
            </w:pPr>
            <w:r w:rsidRPr="00B802F7">
              <w:rPr>
                <w:rFonts w:ascii="Times New Roman" w:hAnsi="Times New Roman" w:cs="Times New Roman"/>
                <w:b/>
                <w:sz w:val="28"/>
                <w:szCs w:val="28"/>
              </w:rPr>
              <w:t xml:space="preserve">Пояснительная записка   </w:t>
            </w:r>
          </w:p>
          <w:p w:rsidR="0025046A" w:rsidRPr="00B802F7" w:rsidRDefault="0025046A" w:rsidP="003E780A">
            <w:pPr>
              <w:rPr>
                <w:rFonts w:ascii="Times New Roman" w:hAnsi="Times New Roman" w:cs="Times New Roman"/>
                <w:b/>
                <w:sz w:val="28"/>
                <w:szCs w:val="28"/>
              </w:rPr>
            </w:pPr>
          </w:p>
          <w:p w:rsidR="0025046A" w:rsidRPr="00B802F7" w:rsidRDefault="0000322C" w:rsidP="003E780A">
            <w:pPr>
              <w:rPr>
                <w:rStyle w:val="c9"/>
                <w:rFonts w:ascii="Times New Roman" w:hAnsi="Times New Roman" w:cs="Times New Roman"/>
                <w:sz w:val="28"/>
                <w:szCs w:val="28"/>
              </w:rPr>
            </w:pPr>
            <w:r>
              <w:rPr>
                <w:rFonts w:ascii="Times New Roman" w:hAnsi="Times New Roman" w:cs="Times New Roman"/>
                <w:sz w:val="28"/>
                <w:szCs w:val="28"/>
              </w:rPr>
              <w:t xml:space="preserve"> П</w:t>
            </w:r>
            <w:r w:rsidR="0025046A" w:rsidRPr="00B802F7">
              <w:rPr>
                <w:rFonts w:ascii="Times New Roman" w:hAnsi="Times New Roman" w:cs="Times New Roman"/>
                <w:sz w:val="28"/>
                <w:szCs w:val="28"/>
              </w:rPr>
              <w:t xml:space="preserve">рограмма по экологическому воспитанию разработана в соответствии с основной образовательной программой МКДОУ </w:t>
            </w:r>
            <w:proofErr w:type="spellStart"/>
            <w:r w:rsidR="0025046A" w:rsidRPr="00B802F7">
              <w:rPr>
                <w:rFonts w:ascii="Times New Roman" w:hAnsi="Times New Roman" w:cs="Times New Roman"/>
                <w:sz w:val="28"/>
                <w:szCs w:val="28"/>
              </w:rPr>
              <w:t>д</w:t>
            </w:r>
            <w:proofErr w:type="spellEnd"/>
            <w:r w:rsidR="0025046A" w:rsidRPr="00B802F7">
              <w:rPr>
                <w:rFonts w:ascii="Times New Roman" w:hAnsi="Times New Roman" w:cs="Times New Roman"/>
                <w:sz w:val="28"/>
                <w:szCs w:val="28"/>
              </w:rPr>
              <w:t>/</w:t>
            </w:r>
            <w:proofErr w:type="gramStart"/>
            <w:r w:rsidR="0025046A" w:rsidRPr="00B802F7">
              <w:rPr>
                <w:rFonts w:ascii="Times New Roman" w:hAnsi="Times New Roman" w:cs="Times New Roman"/>
                <w:sz w:val="28"/>
                <w:szCs w:val="28"/>
              </w:rPr>
              <w:t>с</w:t>
            </w:r>
            <w:proofErr w:type="gramEnd"/>
            <w:r w:rsidR="0025046A" w:rsidRPr="00B802F7">
              <w:rPr>
                <w:rFonts w:ascii="Times New Roman" w:hAnsi="Times New Roman" w:cs="Times New Roman"/>
                <w:sz w:val="28"/>
                <w:szCs w:val="28"/>
              </w:rPr>
              <w:t xml:space="preserve"> «Красная шапочка» р.п. Линево, </w:t>
            </w:r>
            <w:r w:rsidR="0025046A" w:rsidRPr="00B802F7">
              <w:rPr>
                <w:rStyle w:val="c9"/>
                <w:rFonts w:ascii="Times New Roman" w:hAnsi="Times New Roman" w:cs="Times New Roman"/>
                <w:sz w:val="28"/>
                <w:szCs w:val="28"/>
              </w:rPr>
              <w:t xml:space="preserve">в соответствии с ФГОС </w:t>
            </w:r>
            <w:proofErr w:type="gramStart"/>
            <w:r w:rsidR="0025046A" w:rsidRPr="00B802F7">
              <w:rPr>
                <w:rStyle w:val="c9"/>
                <w:rFonts w:ascii="Times New Roman" w:hAnsi="Times New Roman" w:cs="Times New Roman"/>
                <w:sz w:val="28"/>
                <w:szCs w:val="28"/>
              </w:rPr>
              <w:t>ДО</w:t>
            </w:r>
            <w:proofErr w:type="gramEnd"/>
            <w:r w:rsidR="0025046A" w:rsidRPr="00B802F7">
              <w:rPr>
                <w:rStyle w:val="c9"/>
                <w:rFonts w:ascii="Times New Roman" w:hAnsi="Times New Roman" w:cs="Times New Roman"/>
                <w:sz w:val="28"/>
                <w:szCs w:val="28"/>
              </w:rPr>
              <w:t>.</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color w:val="000000"/>
                <w:sz w:val="28"/>
                <w:szCs w:val="28"/>
              </w:rPr>
              <w:t> </w:t>
            </w:r>
            <w:r w:rsidRPr="00B802F7">
              <w:rPr>
                <w:rFonts w:ascii="Times New Roman" w:hAnsi="Times New Roman" w:cs="Times New Roman"/>
                <w:sz w:val="28"/>
                <w:szCs w:val="28"/>
              </w:rPr>
              <w:t>Экологические проблемы поселка, района, страны диктует необходимость интенсивной просветительной работы по формированию у детей и родителей экологического сознания, культуры природопользования. Формирование экологического мировоззрения детей и родителей, повышения их экологической грамотности и культуры.</w:t>
            </w:r>
          </w:p>
          <w:p w:rsidR="0025046A" w:rsidRPr="00B802F7" w:rsidRDefault="0025046A" w:rsidP="003E780A">
            <w:pPr>
              <w:rPr>
                <w:rFonts w:ascii="Times New Roman" w:hAnsi="Times New Roman" w:cs="Times New Roman"/>
                <w:sz w:val="28"/>
                <w:szCs w:val="28"/>
              </w:rPr>
            </w:pPr>
            <w:proofErr w:type="gramStart"/>
            <w:r w:rsidRPr="00B802F7">
              <w:rPr>
                <w:rFonts w:ascii="Times New Roman" w:hAnsi="Times New Roman" w:cs="Times New Roman"/>
                <w:sz w:val="28"/>
                <w:szCs w:val="28"/>
              </w:rPr>
              <w:t>Реализация </w:t>
            </w:r>
            <w:r w:rsidRPr="00B802F7">
              <w:rPr>
                <w:rFonts w:ascii="Times New Roman" w:hAnsi="Times New Roman" w:cs="Times New Roman"/>
                <w:bCs/>
                <w:sz w:val="28"/>
                <w:szCs w:val="28"/>
                <w:bdr w:val="none" w:sz="0" w:space="0" w:color="auto" w:frame="1"/>
              </w:rPr>
              <w:t>программы</w:t>
            </w:r>
            <w:r w:rsidRPr="00B802F7">
              <w:rPr>
                <w:rFonts w:ascii="Times New Roman" w:hAnsi="Times New Roman" w:cs="Times New Roman"/>
                <w:sz w:val="28"/>
                <w:szCs w:val="28"/>
              </w:rPr>
              <w:t> предполагает конструирование педагогом развивающей среды, интегрирующий подход в обучении, э</w:t>
            </w:r>
            <w:r w:rsidRPr="00B802F7">
              <w:rPr>
                <w:rFonts w:ascii="Times New Roman" w:hAnsi="Times New Roman" w:cs="Times New Roman"/>
                <w:bCs/>
                <w:sz w:val="28"/>
                <w:szCs w:val="28"/>
                <w:bdr w:val="none" w:sz="0" w:space="0" w:color="auto" w:frame="1"/>
              </w:rPr>
              <w:t>кологические</w:t>
            </w:r>
            <w:r w:rsidRPr="00B802F7">
              <w:rPr>
                <w:rFonts w:ascii="Times New Roman" w:hAnsi="Times New Roman" w:cs="Times New Roman"/>
                <w:sz w:val="28"/>
                <w:szCs w:val="28"/>
              </w:rPr>
              <w:t> знания и навыки дети получат не только на социально – организованных занятиях, но и во время </w:t>
            </w:r>
            <w:r w:rsidRPr="00B802F7">
              <w:rPr>
                <w:rFonts w:ascii="Times New Roman" w:hAnsi="Times New Roman" w:cs="Times New Roman"/>
                <w:bCs/>
                <w:sz w:val="28"/>
                <w:szCs w:val="28"/>
                <w:bdr w:val="none" w:sz="0" w:space="0" w:color="auto" w:frame="1"/>
              </w:rPr>
              <w:t>прогулок</w:t>
            </w:r>
            <w:r w:rsidRPr="00B802F7">
              <w:rPr>
                <w:rFonts w:ascii="Times New Roman" w:hAnsi="Times New Roman" w:cs="Times New Roman"/>
                <w:sz w:val="28"/>
                <w:szCs w:val="28"/>
              </w:rPr>
              <w:t>, экскурсий, чтении книг, изобразительных и музыкальных занятий, большое внимание уделяется совместной с взрослыми практической деятельности детей, проведению наблюдений, опытов, игр и т. д.</w:t>
            </w:r>
            <w:proofErr w:type="gramEnd"/>
          </w:p>
          <w:p w:rsidR="0025046A" w:rsidRPr="00B802F7" w:rsidRDefault="0025046A" w:rsidP="003E780A">
            <w:pPr>
              <w:rPr>
                <w:rFonts w:ascii="Times New Roman" w:hAnsi="Times New Roman" w:cs="Times New Roman"/>
                <w:sz w:val="28"/>
                <w:szCs w:val="28"/>
              </w:rPr>
            </w:pPr>
            <w:proofErr w:type="gramStart"/>
            <w:r w:rsidRPr="00B802F7">
              <w:rPr>
                <w:rFonts w:ascii="Times New Roman" w:hAnsi="Times New Roman" w:cs="Times New Roman"/>
                <w:sz w:val="28"/>
                <w:szCs w:val="28"/>
              </w:rPr>
              <w:t>В процессе знакомства с окружающим миром, дети начинают понимать, что по отношению к природе они являются более сильной стороной и поэтому должны ей помогать, должны ее беречь и заботиться о ней, а также уметь замечать действия других людей, сверстников и взрослых, давать им соответствующую нравственную оценку и по мере своих сил и возможностей противостоять антигуманным поступкам людей.</w:t>
            </w:r>
            <w:proofErr w:type="gramEnd"/>
            <w:r w:rsidRPr="00B802F7">
              <w:rPr>
                <w:rFonts w:ascii="Times New Roman" w:hAnsi="Times New Roman" w:cs="Times New Roman"/>
                <w:sz w:val="28"/>
                <w:szCs w:val="28"/>
              </w:rPr>
              <w:t xml:space="preserve"> Старшие дошкольники становятся спо</w:t>
            </w:r>
            <w:r w:rsidRPr="00B802F7">
              <w:rPr>
                <w:rFonts w:ascii="Times New Roman" w:hAnsi="Times New Roman" w:cs="Times New Roman"/>
                <w:sz w:val="28"/>
                <w:szCs w:val="28"/>
              </w:rPr>
              <w:softHyphen/>
              <w:t>собными к проявлению соответствующей их возможностям социальной активности: совместному с взрос</w:t>
            </w:r>
            <w:r w:rsidRPr="00B802F7">
              <w:rPr>
                <w:rFonts w:ascii="Times New Roman" w:hAnsi="Times New Roman" w:cs="Times New Roman"/>
                <w:sz w:val="28"/>
                <w:szCs w:val="28"/>
              </w:rPr>
              <w:softHyphen/>
              <w:t xml:space="preserve">лыми участию в социально значимых делах, акциях — посильная уборка участка детского сада, уборка территории прилегающей к детскому саду, изготовление кормушек для птиц, скворечников, подкормка птиц в зимний период. </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Дети старшего дошкольного возраста обращают внимание на кра</w:t>
            </w:r>
            <w:r w:rsidRPr="00B802F7">
              <w:rPr>
                <w:rFonts w:ascii="Times New Roman" w:hAnsi="Times New Roman" w:cs="Times New Roman"/>
                <w:sz w:val="28"/>
                <w:szCs w:val="28"/>
              </w:rPr>
              <w:softHyphen/>
              <w:t xml:space="preserve">соту того места, в котором они живут — это красота природы. </w:t>
            </w:r>
            <w:proofErr w:type="gramStart"/>
            <w:r w:rsidRPr="00B802F7">
              <w:rPr>
                <w:rFonts w:ascii="Times New Roman" w:hAnsi="Times New Roman" w:cs="Times New Roman"/>
                <w:sz w:val="28"/>
                <w:szCs w:val="28"/>
              </w:rPr>
              <w:t>На прогулках и экскурсиях дети испытывают удовольствие от общения с природой знакомятся с таянием снега, набуханием почек, появлением травы, ощущают запах травы после дождя, слышат пение птиц и т. п. У детей выражается потребность отразить впечатления от восприятия в рисунках, играх с природным материалом — песком, глиной, водой, льдом, листьями, в сочинении историй.</w:t>
            </w:r>
            <w:proofErr w:type="gramEnd"/>
            <w:r w:rsidRPr="00B802F7">
              <w:rPr>
                <w:rFonts w:ascii="Times New Roman" w:hAnsi="Times New Roman" w:cs="Times New Roman"/>
                <w:sz w:val="28"/>
                <w:szCs w:val="28"/>
              </w:rPr>
              <w:t xml:space="preserve"> У дошкольников накапливается чувственный опыт, они видят природные явления в естественных условиях во всех связях и отношениях.</w:t>
            </w:r>
          </w:p>
          <w:p w:rsidR="0025046A" w:rsidRPr="00B802F7" w:rsidRDefault="0025046A" w:rsidP="003E780A">
            <w:pPr>
              <w:rPr>
                <w:rFonts w:ascii="Times New Roman" w:hAnsi="Times New Roman" w:cs="Times New Roman"/>
                <w:sz w:val="28"/>
                <w:szCs w:val="28"/>
              </w:rPr>
            </w:pPr>
          </w:p>
          <w:p w:rsidR="0025046A" w:rsidRPr="00B802F7" w:rsidRDefault="0025046A" w:rsidP="003E780A">
            <w:pPr>
              <w:rPr>
                <w:rFonts w:ascii="Times New Roman" w:hAnsi="Times New Roman" w:cs="Times New Roman"/>
                <w:color w:val="000000"/>
                <w:sz w:val="28"/>
                <w:szCs w:val="28"/>
              </w:rPr>
            </w:pPr>
            <w:r w:rsidRPr="00B802F7">
              <w:rPr>
                <w:rFonts w:ascii="Times New Roman" w:hAnsi="Times New Roman" w:cs="Times New Roman"/>
                <w:b/>
                <w:sz w:val="28"/>
                <w:szCs w:val="28"/>
              </w:rPr>
              <w:t>Цель программы</w:t>
            </w:r>
            <w:proofErr w:type="gramStart"/>
            <w:r w:rsidRPr="00B802F7">
              <w:rPr>
                <w:rFonts w:ascii="Times New Roman" w:hAnsi="Times New Roman" w:cs="Times New Roman"/>
                <w:b/>
                <w:sz w:val="28"/>
                <w:szCs w:val="28"/>
              </w:rPr>
              <w:t xml:space="preserve"> :</w:t>
            </w:r>
            <w:proofErr w:type="gramEnd"/>
            <w:r w:rsidRPr="00B802F7">
              <w:rPr>
                <w:rFonts w:ascii="Times New Roman" w:hAnsi="Times New Roman" w:cs="Times New Roman"/>
                <w:b/>
                <w:sz w:val="28"/>
                <w:szCs w:val="28"/>
              </w:rPr>
              <w:t xml:space="preserve"> "Наш дом - природа"</w:t>
            </w:r>
            <w:r w:rsidRPr="00B802F7">
              <w:rPr>
                <w:rFonts w:ascii="Times New Roman" w:hAnsi="Times New Roman" w:cs="Times New Roman"/>
                <w:color w:val="000000"/>
                <w:sz w:val="28"/>
                <w:szCs w:val="28"/>
              </w:rPr>
              <w:t xml:space="preserve"> - привитие основ экологической культуры дошкольникам.</w:t>
            </w:r>
          </w:p>
          <w:p w:rsidR="0025046A" w:rsidRPr="00B802F7" w:rsidRDefault="0025046A" w:rsidP="003E780A">
            <w:pPr>
              <w:rPr>
                <w:rFonts w:ascii="Times New Roman" w:hAnsi="Times New Roman" w:cs="Times New Roman"/>
                <w:sz w:val="28"/>
                <w:szCs w:val="28"/>
              </w:rPr>
            </w:pPr>
          </w:p>
          <w:p w:rsidR="0025046A" w:rsidRPr="00B802F7" w:rsidRDefault="0025046A" w:rsidP="003E780A">
            <w:pPr>
              <w:rPr>
                <w:rFonts w:ascii="Times New Roman" w:hAnsi="Times New Roman" w:cs="Times New Roman"/>
                <w:b/>
                <w:sz w:val="28"/>
                <w:szCs w:val="28"/>
              </w:rPr>
            </w:pPr>
            <w:r w:rsidRPr="00B802F7">
              <w:rPr>
                <w:rFonts w:ascii="Times New Roman" w:hAnsi="Times New Roman" w:cs="Times New Roman"/>
                <w:sz w:val="28"/>
                <w:szCs w:val="28"/>
              </w:rPr>
              <w:t xml:space="preserve"> </w:t>
            </w:r>
            <w:r w:rsidRPr="00B802F7">
              <w:rPr>
                <w:rFonts w:ascii="Times New Roman" w:hAnsi="Times New Roman" w:cs="Times New Roman"/>
                <w:b/>
                <w:sz w:val="28"/>
                <w:szCs w:val="28"/>
              </w:rPr>
              <w:t>Задачи реализации программы:</w:t>
            </w:r>
          </w:p>
          <w:p w:rsidR="0025046A" w:rsidRPr="00B802F7" w:rsidRDefault="0025046A" w:rsidP="003E780A">
            <w:pPr>
              <w:rPr>
                <w:rFonts w:ascii="Times New Roman" w:hAnsi="Times New Roman" w:cs="Times New Roman"/>
                <w:b/>
                <w:sz w:val="28"/>
                <w:szCs w:val="28"/>
              </w:rPr>
            </w:pP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 научить детей вести наблюдения за объектами живой и неживой </w:t>
            </w:r>
            <w:r w:rsidRPr="00B802F7">
              <w:rPr>
                <w:rFonts w:ascii="Times New Roman" w:hAnsi="Times New Roman" w:cs="Times New Roman"/>
                <w:bCs/>
                <w:sz w:val="28"/>
                <w:szCs w:val="28"/>
                <w:bdr w:val="none" w:sz="0" w:space="0" w:color="auto" w:frame="1"/>
              </w:rPr>
              <w:t>природы</w:t>
            </w:r>
            <w:r w:rsidRPr="00B802F7">
              <w:rPr>
                <w:rFonts w:ascii="Times New Roman" w:hAnsi="Times New Roman" w:cs="Times New Roman"/>
                <w:sz w:val="28"/>
                <w:szCs w:val="28"/>
              </w:rPr>
              <w:t>.</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-научить конкретным способам экспериментирования и исследования объектов </w:t>
            </w:r>
            <w:r w:rsidRPr="00B802F7">
              <w:rPr>
                <w:rFonts w:ascii="Times New Roman" w:hAnsi="Times New Roman" w:cs="Times New Roman"/>
                <w:bCs/>
                <w:sz w:val="28"/>
                <w:szCs w:val="28"/>
                <w:bdr w:val="none" w:sz="0" w:space="0" w:color="auto" w:frame="1"/>
              </w:rPr>
              <w:t>природы</w:t>
            </w:r>
            <w:r w:rsidRPr="00B802F7">
              <w:rPr>
                <w:rFonts w:ascii="Times New Roman" w:hAnsi="Times New Roman" w:cs="Times New Roman"/>
                <w:sz w:val="28"/>
                <w:szCs w:val="28"/>
              </w:rPr>
              <w:t>.</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-развивать умение делать выводы, устанавливая причинно-следственные связи между объектами </w:t>
            </w:r>
            <w:r w:rsidRPr="00B802F7">
              <w:rPr>
                <w:rFonts w:ascii="Times New Roman" w:hAnsi="Times New Roman" w:cs="Times New Roman"/>
                <w:bCs/>
                <w:sz w:val="28"/>
                <w:szCs w:val="28"/>
                <w:bdr w:val="none" w:sz="0" w:space="0" w:color="auto" w:frame="1"/>
              </w:rPr>
              <w:t>природы</w:t>
            </w:r>
            <w:r w:rsidRPr="00B802F7">
              <w:rPr>
                <w:rFonts w:ascii="Times New Roman" w:hAnsi="Times New Roman" w:cs="Times New Roman"/>
                <w:sz w:val="28"/>
                <w:szCs w:val="28"/>
              </w:rPr>
              <w:t>.</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-научить проводить простейшие опыты с </w:t>
            </w:r>
            <w:r w:rsidRPr="00B802F7">
              <w:rPr>
                <w:rFonts w:ascii="Times New Roman" w:hAnsi="Times New Roman" w:cs="Times New Roman"/>
                <w:bCs/>
                <w:sz w:val="28"/>
                <w:szCs w:val="28"/>
                <w:bdr w:val="none" w:sz="0" w:space="0" w:color="auto" w:frame="1"/>
              </w:rPr>
              <w:t>природными объектами</w:t>
            </w:r>
            <w:r w:rsidRPr="00B802F7">
              <w:rPr>
                <w:rFonts w:ascii="Times New Roman" w:hAnsi="Times New Roman" w:cs="Times New Roman"/>
                <w:sz w:val="28"/>
                <w:szCs w:val="28"/>
              </w:rPr>
              <w:t>, используя правила безопасности.</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-в</w:t>
            </w:r>
            <w:r w:rsidRPr="00B802F7">
              <w:rPr>
                <w:rFonts w:ascii="Times New Roman" w:hAnsi="Times New Roman" w:cs="Times New Roman"/>
                <w:bCs/>
                <w:sz w:val="28"/>
                <w:szCs w:val="28"/>
                <w:bdr w:val="none" w:sz="0" w:space="0" w:color="auto" w:frame="1"/>
              </w:rPr>
              <w:t>оспитывать навыки экологически</w:t>
            </w:r>
            <w:r w:rsidRPr="00B802F7">
              <w:rPr>
                <w:rFonts w:ascii="Times New Roman" w:hAnsi="Times New Roman" w:cs="Times New Roman"/>
                <w:sz w:val="28"/>
                <w:szCs w:val="28"/>
              </w:rPr>
              <w:t> безопасного поведения в </w:t>
            </w:r>
            <w:r w:rsidRPr="00B802F7">
              <w:rPr>
                <w:rFonts w:ascii="Times New Roman" w:hAnsi="Times New Roman" w:cs="Times New Roman"/>
                <w:bCs/>
                <w:sz w:val="28"/>
                <w:szCs w:val="28"/>
                <w:bdr w:val="none" w:sz="0" w:space="0" w:color="auto" w:frame="1"/>
              </w:rPr>
              <w:t>природе</w:t>
            </w:r>
            <w:r w:rsidRPr="00B802F7">
              <w:rPr>
                <w:rFonts w:ascii="Times New Roman" w:hAnsi="Times New Roman" w:cs="Times New Roman"/>
                <w:sz w:val="28"/>
                <w:szCs w:val="28"/>
              </w:rPr>
              <w:t>, выполняя правила безопасного труда в </w:t>
            </w:r>
            <w:r w:rsidRPr="00B802F7">
              <w:rPr>
                <w:rFonts w:ascii="Times New Roman" w:hAnsi="Times New Roman" w:cs="Times New Roman"/>
                <w:bCs/>
                <w:sz w:val="28"/>
                <w:szCs w:val="28"/>
                <w:bdr w:val="none" w:sz="0" w:space="0" w:color="auto" w:frame="1"/>
              </w:rPr>
              <w:t>природе</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-в</w:t>
            </w:r>
            <w:r w:rsidRPr="00B802F7">
              <w:rPr>
                <w:rFonts w:ascii="Times New Roman" w:hAnsi="Times New Roman" w:cs="Times New Roman"/>
                <w:bCs/>
                <w:sz w:val="28"/>
                <w:szCs w:val="28"/>
                <w:bdr w:val="none" w:sz="0" w:space="0" w:color="auto" w:frame="1"/>
              </w:rPr>
              <w:t>оспитывать</w:t>
            </w:r>
            <w:r w:rsidRPr="00B802F7">
              <w:rPr>
                <w:rFonts w:ascii="Times New Roman" w:hAnsi="Times New Roman" w:cs="Times New Roman"/>
                <w:sz w:val="28"/>
                <w:szCs w:val="28"/>
              </w:rPr>
              <w:t> чувство сопереживания и желания помочь нуждающимся объектам </w:t>
            </w:r>
            <w:r w:rsidRPr="00B802F7">
              <w:rPr>
                <w:rFonts w:ascii="Times New Roman" w:hAnsi="Times New Roman" w:cs="Times New Roman"/>
                <w:bCs/>
                <w:sz w:val="28"/>
                <w:szCs w:val="28"/>
                <w:bdr w:val="none" w:sz="0" w:space="0" w:color="auto" w:frame="1"/>
              </w:rPr>
              <w:t>природы</w:t>
            </w:r>
            <w:r w:rsidRPr="00B802F7">
              <w:rPr>
                <w:rFonts w:ascii="Times New Roman" w:hAnsi="Times New Roman" w:cs="Times New Roman"/>
                <w:sz w:val="28"/>
                <w:szCs w:val="28"/>
              </w:rPr>
              <w:t>: растениям, насекомым, животным, рыбам, птицам, человеку.</w:t>
            </w:r>
          </w:p>
          <w:p w:rsidR="0025046A" w:rsidRPr="00B802F7" w:rsidRDefault="0025046A" w:rsidP="003E780A">
            <w:pPr>
              <w:rPr>
                <w:rFonts w:ascii="Times New Roman" w:hAnsi="Times New Roman" w:cs="Times New Roman"/>
                <w:sz w:val="28"/>
                <w:szCs w:val="28"/>
              </w:rPr>
            </w:pPr>
          </w:p>
          <w:p w:rsidR="0025046A" w:rsidRPr="00B802F7" w:rsidRDefault="0025046A" w:rsidP="003E780A">
            <w:pPr>
              <w:rPr>
                <w:rFonts w:ascii="Times New Roman" w:hAnsi="Times New Roman" w:cs="Times New Roman"/>
                <w:b/>
                <w:sz w:val="28"/>
                <w:szCs w:val="28"/>
              </w:rPr>
            </w:pPr>
            <w:r w:rsidRPr="00B802F7">
              <w:rPr>
                <w:rFonts w:ascii="Times New Roman" w:hAnsi="Times New Roman" w:cs="Times New Roman"/>
                <w:b/>
                <w:sz w:val="28"/>
                <w:szCs w:val="28"/>
              </w:rPr>
              <w:t>Принципы и подходы к формированию программы:</w:t>
            </w:r>
          </w:p>
          <w:p w:rsidR="0025046A" w:rsidRPr="00B802F7" w:rsidRDefault="0025046A" w:rsidP="003E780A">
            <w:pPr>
              <w:rPr>
                <w:rFonts w:ascii="Times New Roman" w:hAnsi="Times New Roman" w:cs="Times New Roman"/>
                <w:b/>
                <w:sz w:val="28"/>
                <w:szCs w:val="28"/>
              </w:rPr>
            </w:pP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b/>
                <w:sz w:val="28"/>
                <w:szCs w:val="28"/>
              </w:rPr>
              <w:t>Доступность</w:t>
            </w:r>
            <w:r w:rsidRPr="00B802F7">
              <w:rPr>
                <w:rFonts w:ascii="Times New Roman" w:hAnsi="Times New Roman" w:cs="Times New Roman"/>
                <w:sz w:val="28"/>
                <w:szCs w:val="28"/>
              </w:rPr>
              <w:t xml:space="preserve"> - этот принцип предполагает соотнесение содержания, характера и объема учебного материала с уровнем развития, подготовленности детей. </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b/>
                <w:sz w:val="28"/>
                <w:szCs w:val="28"/>
              </w:rPr>
              <w:t>Системность</w:t>
            </w:r>
            <w:r w:rsidRPr="00B802F7">
              <w:rPr>
                <w:rFonts w:ascii="Times New Roman" w:hAnsi="Times New Roman" w:cs="Times New Roman"/>
                <w:sz w:val="28"/>
                <w:szCs w:val="28"/>
              </w:rPr>
              <w:t xml:space="preserve"> - принцип системного подхода, который предполагает анализ взаимодействия различных направлений экологического воспитания. Этот принцип реализуется в процессе взаимосвязанного формирования представлений ребенка </w:t>
            </w:r>
            <w:proofErr w:type="gramStart"/>
            <w:r w:rsidRPr="00B802F7">
              <w:rPr>
                <w:rFonts w:ascii="Times New Roman" w:hAnsi="Times New Roman" w:cs="Times New Roman"/>
                <w:sz w:val="28"/>
                <w:szCs w:val="28"/>
              </w:rPr>
              <w:t>о</w:t>
            </w:r>
            <w:proofErr w:type="gramEnd"/>
            <w:r w:rsidRPr="00B802F7">
              <w:rPr>
                <w:rFonts w:ascii="Times New Roman" w:hAnsi="Times New Roman" w:cs="Times New Roman"/>
                <w:sz w:val="28"/>
                <w:szCs w:val="28"/>
              </w:rPr>
              <w:t xml:space="preserve"> экологическом воспитании в разных видах деятельности и действенного отношения к окружающему миру.                                  </w:t>
            </w:r>
            <w:r w:rsidRPr="00B802F7">
              <w:rPr>
                <w:rFonts w:ascii="Times New Roman" w:hAnsi="Times New Roman" w:cs="Times New Roman"/>
                <w:b/>
                <w:sz w:val="28"/>
                <w:szCs w:val="28"/>
              </w:rPr>
              <w:t>Наглядност</w:t>
            </w:r>
            <w:proofErr w:type="gramStart"/>
            <w:r w:rsidRPr="00B802F7">
              <w:rPr>
                <w:rFonts w:ascii="Times New Roman" w:hAnsi="Times New Roman" w:cs="Times New Roman"/>
                <w:b/>
                <w:sz w:val="28"/>
                <w:szCs w:val="28"/>
              </w:rPr>
              <w:t>ь</w:t>
            </w:r>
            <w:r w:rsidRPr="00B802F7">
              <w:rPr>
                <w:rFonts w:ascii="Times New Roman" w:hAnsi="Times New Roman" w:cs="Times New Roman"/>
                <w:sz w:val="28"/>
                <w:szCs w:val="28"/>
              </w:rPr>
              <w:t>-</w:t>
            </w:r>
            <w:proofErr w:type="gramEnd"/>
            <w:r w:rsidRPr="00B802F7">
              <w:rPr>
                <w:rFonts w:ascii="Times New Roman" w:hAnsi="Times New Roman" w:cs="Times New Roman"/>
                <w:sz w:val="28"/>
                <w:szCs w:val="28"/>
              </w:rPr>
              <w:t xml:space="preserve">  позволяет учитывать наглядно-образное и наглядно-действенное мышление ребенка-дошкольника. Принцип наглядности означает также постоянное использование в работе с детьми наглядного материала: иллюстраций, пособий, видеоматериалов, картин, плакатов, моделей, макетов и т.п. </w:t>
            </w:r>
          </w:p>
          <w:p w:rsidR="0025046A" w:rsidRPr="00B802F7" w:rsidRDefault="0025046A" w:rsidP="003E780A">
            <w:pPr>
              <w:rPr>
                <w:rFonts w:ascii="Times New Roman" w:hAnsi="Times New Roman" w:cs="Times New Roman"/>
                <w:sz w:val="28"/>
                <w:szCs w:val="28"/>
              </w:rPr>
            </w:pPr>
            <w:proofErr w:type="spellStart"/>
            <w:r w:rsidRPr="00B802F7">
              <w:rPr>
                <w:rFonts w:ascii="Times New Roman" w:hAnsi="Times New Roman" w:cs="Times New Roman"/>
                <w:b/>
                <w:sz w:val="28"/>
                <w:szCs w:val="28"/>
              </w:rPr>
              <w:t>Проблемность</w:t>
            </w:r>
            <w:proofErr w:type="spellEnd"/>
            <w:r w:rsidRPr="00B802F7">
              <w:rPr>
                <w:rFonts w:ascii="Times New Roman" w:hAnsi="Times New Roman" w:cs="Times New Roman"/>
                <w:b/>
                <w:sz w:val="28"/>
                <w:szCs w:val="28"/>
              </w:rPr>
              <w:t xml:space="preserve"> </w:t>
            </w:r>
            <w:r w:rsidRPr="00B802F7">
              <w:rPr>
                <w:rFonts w:ascii="Times New Roman" w:hAnsi="Times New Roman" w:cs="Times New Roman"/>
                <w:sz w:val="28"/>
                <w:szCs w:val="28"/>
              </w:rPr>
              <w:t xml:space="preserve">- предполагает создание воспитателем проблемных ситуаций, в решение которых вовлекается ребенок. Примером таких ситуаций может быть элементарная поисковая деятельность детей, экспериментирование, активное наблюдение. Проблемная ситуация характеризуется следующими особенностями: у ребенка есть потребность решить задачу, есть неизвестное, которое необходимо найти и которое отличается определенной степенью обобщенности; уровень знаний, умений ребенка достаточен для активного поиска. </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b/>
                <w:sz w:val="28"/>
                <w:szCs w:val="28"/>
              </w:rPr>
              <w:t>Безопасность -</w:t>
            </w:r>
            <w:r w:rsidRPr="00B802F7">
              <w:rPr>
                <w:rFonts w:ascii="Times New Roman" w:hAnsi="Times New Roman" w:cs="Times New Roman"/>
                <w:sz w:val="28"/>
                <w:szCs w:val="28"/>
              </w:rPr>
              <w:t xml:space="preserve"> предполагает, что используемые педагогом формы и методы работы должны быть безопасными для ребенка. Практическая деятельность дошкольников должна исключать потенциально опасные для них территории и </w:t>
            </w:r>
            <w:r w:rsidRPr="00B802F7">
              <w:rPr>
                <w:rFonts w:ascii="Times New Roman" w:hAnsi="Times New Roman" w:cs="Times New Roman"/>
                <w:sz w:val="28"/>
                <w:szCs w:val="28"/>
              </w:rPr>
              <w:lastRenderedPageBreak/>
              <w:t xml:space="preserve">методики работы. Принцип безопасности подразумевает также, что воспитатель не забывает о призыве «Не навреди природе!». То есть в процессе организуемых им наблюдений, опытов не должны пострадать объекты природы. Для успешной реализации программы использую на практике разнообразные формы работы. </w:t>
            </w:r>
          </w:p>
          <w:p w:rsidR="0025046A" w:rsidRPr="00B802F7" w:rsidRDefault="0025046A" w:rsidP="003E780A">
            <w:pPr>
              <w:rPr>
                <w:rFonts w:ascii="Times New Roman" w:hAnsi="Times New Roman" w:cs="Times New Roman"/>
                <w:sz w:val="28"/>
                <w:szCs w:val="28"/>
              </w:rPr>
            </w:pPr>
          </w:p>
          <w:p w:rsidR="0025046A" w:rsidRPr="00B802F7" w:rsidRDefault="0025046A" w:rsidP="003E780A">
            <w:pPr>
              <w:rPr>
                <w:rFonts w:ascii="Times New Roman" w:hAnsi="Times New Roman" w:cs="Times New Roman"/>
                <w:b/>
                <w:sz w:val="28"/>
                <w:szCs w:val="28"/>
                <w:bdr w:val="none" w:sz="0" w:space="0" w:color="auto" w:frame="1"/>
              </w:rPr>
            </w:pPr>
            <w:r w:rsidRPr="00B802F7">
              <w:rPr>
                <w:rFonts w:ascii="Times New Roman" w:hAnsi="Times New Roman" w:cs="Times New Roman"/>
                <w:b/>
                <w:sz w:val="28"/>
                <w:szCs w:val="28"/>
              </w:rPr>
              <w:t>Предполагаемые  результаты:</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Ребенок проявляет любознательность, задает вопросы взрослым и сверстникам, интересуется</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 xml:space="preserve"> причинно-следственными связями, пытается самостоятельно придумывать объяснения явлениям природы и поступкам людей, </w:t>
            </w:r>
            <w:proofErr w:type="gramStart"/>
            <w:r w:rsidRPr="00B802F7">
              <w:rPr>
                <w:rFonts w:ascii="Times New Roman" w:hAnsi="Times New Roman" w:cs="Times New Roman"/>
                <w:sz w:val="28"/>
                <w:szCs w:val="28"/>
              </w:rPr>
              <w:t>склонен</w:t>
            </w:r>
            <w:proofErr w:type="gramEnd"/>
            <w:r w:rsidRPr="00B802F7">
              <w:rPr>
                <w:rFonts w:ascii="Times New Roman" w:hAnsi="Times New Roman" w:cs="Times New Roman"/>
                <w:sz w:val="28"/>
                <w:szCs w:val="28"/>
              </w:rPr>
              <w:t xml:space="preserve"> наблюдать, экспериментировать. Обладает начальными знаниями о природном и социальном мире, в котором он живет, знаком с произведениями детской литературы, обладает элементарными представлениями из области живой природы, естествознания, ребенок способен к принятию собственных решений, опираясь на свои знания и умения в различных видах деятельности.</w:t>
            </w:r>
          </w:p>
          <w:p w:rsidR="0025046A" w:rsidRPr="00B802F7" w:rsidRDefault="0025046A" w:rsidP="003E780A">
            <w:pPr>
              <w:rPr>
                <w:rFonts w:ascii="Times New Roman" w:hAnsi="Times New Roman" w:cs="Times New Roman"/>
                <w:sz w:val="28"/>
                <w:szCs w:val="28"/>
              </w:rPr>
            </w:pPr>
          </w:p>
          <w:p w:rsidR="0025046A" w:rsidRPr="00B802F7" w:rsidRDefault="0025046A" w:rsidP="003E780A">
            <w:pPr>
              <w:rPr>
                <w:rFonts w:ascii="Times New Roman" w:hAnsi="Times New Roman" w:cs="Times New Roman"/>
                <w:b/>
                <w:sz w:val="28"/>
                <w:szCs w:val="28"/>
              </w:rPr>
            </w:pPr>
            <w:r w:rsidRPr="00B802F7">
              <w:rPr>
                <w:rFonts w:ascii="Times New Roman" w:hAnsi="Times New Roman" w:cs="Times New Roman"/>
                <w:b/>
                <w:sz w:val="28"/>
                <w:szCs w:val="28"/>
              </w:rPr>
              <w:t>Система оценки сформированности у детей экологических знаний, заинтересованности родителей и компетентности педагогов.</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Педагогическая диагностика проводиться 2 раза в год и направлена на выявление сформированности экологических представлений</w:t>
            </w:r>
            <w:proofErr w:type="gramStart"/>
            <w:r w:rsidRPr="00B802F7">
              <w:rPr>
                <w:rFonts w:ascii="Times New Roman" w:hAnsi="Times New Roman" w:cs="Times New Roman"/>
                <w:sz w:val="28"/>
                <w:szCs w:val="28"/>
              </w:rPr>
              <w:t>.</w:t>
            </w:r>
            <w:proofErr w:type="gramEnd"/>
            <w:r w:rsidRPr="00B802F7">
              <w:rPr>
                <w:rFonts w:ascii="Times New Roman" w:hAnsi="Times New Roman" w:cs="Times New Roman"/>
                <w:sz w:val="28"/>
                <w:szCs w:val="28"/>
              </w:rPr>
              <w:t xml:space="preserve"> (</w:t>
            </w:r>
            <w:proofErr w:type="gramStart"/>
            <w:r w:rsidRPr="00B802F7">
              <w:rPr>
                <w:rFonts w:ascii="Times New Roman" w:hAnsi="Times New Roman" w:cs="Times New Roman"/>
                <w:sz w:val="28"/>
                <w:szCs w:val="28"/>
              </w:rPr>
              <w:t>с</w:t>
            </w:r>
            <w:proofErr w:type="gramEnd"/>
            <w:r w:rsidRPr="00B802F7">
              <w:rPr>
                <w:rFonts w:ascii="Times New Roman" w:hAnsi="Times New Roman" w:cs="Times New Roman"/>
                <w:sz w:val="28"/>
                <w:szCs w:val="28"/>
              </w:rPr>
              <w:t>м. приложение №1).</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 xml:space="preserve">Результат диагностики выдается на начало и на конец года. </w:t>
            </w:r>
          </w:p>
        </w:tc>
      </w:tr>
      <w:tr w:rsidR="0025046A" w:rsidRPr="00B802F7" w:rsidTr="003E780A">
        <w:tc>
          <w:tcPr>
            <w:tcW w:w="14992" w:type="dxa"/>
          </w:tcPr>
          <w:p w:rsidR="0025046A" w:rsidRPr="00B802F7" w:rsidRDefault="0025046A" w:rsidP="003E780A">
            <w:pPr>
              <w:pStyle w:val="a7"/>
              <w:rPr>
                <w:b/>
                <w:sz w:val="28"/>
                <w:szCs w:val="28"/>
              </w:rPr>
            </w:pPr>
            <w:r w:rsidRPr="00B802F7">
              <w:rPr>
                <w:b/>
                <w:sz w:val="28"/>
                <w:szCs w:val="28"/>
              </w:rPr>
              <w:lastRenderedPageBreak/>
              <w:t>Описание модели образовательного процесса</w:t>
            </w:r>
          </w:p>
        </w:tc>
      </w:tr>
      <w:tr w:rsidR="0025046A" w:rsidRPr="00B802F7" w:rsidTr="003E780A">
        <w:tc>
          <w:tcPr>
            <w:tcW w:w="14992" w:type="dxa"/>
          </w:tcPr>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Непосредственно образовательная деятельность по экологии в старшей группе и в подготовительной проводиться 1 раз в месяц. Помимо непосредственно образовательной деятельности, работа планируется в других режимных моментах и в разных видах детской деятельности, согласно перспективному плану.</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Содержание перспективного плана реализуется в следующих направлениях:</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 непрерывная непосредственно образовательная деятельность;</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-совместная деятельность взрослого с детьми в режимных моментах;</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-самостоятельная деятельность педагога.</w:t>
            </w:r>
          </w:p>
        </w:tc>
      </w:tr>
      <w:tr w:rsidR="0025046A" w:rsidRPr="00B802F7" w:rsidTr="003E780A">
        <w:tc>
          <w:tcPr>
            <w:tcW w:w="14992" w:type="dxa"/>
          </w:tcPr>
          <w:p w:rsidR="0025046A" w:rsidRPr="00B802F7" w:rsidRDefault="0025046A" w:rsidP="003E780A">
            <w:pPr>
              <w:rPr>
                <w:rFonts w:ascii="Times New Roman" w:hAnsi="Times New Roman" w:cs="Times New Roman"/>
                <w:b/>
                <w:sz w:val="28"/>
                <w:szCs w:val="28"/>
              </w:rPr>
            </w:pPr>
            <w:r w:rsidRPr="00B802F7">
              <w:rPr>
                <w:rFonts w:ascii="Times New Roman" w:hAnsi="Times New Roman" w:cs="Times New Roman"/>
                <w:b/>
                <w:sz w:val="28"/>
                <w:szCs w:val="28"/>
              </w:rPr>
              <w:t>Формы организации образовательной деятельности</w:t>
            </w:r>
          </w:p>
          <w:p w:rsidR="0025046A" w:rsidRPr="00B802F7" w:rsidRDefault="0025046A" w:rsidP="003E780A">
            <w:pPr>
              <w:rPr>
                <w:rFonts w:ascii="Times New Roman" w:hAnsi="Times New Roman" w:cs="Times New Roman"/>
                <w:b/>
                <w:sz w:val="28"/>
                <w:szCs w:val="28"/>
              </w:rPr>
            </w:pPr>
          </w:p>
          <w:p w:rsidR="0025046A" w:rsidRPr="00B802F7" w:rsidRDefault="0025046A" w:rsidP="003E780A">
            <w:pPr>
              <w:rPr>
                <w:rFonts w:ascii="Times New Roman" w:hAnsi="Times New Roman" w:cs="Times New Roman"/>
                <w:sz w:val="28"/>
                <w:szCs w:val="28"/>
              </w:rPr>
            </w:pPr>
            <w:proofErr w:type="gramStart"/>
            <w:r w:rsidRPr="00B802F7">
              <w:rPr>
                <w:rFonts w:ascii="Times New Roman" w:hAnsi="Times New Roman" w:cs="Times New Roman"/>
                <w:bCs/>
                <w:iCs/>
                <w:sz w:val="28"/>
                <w:szCs w:val="28"/>
              </w:rPr>
              <w:t>Основные организационные формы:</w:t>
            </w:r>
            <w:r w:rsidRPr="00B802F7">
              <w:rPr>
                <w:rFonts w:ascii="Times New Roman" w:hAnsi="Times New Roman" w:cs="Times New Roman"/>
                <w:bCs/>
                <w:i/>
                <w:iCs/>
                <w:sz w:val="28"/>
                <w:szCs w:val="28"/>
              </w:rPr>
              <w:br/>
            </w:r>
            <w:r w:rsidRPr="00B802F7">
              <w:rPr>
                <w:rFonts w:ascii="Times New Roman" w:hAnsi="Times New Roman" w:cs="Times New Roman"/>
                <w:sz w:val="28"/>
                <w:szCs w:val="28"/>
              </w:rPr>
              <w:lastRenderedPageBreak/>
              <w:t>• непосредственно-образовательная деятельность;</w:t>
            </w:r>
            <w:r w:rsidRPr="00B802F7">
              <w:rPr>
                <w:rFonts w:ascii="Times New Roman" w:hAnsi="Times New Roman" w:cs="Times New Roman"/>
                <w:sz w:val="28"/>
                <w:szCs w:val="28"/>
              </w:rPr>
              <w:br/>
              <w:t>• в свободной деятельности;</w:t>
            </w:r>
            <w:r w:rsidRPr="00B802F7">
              <w:rPr>
                <w:rFonts w:ascii="Times New Roman" w:hAnsi="Times New Roman" w:cs="Times New Roman"/>
                <w:sz w:val="28"/>
                <w:szCs w:val="28"/>
              </w:rPr>
              <w:br/>
              <w:t>• целевые прогулки;</w:t>
            </w:r>
            <w:r w:rsidRPr="00B802F7">
              <w:rPr>
                <w:rFonts w:ascii="Times New Roman" w:hAnsi="Times New Roman" w:cs="Times New Roman"/>
                <w:sz w:val="28"/>
                <w:szCs w:val="28"/>
              </w:rPr>
              <w:br/>
              <w:t>• экскурсии;</w:t>
            </w:r>
            <w:r w:rsidRPr="00B802F7">
              <w:rPr>
                <w:rFonts w:ascii="Times New Roman" w:hAnsi="Times New Roman" w:cs="Times New Roman"/>
                <w:sz w:val="28"/>
                <w:szCs w:val="28"/>
              </w:rPr>
              <w:br/>
              <w:t>• праздники, развлечения;</w:t>
            </w:r>
            <w:r w:rsidRPr="00B802F7">
              <w:rPr>
                <w:rFonts w:ascii="Times New Roman" w:hAnsi="Times New Roman" w:cs="Times New Roman"/>
                <w:sz w:val="28"/>
                <w:szCs w:val="28"/>
              </w:rPr>
              <w:br/>
              <w:t>• тематические выставки;</w:t>
            </w:r>
            <w:r w:rsidRPr="00B802F7">
              <w:rPr>
                <w:rFonts w:ascii="Times New Roman" w:hAnsi="Times New Roman" w:cs="Times New Roman"/>
                <w:sz w:val="28"/>
                <w:szCs w:val="28"/>
              </w:rPr>
              <w:br/>
            </w:r>
            <w:r w:rsidRPr="00B802F7">
              <w:rPr>
                <w:rFonts w:ascii="Times New Roman" w:hAnsi="Times New Roman" w:cs="Times New Roman"/>
                <w:b/>
                <w:bCs/>
                <w:iCs/>
                <w:sz w:val="28"/>
                <w:szCs w:val="28"/>
              </w:rPr>
              <w:t>Методы и приемы:</w:t>
            </w:r>
            <w:r w:rsidRPr="00B802F7">
              <w:rPr>
                <w:rFonts w:ascii="Times New Roman" w:hAnsi="Times New Roman" w:cs="Times New Roman"/>
                <w:bCs/>
                <w:i/>
                <w:iCs/>
                <w:sz w:val="28"/>
                <w:szCs w:val="28"/>
              </w:rPr>
              <w:br/>
            </w:r>
            <w:r w:rsidRPr="00B802F7">
              <w:rPr>
                <w:rFonts w:ascii="Times New Roman" w:hAnsi="Times New Roman" w:cs="Times New Roman"/>
                <w:sz w:val="28"/>
                <w:szCs w:val="28"/>
              </w:rPr>
              <w:t>• диалоги; беседы, рассказ воспитателя;</w:t>
            </w:r>
            <w:r w:rsidRPr="00B802F7">
              <w:rPr>
                <w:rFonts w:ascii="Times New Roman" w:hAnsi="Times New Roman" w:cs="Times New Roman"/>
                <w:sz w:val="28"/>
                <w:szCs w:val="28"/>
              </w:rPr>
              <w:br/>
              <w:t>• игры-практикумы, сюжетно-ролевые игры, дидактические, подвижные игры;</w:t>
            </w:r>
            <w:r w:rsidRPr="00B802F7">
              <w:rPr>
                <w:rFonts w:ascii="Times New Roman" w:hAnsi="Times New Roman" w:cs="Times New Roman"/>
                <w:sz w:val="28"/>
                <w:szCs w:val="28"/>
              </w:rPr>
              <w:br/>
              <w:t>• проблемные ситуации;</w:t>
            </w:r>
            <w:r w:rsidRPr="00B802F7">
              <w:rPr>
                <w:rFonts w:ascii="Times New Roman" w:hAnsi="Times New Roman" w:cs="Times New Roman"/>
                <w:sz w:val="28"/>
                <w:szCs w:val="28"/>
              </w:rPr>
              <w:br/>
              <w:t>• проектирование;</w:t>
            </w:r>
            <w:r w:rsidRPr="00B802F7">
              <w:rPr>
                <w:rFonts w:ascii="Times New Roman" w:hAnsi="Times New Roman" w:cs="Times New Roman"/>
                <w:sz w:val="28"/>
                <w:szCs w:val="28"/>
              </w:rPr>
              <w:br/>
              <w:t>• конкурсы, викторины;</w:t>
            </w:r>
            <w:r w:rsidRPr="00B802F7">
              <w:rPr>
                <w:rFonts w:ascii="Times New Roman" w:hAnsi="Times New Roman" w:cs="Times New Roman"/>
                <w:sz w:val="28"/>
                <w:szCs w:val="28"/>
              </w:rPr>
              <w:br/>
              <w:t>• экспериментирование;</w:t>
            </w:r>
            <w:r w:rsidRPr="00B802F7">
              <w:rPr>
                <w:rFonts w:ascii="Times New Roman" w:hAnsi="Times New Roman" w:cs="Times New Roman"/>
                <w:sz w:val="28"/>
                <w:szCs w:val="28"/>
              </w:rPr>
              <w:br/>
              <w:t>• коллективно-творческие дела;</w:t>
            </w:r>
            <w:r w:rsidRPr="00B802F7">
              <w:rPr>
                <w:rFonts w:ascii="Times New Roman" w:hAnsi="Times New Roman" w:cs="Times New Roman"/>
                <w:sz w:val="28"/>
                <w:szCs w:val="28"/>
              </w:rPr>
              <w:br/>
              <w:t>• наблюдения;</w:t>
            </w:r>
            <w:r w:rsidRPr="00B802F7">
              <w:rPr>
                <w:rFonts w:ascii="Times New Roman" w:hAnsi="Times New Roman" w:cs="Times New Roman"/>
                <w:sz w:val="28"/>
                <w:szCs w:val="28"/>
              </w:rPr>
              <w:br/>
              <w:t>• целевые прогулки и экскурсии.</w:t>
            </w:r>
            <w:proofErr w:type="gramEnd"/>
          </w:p>
        </w:tc>
      </w:tr>
      <w:tr w:rsidR="0025046A" w:rsidRPr="00B802F7" w:rsidTr="003E780A">
        <w:tc>
          <w:tcPr>
            <w:tcW w:w="14992" w:type="dxa"/>
          </w:tcPr>
          <w:p w:rsidR="0025046A" w:rsidRPr="00B802F7" w:rsidRDefault="0025046A" w:rsidP="003E780A">
            <w:pPr>
              <w:rPr>
                <w:rFonts w:ascii="Times New Roman" w:hAnsi="Times New Roman" w:cs="Times New Roman"/>
                <w:b/>
                <w:sz w:val="28"/>
                <w:szCs w:val="28"/>
              </w:rPr>
            </w:pPr>
            <w:r w:rsidRPr="00B802F7">
              <w:rPr>
                <w:rFonts w:ascii="Times New Roman" w:hAnsi="Times New Roman" w:cs="Times New Roman"/>
                <w:b/>
                <w:sz w:val="28"/>
                <w:szCs w:val="28"/>
              </w:rPr>
              <w:lastRenderedPageBreak/>
              <w:t>Описание РППС</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b/>
                <w:sz w:val="28"/>
                <w:szCs w:val="28"/>
              </w:rPr>
              <w:t>В группе</w:t>
            </w:r>
            <w:r w:rsidRPr="00B802F7">
              <w:rPr>
                <w:rFonts w:ascii="Times New Roman" w:hAnsi="Times New Roman" w:cs="Times New Roman"/>
                <w:sz w:val="28"/>
                <w:szCs w:val="28"/>
              </w:rPr>
              <w:t xml:space="preserve"> имеется уголок природы, который служит объектом для изучения растений, и украшением развивающей среды группы. Он размещен на уровне детей, в хорошо освещенном месте, так, что все объекты хорошо просматриваются, доступны для ухода.</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 xml:space="preserve">В природном уголке имеется: </w:t>
            </w:r>
          </w:p>
          <w:p w:rsidR="0025046A" w:rsidRPr="00B802F7" w:rsidRDefault="0025046A" w:rsidP="003E780A">
            <w:pPr>
              <w:rPr>
                <w:rFonts w:ascii="Times New Roman" w:hAnsi="Times New Roman" w:cs="Times New Roman"/>
                <w:sz w:val="28"/>
                <w:szCs w:val="28"/>
              </w:rPr>
            </w:pPr>
            <w:proofErr w:type="gramStart"/>
            <w:r w:rsidRPr="00B802F7">
              <w:rPr>
                <w:rFonts w:ascii="Times New Roman" w:hAnsi="Times New Roman" w:cs="Times New Roman"/>
                <w:sz w:val="28"/>
                <w:szCs w:val="28"/>
              </w:rPr>
              <w:t xml:space="preserve">комнатные растения: </w:t>
            </w:r>
            <w:proofErr w:type="spellStart"/>
            <w:r w:rsidRPr="00B802F7">
              <w:rPr>
                <w:rFonts w:ascii="Times New Roman" w:hAnsi="Times New Roman" w:cs="Times New Roman"/>
                <w:sz w:val="28"/>
                <w:szCs w:val="28"/>
              </w:rPr>
              <w:t>хлорофитум</w:t>
            </w:r>
            <w:proofErr w:type="spellEnd"/>
            <w:r w:rsidRPr="00B802F7">
              <w:rPr>
                <w:rFonts w:ascii="Times New Roman" w:hAnsi="Times New Roman" w:cs="Times New Roman"/>
                <w:sz w:val="28"/>
                <w:szCs w:val="28"/>
              </w:rPr>
              <w:t>, гибискус, бальзамин, бегония, драцена, плющ, аспарагус, фиалка, герань;</w:t>
            </w:r>
            <w:proofErr w:type="gramEnd"/>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 xml:space="preserve">книги познавательного характера, иллюстративно-дидактический материал (иллюстрации о природе родного края, страны, Искитимского района, </w:t>
            </w:r>
            <w:proofErr w:type="gramStart"/>
            <w:r w:rsidRPr="00B802F7">
              <w:rPr>
                <w:rFonts w:ascii="Times New Roman" w:hAnsi="Times New Roman" w:cs="Times New Roman"/>
                <w:sz w:val="28"/>
                <w:szCs w:val="28"/>
              </w:rPr>
              <w:t>г</w:t>
            </w:r>
            <w:proofErr w:type="gramEnd"/>
            <w:r w:rsidRPr="00B802F7">
              <w:rPr>
                <w:rFonts w:ascii="Times New Roman" w:hAnsi="Times New Roman" w:cs="Times New Roman"/>
                <w:sz w:val="28"/>
                <w:szCs w:val="28"/>
              </w:rPr>
              <w:t>. Новосибирска);</w:t>
            </w:r>
          </w:p>
          <w:p w:rsidR="0025046A" w:rsidRPr="00B802F7" w:rsidRDefault="0025046A" w:rsidP="003E780A">
            <w:pPr>
              <w:rPr>
                <w:rFonts w:ascii="Times New Roman" w:hAnsi="Times New Roman" w:cs="Times New Roman"/>
                <w:color w:val="000000"/>
                <w:sz w:val="28"/>
                <w:szCs w:val="28"/>
              </w:rPr>
            </w:pPr>
            <w:r w:rsidRPr="00B802F7">
              <w:rPr>
                <w:rFonts w:ascii="Times New Roman" w:hAnsi="Times New Roman" w:cs="Times New Roman"/>
                <w:color w:val="000000"/>
                <w:sz w:val="28"/>
                <w:szCs w:val="28"/>
              </w:rPr>
              <w:t xml:space="preserve">серия альбомов «Времена года», серия картинок с изображением животных, растений, рыб, птиц, насекомых - С. </w:t>
            </w:r>
            <w:proofErr w:type="spellStart"/>
            <w:r w:rsidRPr="00B802F7">
              <w:rPr>
                <w:rFonts w:ascii="Times New Roman" w:hAnsi="Times New Roman" w:cs="Times New Roman"/>
                <w:color w:val="000000"/>
                <w:sz w:val="28"/>
                <w:szCs w:val="28"/>
              </w:rPr>
              <w:t>Вохринцевой</w:t>
            </w:r>
            <w:proofErr w:type="spellEnd"/>
            <w:r w:rsidRPr="00B802F7">
              <w:rPr>
                <w:rFonts w:ascii="Times New Roman" w:hAnsi="Times New Roman" w:cs="Times New Roman"/>
                <w:color w:val="000000"/>
                <w:sz w:val="28"/>
                <w:szCs w:val="28"/>
              </w:rPr>
              <w:t xml:space="preserve">, </w:t>
            </w:r>
            <w:r w:rsidRPr="00B802F7">
              <w:rPr>
                <w:rFonts w:ascii="Times New Roman" w:hAnsi="Times New Roman" w:cs="Times New Roman"/>
                <w:color w:val="000000"/>
                <w:sz w:val="28"/>
                <w:szCs w:val="28"/>
                <w:shd w:val="clear" w:color="auto" w:fill="FFFFFF"/>
              </w:rPr>
              <w:t>альбом с иллюстрациями об экономии воды, тепла, электроэнергии, альбом об охране природы и животных, альбом пожарная безопасность;</w:t>
            </w:r>
          </w:p>
          <w:p w:rsidR="0025046A" w:rsidRPr="00B802F7" w:rsidRDefault="0025046A" w:rsidP="003E780A">
            <w:pPr>
              <w:rPr>
                <w:rFonts w:ascii="Times New Roman" w:hAnsi="Times New Roman" w:cs="Times New Roman"/>
                <w:color w:val="000000"/>
                <w:sz w:val="28"/>
                <w:szCs w:val="28"/>
              </w:rPr>
            </w:pPr>
            <w:r w:rsidRPr="00B802F7">
              <w:rPr>
                <w:rFonts w:ascii="Times New Roman" w:hAnsi="Times New Roman" w:cs="Times New Roman"/>
                <w:color w:val="000000"/>
                <w:sz w:val="28"/>
                <w:szCs w:val="28"/>
              </w:rPr>
              <w:t>картины известных художников о природе;</w:t>
            </w:r>
          </w:p>
          <w:p w:rsidR="0025046A" w:rsidRPr="00B802F7" w:rsidRDefault="0025046A" w:rsidP="003E780A">
            <w:pPr>
              <w:rPr>
                <w:rFonts w:ascii="Times New Roman" w:hAnsi="Times New Roman" w:cs="Times New Roman"/>
                <w:color w:val="000000"/>
                <w:sz w:val="28"/>
                <w:szCs w:val="28"/>
              </w:rPr>
            </w:pPr>
            <w:r w:rsidRPr="00B802F7">
              <w:rPr>
                <w:rFonts w:ascii="Times New Roman" w:hAnsi="Times New Roman" w:cs="Times New Roman"/>
                <w:color w:val="000000"/>
                <w:sz w:val="28"/>
                <w:szCs w:val="28"/>
              </w:rPr>
              <w:lastRenderedPageBreak/>
              <w:t>сезонные растительные объекты - муляжи овощей и фруктов, шишки (ель, сосна, кедр),</w:t>
            </w:r>
          </w:p>
          <w:p w:rsidR="0025046A" w:rsidRPr="00B802F7" w:rsidRDefault="0025046A" w:rsidP="003E780A">
            <w:pPr>
              <w:rPr>
                <w:rFonts w:ascii="Times New Roman" w:hAnsi="Times New Roman" w:cs="Times New Roman"/>
                <w:color w:val="000000"/>
                <w:sz w:val="28"/>
                <w:szCs w:val="28"/>
              </w:rPr>
            </w:pPr>
            <w:r w:rsidRPr="00B802F7">
              <w:rPr>
                <w:rFonts w:ascii="Times New Roman" w:hAnsi="Times New Roman" w:cs="Times New Roman"/>
                <w:sz w:val="28"/>
                <w:szCs w:val="28"/>
              </w:rPr>
              <w:t xml:space="preserve">календари </w:t>
            </w:r>
            <w:r w:rsidRPr="00B802F7">
              <w:rPr>
                <w:rFonts w:ascii="Times New Roman" w:hAnsi="Times New Roman" w:cs="Times New Roman"/>
                <w:color w:val="000000"/>
                <w:sz w:val="28"/>
                <w:szCs w:val="28"/>
              </w:rPr>
              <w:t xml:space="preserve">наблюдений за ростом и развитием живых существ, календарь наблюдений за птицами, календарь наблюдения за сезонными изменениями в природы, </w:t>
            </w:r>
            <w:r w:rsidRPr="00B802F7">
              <w:rPr>
                <w:rFonts w:ascii="Times New Roman" w:hAnsi="Times New Roman" w:cs="Times New Roman"/>
                <w:bCs/>
                <w:color w:val="000000"/>
                <w:sz w:val="28"/>
                <w:szCs w:val="28"/>
              </w:rPr>
              <w:t>календарь погоды;</w:t>
            </w:r>
          </w:p>
          <w:p w:rsidR="0025046A" w:rsidRPr="00B802F7" w:rsidRDefault="0025046A" w:rsidP="003E780A">
            <w:pPr>
              <w:rPr>
                <w:rFonts w:ascii="Times New Roman" w:hAnsi="Times New Roman" w:cs="Times New Roman"/>
                <w:color w:val="000000"/>
                <w:sz w:val="28"/>
                <w:szCs w:val="28"/>
              </w:rPr>
            </w:pPr>
            <w:r w:rsidRPr="00B802F7">
              <w:rPr>
                <w:rFonts w:ascii="Times New Roman" w:hAnsi="Times New Roman" w:cs="Times New Roman"/>
                <w:color w:val="000000"/>
                <w:sz w:val="28"/>
                <w:szCs w:val="28"/>
              </w:rPr>
              <w:t>дидактические игры природного содержания, для изготовления поделок природный и бросовый материал (ракушки, камешки, шишки, жёлуди, каштаны);</w:t>
            </w:r>
          </w:p>
          <w:p w:rsidR="0025046A" w:rsidRPr="00B802F7" w:rsidRDefault="0025046A" w:rsidP="003E780A">
            <w:pPr>
              <w:rPr>
                <w:rFonts w:ascii="Times New Roman" w:hAnsi="Times New Roman" w:cs="Times New Roman"/>
                <w:sz w:val="28"/>
                <w:szCs w:val="28"/>
              </w:rPr>
            </w:pPr>
            <w:proofErr w:type="gramStart"/>
            <w:r w:rsidRPr="00B802F7">
              <w:rPr>
                <w:rFonts w:ascii="Times New Roman" w:hAnsi="Times New Roman" w:cs="Times New Roman"/>
                <w:color w:val="000000"/>
                <w:sz w:val="28"/>
                <w:szCs w:val="28"/>
              </w:rPr>
              <w:t>материал для труда: фартуки, мисочки, леечки, ведерочки, лопатки, палочки для рыхления, совочки;</w:t>
            </w:r>
            <w:proofErr w:type="gramEnd"/>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подборка звуков музыки: голоса птиц, шум моря, ветра, звуки леса;</w:t>
            </w:r>
          </w:p>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sz w:val="28"/>
                <w:szCs w:val="28"/>
              </w:rPr>
              <w:t>подборка видео: познавательные мультфильмы (</w:t>
            </w:r>
            <w:proofErr w:type="spellStart"/>
            <w:r w:rsidRPr="00B802F7">
              <w:rPr>
                <w:rFonts w:ascii="Times New Roman" w:hAnsi="Times New Roman" w:cs="Times New Roman"/>
                <w:sz w:val="28"/>
                <w:szCs w:val="28"/>
              </w:rPr>
              <w:t>Эколята</w:t>
            </w:r>
            <w:proofErr w:type="spellEnd"/>
            <w:r w:rsidRPr="00B802F7">
              <w:rPr>
                <w:rFonts w:ascii="Times New Roman" w:hAnsi="Times New Roman" w:cs="Times New Roman"/>
                <w:sz w:val="28"/>
                <w:szCs w:val="28"/>
              </w:rPr>
              <w:t xml:space="preserve"> - молодые защитники природы), </w:t>
            </w:r>
          </w:p>
          <w:p w:rsidR="0025046A" w:rsidRPr="00B802F7" w:rsidRDefault="0025046A" w:rsidP="003E780A">
            <w:pPr>
              <w:rPr>
                <w:rFonts w:ascii="Times New Roman" w:hAnsi="Times New Roman" w:cs="Times New Roman"/>
                <w:sz w:val="28"/>
                <w:szCs w:val="28"/>
              </w:rPr>
            </w:pPr>
            <w:proofErr w:type="spellStart"/>
            <w:r w:rsidRPr="00B802F7">
              <w:rPr>
                <w:rFonts w:ascii="Times New Roman" w:hAnsi="Times New Roman" w:cs="Times New Roman"/>
                <w:sz w:val="28"/>
                <w:szCs w:val="28"/>
              </w:rPr>
              <w:t>лэпбук</w:t>
            </w:r>
            <w:proofErr w:type="spellEnd"/>
            <w:r w:rsidRPr="00B802F7">
              <w:rPr>
                <w:rFonts w:ascii="Times New Roman" w:hAnsi="Times New Roman" w:cs="Times New Roman"/>
                <w:sz w:val="28"/>
                <w:szCs w:val="28"/>
              </w:rPr>
              <w:t xml:space="preserve"> по экологии, «сухой» аквариум, букеты цветов (осенних, летних), рисунки детей о природе и поделки из природного материала.</w:t>
            </w:r>
          </w:p>
          <w:p w:rsidR="0025046A" w:rsidRPr="00B802F7" w:rsidRDefault="0025046A" w:rsidP="003E780A">
            <w:pPr>
              <w:rPr>
                <w:rFonts w:ascii="Times New Roman" w:hAnsi="Times New Roman" w:cs="Times New Roman"/>
                <w:sz w:val="28"/>
                <w:szCs w:val="28"/>
              </w:rPr>
            </w:pPr>
            <w:proofErr w:type="spellStart"/>
            <w:r w:rsidRPr="00B802F7">
              <w:rPr>
                <w:rFonts w:ascii="Times New Roman" w:hAnsi="Times New Roman" w:cs="Times New Roman"/>
                <w:sz w:val="28"/>
                <w:szCs w:val="28"/>
                <w:shd w:val="clear" w:color="auto" w:fill="FFFFFF"/>
              </w:rPr>
              <w:t>Экранно</w:t>
            </w:r>
            <w:proofErr w:type="spellEnd"/>
            <w:r w:rsidRPr="00B802F7">
              <w:rPr>
                <w:rFonts w:ascii="Times New Roman" w:hAnsi="Times New Roman" w:cs="Times New Roman"/>
                <w:sz w:val="28"/>
                <w:szCs w:val="28"/>
                <w:shd w:val="clear" w:color="auto" w:fill="FFFFFF"/>
              </w:rPr>
              <w:t xml:space="preserve"> - </w:t>
            </w:r>
            <w:proofErr w:type="spellStart"/>
            <w:r w:rsidRPr="00B802F7">
              <w:rPr>
                <w:rFonts w:ascii="Times New Roman" w:hAnsi="Times New Roman" w:cs="Times New Roman"/>
                <w:sz w:val="28"/>
                <w:szCs w:val="28"/>
                <w:shd w:val="clear" w:color="auto" w:fill="FFFFFF"/>
              </w:rPr>
              <w:t>звуковые</w:t>
            </w:r>
            <w:r w:rsidRPr="00B802F7">
              <w:rPr>
                <w:rFonts w:ascii="Times New Roman" w:hAnsi="Times New Roman" w:cs="Times New Roman"/>
                <w:sz w:val="28"/>
                <w:szCs w:val="28"/>
              </w:rPr>
              <w:t>технические</w:t>
            </w:r>
            <w:proofErr w:type="spellEnd"/>
            <w:r w:rsidRPr="00B802F7">
              <w:rPr>
                <w:rFonts w:ascii="Times New Roman" w:hAnsi="Times New Roman" w:cs="Times New Roman"/>
                <w:sz w:val="28"/>
                <w:szCs w:val="28"/>
              </w:rPr>
              <w:t xml:space="preserve"> средства обучения: телевизор, магнитофон.</w:t>
            </w:r>
          </w:p>
          <w:p w:rsidR="0025046A" w:rsidRPr="00B802F7" w:rsidRDefault="0025046A" w:rsidP="003E780A">
            <w:pPr>
              <w:rPr>
                <w:rFonts w:ascii="Times New Roman" w:hAnsi="Times New Roman" w:cs="Times New Roman"/>
                <w:sz w:val="28"/>
                <w:szCs w:val="28"/>
              </w:rPr>
            </w:pPr>
          </w:p>
          <w:p w:rsidR="0025046A" w:rsidRPr="00B802F7" w:rsidRDefault="0025046A" w:rsidP="003E780A">
            <w:pPr>
              <w:rPr>
                <w:rFonts w:ascii="Times New Roman" w:hAnsi="Times New Roman" w:cs="Times New Roman"/>
                <w:sz w:val="28"/>
                <w:szCs w:val="28"/>
              </w:rPr>
            </w:pPr>
            <w:r w:rsidRPr="00B802F7">
              <w:rPr>
                <w:rFonts w:ascii="Times New Roman" w:eastAsia="Calibri" w:hAnsi="Times New Roman" w:cs="Times New Roman"/>
                <w:b/>
                <w:sz w:val="28"/>
                <w:szCs w:val="28"/>
              </w:rPr>
              <w:t>На территории ДОУ</w:t>
            </w:r>
            <w:r w:rsidRPr="00B802F7">
              <w:rPr>
                <w:rFonts w:ascii="Times New Roman" w:eastAsia="Calibri" w:hAnsi="Times New Roman" w:cs="Times New Roman"/>
                <w:sz w:val="28"/>
                <w:szCs w:val="28"/>
              </w:rPr>
              <w:t xml:space="preserve"> разработаны клумбы, газоны, на которых произрастают культурно растущие цветковые растения.</w:t>
            </w:r>
          </w:p>
          <w:p w:rsidR="0025046A" w:rsidRPr="00B802F7" w:rsidRDefault="0025046A" w:rsidP="003E780A">
            <w:pPr>
              <w:rPr>
                <w:rFonts w:ascii="Times New Roman" w:hAnsi="Times New Roman" w:cs="Times New Roman"/>
                <w:sz w:val="28"/>
                <w:szCs w:val="28"/>
              </w:rPr>
            </w:pPr>
            <w:r w:rsidRPr="00B802F7">
              <w:rPr>
                <w:rFonts w:ascii="Times New Roman" w:eastAsia="Calibri" w:hAnsi="Times New Roman" w:cs="Times New Roman"/>
                <w:sz w:val="28"/>
                <w:szCs w:val="28"/>
              </w:rPr>
              <w:t>На огороде растут культурные посадки. В зимнее время действует огород на окне.</w:t>
            </w:r>
          </w:p>
          <w:p w:rsidR="0025046A" w:rsidRPr="00B802F7" w:rsidRDefault="0025046A" w:rsidP="003E780A">
            <w:pPr>
              <w:rPr>
                <w:rFonts w:ascii="Times New Roman" w:hAnsi="Times New Roman" w:cs="Times New Roman"/>
                <w:sz w:val="28"/>
                <w:szCs w:val="28"/>
              </w:rPr>
            </w:pPr>
            <w:r w:rsidRPr="00B802F7">
              <w:rPr>
                <w:rFonts w:ascii="Times New Roman" w:eastAsia="Calibri" w:hAnsi="Times New Roman" w:cs="Times New Roman"/>
                <w:sz w:val="28"/>
                <w:szCs w:val="28"/>
              </w:rPr>
              <w:t xml:space="preserve">Из живых существ на участке обитают: </w:t>
            </w:r>
            <w:r w:rsidRPr="00B802F7">
              <w:rPr>
                <w:rFonts w:ascii="Times New Roman" w:eastAsia="Calibri" w:hAnsi="Times New Roman" w:cs="Times New Roman"/>
                <w:i/>
                <w:iCs/>
                <w:sz w:val="28"/>
                <w:szCs w:val="28"/>
              </w:rPr>
              <w:t xml:space="preserve">насекомые, птицы </w:t>
            </w:r>
          </w:p>
          <w:p w:rsidR="0025046A" w:rsidRPr="00B802F7" w:rsidRDefault="0025046A" w:rsidP="003E780A">
            <w:pPr>
              <w:rPr>
                <w:rFonts w:ascii="Times New Roman" w:hAnsi="Times New Roman" w:cs="Times New Roman"/>
                <w:sz w:val="28"/>
                <w:szCs w:val="28"/>
              </w:rPr>
            </w:pPr>
            <w:r w:rsidRPr="00B802F7">
              <w:rPr>
                <w:rFonts w:ascii="Times New Roman" w:eastAsia="Calibri" w:hAnsi="Times New Roman" w:cs="Times New Roman"/>
                <w:sz w:val="28"/>
                <w:szCs w:val="28"/>
              </w:rPr>
              <w:t xml:space="preserve">По территории ДОУ расположена экологическая тропа, которая представлена следующими станциями: </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Метеостанция;</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Сиреневая улица;</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Дом летающих семян;</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Рябиновая аллея;</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Микрорайон «Елочки»;</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Микрорайон «Скворечники»;</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Птичья столовая;</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Березовая роща;</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Лекарственные растения;</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Цветник;</w:t>
            </w:r>
          </w:p>
          <w:p w:rsidR="0025046A" w:rsidRPr="00B802F7" w:rsidRDefault="0025046A" w:rsidP="003E780A">
            <w:pPr>
              <w:rPr>
                <w:rFonts w:ascii="Times New Roman" w:eastAsia="Calibri" w:hAnsi="Times New Roman" w:cs="Times New Roman"/>
                <w:sz w:val="28"/>
                <w:szCs w:val="28"/>
              </w:rPr>
            </w:pPr>
            <w:r w:rsidRPr="00B802F7">
              <w:rPr>
                <w:rFonts w:ascii="Times New Roman" w:eastAsia="Calibri" w:hAnsi="Times New Roman" w:cs="Times New Roman"/>
                <w:sz w:val="28"/>
                <w:szCs w:val="28"/>
              </w:rPr>
              <w:t>Огород;</w:t>
            </w:r>
          </w:p>
          <w:p w:rsidR="0025046A" w:rsidRPr="00B802F7" w:rsidRDefault="0025046A" w:rsidP="003E780A">
            <w:pPr>
              <w:rPr>
                <w:rFonts w:ascii="Times New Roman" w:eastAsia="Calibri" w:hAnsi="Times New Roman" w:cs="Times New Roman"/>
                <w:sz w:val="28"/>
                <w:szCs w:val="28"/>
              </w:rPr>
            </w:pPr>
            <w:proofErr w:type="spellStart"/>
            <w:r w:rsidRPr="00B802F7">
              <w:rPr>
                <w:rFonts w:ascii="Times New Roman" w:eastAsia="Calibri" w:hAnsi="Times New Roman" w:cs="Times New Roman"/>
                <w:sz w:val="28"/>
                <w:szCs w:val="28"/>
              </w:rPr>
              <w:t>Фитоогород</w:t>
            </w:r>
            <w:proofErr w:type="spellEnd"/>
            <w:r w:rsidRPr="00B802F7">
              <w:rPr>
                <w:rFonts w:ascii="Times New Roman" w:eastAsia="Calibri" w:hAnsi="Times New Roman" w:cs="Times New Roman"/>
                <w:sz w:val="28"/>
                <w:szCs w:val="28"/>
              </w:rPr>
              <w:t>; Первоцветы.</w:t>
            </w:r>
          </w:p>
        </w:tc>
      </w:tr>
    </w:tbl>
    <w:p w:rsidR="0025046A" w:rsidRDefault="0025046A" w:rsidP="0025046A">
      <w:pPr>
        <w:jc w:val="center"/>
        <w:rPr>
          <w:rFonts w:ascii="Times New Roman" w:hAnsi="Times New Roman" w:cs="Times New Roman"/>
          <w:sz w:val="28"/>
          <w:szCs w:val="28"/>
        </w:rPr>
      </w:pPr>
      <w:r w:rsidRPr="0025046A">
        <w:rPr>
          <w:rFonts w:ascii="Times New Roman" w:hAnsi="Times New Roman" w:cs="Times New Roman"/>
          <w:noProof/>
          <w:sz w:val="28"/>
          <w:szCs w:val="28"/>
          <w:lang w:eastAsia="ru-RU"/>
        </w:rPr>
        <w:lastRenderedPageBreak/>
        <w:drawing>
          <wp:inline distT="0" distB="0" distL="0" distR="0">
            <wp:extent cx="3728372" cy="5264686"/>
            <wp:effectExtent l="19050" t="0" r="5428" b="0"/>
            <wp:docPr id="12" name="Рисунок 1" descr="D:\Пользователь\Pictures\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Пользователь\Pictures\п.jpg"/>
                    <pic:cNvPicPr>
                      <a:picLocks noChangeAspect="1" noChangeArrowheads="1"/>
                    </pic:cNvPicPr>
                  </pic:nvPicPr>
                  <pic:blipFill>
                    <a:blip r:embed="rId15" cstate="email"/>
                    <a:srcRect/>
                    <a:stretch>
                      <a:fillRect/>
                    </a:stretch>
                  </pic:blipFill>
                  <pic:spPr bwMode="auto">
                    <a:xfrm>
                      <a:off x="0" y="0"/>
                      <a:ext cx="3734067" cy="5272727"/>
                    </a:xfrm>
                    <a:prstGeom prst="rect">
                      <a:avLst/>
                    </a:prstGeom>
                    <a:noFill/>
                    <a:ln w="9525">
                      <a:noFill/>
                      <a:miter lim="800000"/>
                      <a:headEnd/>
                      <a:tailEnd/>
                    </a:ln>
                  </pic:spPr>
                </pic:pic>
              </a:graphicData>
            </a:graphic>
          </wp:inline>
        </w:drawing>
      </w:r>
    </w:p>
    <w:p w:rsidR="0025046A" w:rsidRDefault="0025046A" w:rsidP="0025046A">
      <w:pPr>
        <w:jc w:val="center"/>
        <w:rPr>
          <w:rFonts w:ascii="Times New Roman" w:hAnsi="Times New Roman" w:cs="Times New Roman"/>
          <w:sz w:val="28"/>
          <w:szCs w:val="28"/>
        </w:rPr>
      </w:pPr>
    </w:p>
    <w:tbl>
      <w:tblPr>
        <w:tblStyle w:val="a5"/>
        <w:tblW w:w="14860" w:type="dxa"/>
        <w:tblLook w:val="04A0"/>
      </w:tblPr>
      <w:tblGrid>
        <w:gridCol w:w="14860"/>
      </w:tblGrid>
      <w:tr w:rsidR="0025046A" w:rsidRPr="00B802F7" w:rsidTr="003E780A">
        <w:trPr>
          <w:trHeight w:val="184"/>
        </w:trPr>
        <w:tc>
          <w:tcPr>
            <w:tcW w:w="14860" w:type="dxa"/>
          </w:tcPr>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b/>
                <w:sz w:val="28"/>
                <w:szCs w:val="28"/>
              </w:rPr>
              <w:lastRenderedPageBreak/>
              <w:t>Образовательная область Познавательное развитие</w:t>
            </w:r>
          </w:p>
        </w:tc>
      </w:tr>
      <w:tr w:rsidR="0025046A" w:rsidRPr="00B802F7" w:rsidTr="003E780A">
        <w:trPr>
          <w:trHeight w:val="184"/>
        </w:trPr>
        <w:tc>
          <w:tcPr>
            <w:tcW w:w="14860" w:type="dxa"/>
          </w:tcPr>
          <w:p w:rsidR="0025046A" w:rsidRPr="00B802F7" w:rsidRDefault="0025046A" w:rsidP="003E780A">
            <w:pPr>
              <w:pStyle w:val="a7"/>
              <w:rPr>
                <w:sz w:val="28"/>
                <w:szCs w:val="28"/>
              </w:rPr>
            </w:pPr>
            <w:r w:rsidRPr="00B802F7">
              <w:rPr>
                <w:sz w:val="28"/>
                <w:szCs w:val="28"/>
              </w:rPr>
              <w:t>1. Программа по краеведению «Мой край родной»</w:t>
            </w:r>
          </w:p>
          <w:p w:rsidR="0025046A" w:rsidRPr="00B802F7" w:rsidRDefault="0025046A" w:rsidP="003E780A">
            <w:pPr>
              <w:rPr>
                <w:rFonts w:ascii="Times New Roman" w:hAnsi="Times New Roman" w:cs="Times New Roman"/>
                <w:sz w:val="28"/>
                <w:szCs w:val="28"/>
              </w:rPr>
            </w:pPr>
          </w:p>
        </w:tc>
      </w:tr>
      <w:tr w:rsidR="0025046A" w:rsidRPr="00B802F7" w:rsidTr="003E780A">
        <w:trPr>
          <w:trHeight w:val="184"/>
        </w:trPr>
        <w:tc>
          <w:tcPr>
            <w:tcW w:w="14860" w:type="dxa"/>
          </w:tcPr>
          <w:p w:rsidR="0025046A" w:rsidRPr="00B802F7" w:rsidRDefault="0025046A" w:rsidP="003E780A">
            <w:pPr>
              <w:pStyle w:val="a7"/>
              <w:rPr>
                <w:sz w:val="28"/>
                <w:szCs w:val="28"/>
              </w:rPr>
            </w:pPr>
            <w:r w:rsidRPr="00B802F7">
              <w:rPr>
                <w:sz w:val="28"/>
                <w:szCs w:val="28"/>
              </w:rPr>
              <w:t>1.1.Пояснительная записка</w:t>
            </w:r>
          </w:p>
          <w:p w:rsidR="0025046A" w:rsidRPr="00B802F7" w:rsidRDefault="0025046A" w:rsidP="003E780A">
            <w:pPr>
              <w:pStyle w:val="a7"/>
              <w:rPr>
                <w:sz w:val="28"/>
                <w:szCs w:val="28"/>
              </w:rPr>
            </w:pPr>
            <w:r w:rsidRPr="00B802F7">
              <w:rPr>
                <w:sz w:val="28"/>
                <w:szCs w:val="28"/>
              </w:rPr>
              <w:t xml:space="preserve">    В настоящие время стало особенно актуальным воспитание у подрастающего поколения нравственно-моральных качеств и прежде всего чувства любви к своему Отечеству. Мы живём и работаем  в маленьком рабочем посёлке, который не всегда можно и на карте найти, но большой Сибирский  регион нашей страны или просто  Сибирь богат своими природными ресурсами, обычаями, традициями,  знаменитыми, героическими земляками. Начиная работу по краеведению, педагог сам должен знать природные, культурные, социальные, экономические особенности региона, где он живёт. Он должен продумать, о чём рассказать детям, особо выделив </w:t>
            </w:r>
            <w:proofErr w:type="gramStart"/>
            <w:r w:rsidRPr="00B802F7">
              <w:rPr>
                <w:sz w:val="28"/>
                <w:szCs w:val="28"/>
              </w:rPr>
              <w:t>характерное</w:t>
            </w:r>
            <w:proofErr w:type="gramEnd"/>
            <w:r w:rsidRPr="00B802F7">
              <w:rPr>
                <w:sz w:val="28"/>
                <w:szCs w:val="28"/>
              </w:rPr>
              <w:t xml:space="preserve">  только для  данной местности, доступно показать связь родного посёлка со всей страной.   Рабочая программа по краеведению   разработана на основе  основной  образовательной программы МКДОУ </w:t>
            </w:r>
            <w:proofErr w:type="spellStart"/>
            <w:r w:rsidRPr="00B802F7">
              <w:rPr>
                <w:sz w:val="28"/>
                <w:szCs w:val="28"/>
              </w:rPr>
              <w:t>д</w:t>
            </w:r>
            <w:proofErr w:type="spellEnd"/>
            <w:r w:rsidRPr="00B802F7">
              <w:rPr>
                <w:sz w:val="28"/>
                <w:szCs w:val="28"/>
              </w:rPr>
              <w:t>/</w:t>
            </w:r>
            <w:proofErr w:type="gramStart"/>
            <w:r w:rsidRPr="00B802F7">
              <w:rPr>
                <w:sz w:val="28"/>
                <w:szCs w:val="28"/>
              </w:rPr>
              <w:t>с</w:t>
            </w:r>
            <w:proofErr w:type="gramEnd"/>
            <w:r w:rsidRPr="00B802F7">
              <w:rPr>
                <w:sz w:val="28"/>
                <w:szCs w:val="28"/>
              </w:rPr>
              <w:t xml:space="preserve"> «Красная шапочка» р.п. Линево, </w:t>
            </w:r>
            <w:r w:rsidRPr="00B802F7">
              <w:rPr>
                <w:rStyle w:val="c9"/>
                <w:sz w:val="28"/>
                <w:szCs w:val="28"/>
              </w:rPr>
              <w:t>в соответствии с ФГОС  ДО</w:t>
            </w:r>
            <w:r w:rsidRPr="00B802F7">
              <w:rPr>
                <w:sz w:val="28"/>
                <w:szCs w:val="28"/>
              </w:rPr>
              <w:t xml:space="preserve"> и </w:t>
            </w:r>
            <w:proofErr w:type="gramStart"/>
            <w:r w:rsidRPr="00B802F7">
              <w:rPr>
                <w:sz w:val="28"/>
                <w:szCs w:val="28"/>
              </w:rPr>
              <w:t>рассчитана</w:t>
            </w:r>
            <w:proofErr w:type="gramEnd"/>
            <w:r w:rsidRPr="00B802F7">
              <w:rPr>
                <w:sz w:val="28"/>
                <w:szCs w:val="28"/>
              </w:rPr>
              <w:t xml:space="preserve"> на  два года реализации.</w:t>
            </w:r>
          </w:p>
          <w:p w:rsidR="0025046A" w:rsidRPr="00B802F7" w:rsidRDefault="0025046A" w:rsidP="003E780A">
            <w:pPr>
              <w:pStyle w:val="a7"/>
              <w:rPr>
                <w:sz w:val="28"/>
                <w:szCs w:val="28"/>
              </w:rPr>
            </w:pPr>
            <w:r w:rsidRPr="00B802F7">
              <w:rPr>
                <w:sz w:val="28"/>
                <w:szCs w:val="28"/>
              </w:rPr>
              <w:t xml:space="preserve">1.1.1. Цели и задачи реализации программы </w:t>
            </w:r>
          </w:p>
          <w:p w:rsidR="0025046A" w:rsidRPr="00B802F7" w:rsidRDefault="0025046A" w:rsidP="003E780A">
            <w:pPr>
              <w:pStyle w:val="a7"/>
              <w:rPr>
                <w:rFonts w:eastAsiaTheme="minorHAnsi"/>
                <w:color w:val="000000"/>
                <w:w w:val="80"/>
                <w:sz w:val="28"/>
                <w:szCs w:val="28"/>
                <w:lang w:eastAsia="en-US"/>
              </w:rPr>
            </w:pPr>
            <w:r w:rsidRPr="00B802F7">
              <w:rPr>
                <w:rFonts w:eastAsiaTheme="minorHAnsi"/>
                <w:color w:val="000000"/>
                <w:w w:val="80"/>
                <w:sz w:val="28"/>
                <w:szCs w:val="28"/>
                <w:lang w:eastAsia="en-US"/>
              </w:rPr>
              <w:t xml:space="preserve">- </w:t>
            </w:r>
            <w:r w:rsidRPr="00B802F7">
              <w:rPr>
                <w:rFonts w:eastAsiaTheme="minorHAnsi"/>
                <w:sz w:val="28"/>
                <w:szCs w:val="28"/>
              </w:rPr>
              <w:t>воспитание гражданина, любящего и знающего свой край;</w:t>
            </w:r>
            <w:r w:rsidRPr="00B802F7">
              <w:rPr>
                <w:sz w:val="28"/>
                <w:szCs w:val="28"/>
              </w:rPr>
              <w:t xml:space="preserve"> </w:t>
            </w:r>
          </w:p>
          <w:p w:rsidR="0025046A" w:rsidRPr="00B802F7" w:rsidRDefault="0025046A" w:rsidP="003E780A">
            <w:pPr>
              <w:pStyle w:val="a7"/>
              <w:rPr>
                <w:rFonts w:eastAsiaTheme="minorHAnsi"/>
                <w:color w:val="000000"/>
                <w:w w:val="80"/>
                <w:sz w:val="28"/>
                <w:szCs w:val="28"/>
                <w:lang w:eastAsia="en-US"/>
              </w:rPr>
            </w:pPr>
            <w:proofErr w:type="gramStart"/>
            <w:r w:rsidRPr="00B802F7">
              <w:rPr>
                <w:rFonts w:eastAsiaTheme="minorHAnsi"/>
                <w:color w:val="000000"/>
                <w:w w:val="80"/>
                <w:sz w:val="28"/>
                <w:szCs w:val="28"/>
                <w:lang w:eastAsia="en-US"/>
              </w:rPr>
              <w:t xml:space="preserve">- формирование и развитие личности ребенка в соответствии с принятыми в семье и обществе духовно-нравственными и </w:t>
            </w:r>
            <w:proofErr w:type="spellStart"/>
            <w:r w:rsidRPr="00B802F7">
              <w:rPr>
                <w:rFonts w:eastAsiaTheme="minorHAnsi"/>
                <w:color w:val="000000"/>
                <w:w w:val="80"/>
                <w:sz w:val="28"/>
                <w:szCs w:val="28"/>
                <w:lang w:eastAsia="en-US"/>
              </w:rPr>
              <w:t>социокультурными</w:t>
            </w:r>
            <w:proofErr w:type="spellEnd"/>
            <w:r w:rsidRPr="00B802F7">
              <w:rPr>
                <w:rFonts w:eastAsiaTheme="minorHAnsi"/>
                <w:color w:val="000000"/>
                <w:w w:val="80"/>
                <w:sz w:val="28"/>
                <w:szCs w:val="28"/>
                <w:lang w:eastAsia="en-US"/>
              </w:rPr>
              <w:t xml:space="preserve"> ценностями в целях интеллектуального, духовно-нравственного, творческого и физического развития человека, удовлетворения его образовательных потребностей и интересов.</w:t>
            </w:r>
            <w:proofErr w:type="gramEnd"/>
          </w:p>
          <w:p w:rsidR="0025046A" w:rsidRPr="00B802F7" w:rsidRDefault="0025046A" w:rsidP="003E780A">
            <w:pPr>
              <w:pStyle w:val="a7"/>
              <w:rPr>
                <w:rFonts w:eastAsiaTheme="minorHAnsi"/>
                <w:color w:val="000000"/>
                <w:w w:val="80"/>
                <w:sz w:val="28"/>
                <w:szCs w:val="28"/>
                <w:lang w:eastAsia="en-US"/>
              </w:rPr>
            </w:pPr>
            <w:r w:rsidRPr="00B802F7">
              <w:rPr>
                <w:rFonts w:eastAsiaTheme="minorHAnsi"/>
                <w:color w:val="000000"/>
                <w:w w:val="80"/>
                <w:sz w:val="28"/>
                <w:szCs w:val="28"/>
                <w:lang w:eastAsia="en-US"/>
              </w:rPr>
              <w:t>Цели программы достигаются через решение следующих задач:</w:t>
            </w:r>
          </w:p>
          <w:p w:rsidR="0025046A" w:rsidRPr="00B802F7" w:rsidRDefault="0025046A" w:rsidP="003E780A">
            <w:pPr>
              <w:pStyle w:val="a7"/>
              <w:rPr>
                <w:sz w:val="28"/>
                <w:szCs w:val="28"/>
              </w:rPr>
            </w:pPr>
            <w:r w:rsidRPr="00B802F7">
              <w:rPr>
                <w:sz w:val="28"/>
                <w:szCs w:val="28"/>
              </w:rPr>
              <w:t>- развитие у старших дошкольников интереса к род</w:t>
            </w:r>
            <w:r w:rsidRPr="00B802F7">
              <w:rPr>
                <w:sz w:val="28"/>
                <w:szCs w:val="28"/>
              </w:rPr>
              <w:softHyphen/>
              <w:t>ному поселку, району, области в целом его достопримечательностям, событиям прошлого и на</w:t>
            </w:r>
            <w:r w:rsidRPr="00B802F7">
              <w:rPr>
                <w:sz w:val="28"/>
                <w:szCs w:val="28"/>
              </w:rPr>
              <w:softHyphen/>
              <w:t>стоящего.</w:t>
            </w:r>
          </w:p>
          <w:p w:rsidR="0025046A" w:rsidRPr="00B802F7" w:rsidRDefault="0025046A" w:rsidP="003E780A">
            <w:pPr>
              <w:pStyle w:val="a7"/>
              <w:rPr>
                <w:sz w:val="28"/>
                <w:szCs w:val="28"/>
              </w:rPr>
            </w:pPr>
            <w:r w:rsidRPr="00B802F7">
              <w:rPr>
                <w:sz w:val="28"/>
                <w:szCs w:val="28"/>
              </w:rPr>
              <w:t>- расширение представления детей о том, что делает малую родину, родной поселок красивым, развитие эмоциональной отзывчивости на красоту родного сибирского края.</w:t>
            </w:r>
          </w:p>
          <w:p w:rsidR="0025046A" w:rsidRPr="00B802F7" w:rsidRDefault="0025046A" w:rsidP="003E780A">
            <w:pPr>
              <w:pStyle w:val="a7"/>
              <w:rPr>
                <w:sz w:val="28"/>
                <w:szCs w:val="28"/>
              </w:rPr>
            </w:pPr>
            <w:r w:rsidRPr="00B802F7">
              <w:rPr>
                <w:sz w:val="28"/>
                <w:szCs w:val="28"/>
              </w:rPr>
              <w:t>- содействовать проявлению инициативности и желания прини</w:t>
            </w:r>
            <w:r w:rsidRPr="00B802F7">
              <w:rPr>
                <w:sz w:val="28"/>
                <w:szCs w:val="28"/>
              </w:rPr>
              <w:softHyphen/>
              <w:t>мать участие в традициях поселка, города культурных мероприятиях и социальных акциях.</w:t>
            </w:r>
          </w:p>
          <w:p w:rsidR="0025046A" w:rsidRPr="00B802F7" w:rsidRDefault="0025046A" w:rsidP="003E780A">
            <w:pPr>
              <w:pStyle w:val="a7"/>
              <w:rPr>
                <w:sz w:val="28"/>
                <w:szCs w:val="28"/>
              </w:rPr>
            </w:pPr>
            <w:r w:rsidRPr="00B802F7">
              <w:rPr>
                <w:sz w:val="28"/>
                <w:szCs w:val="28"/>
              </w:rPr>
              <w:t>- формирование у детей представления о символике родного поселка, района, области (герб, флаг).</w:t>
            </w:r>
          </w:p>
          <w:p w:rsidR="0025046A" w:rsidRPr="00B802F7" w:rsidRDefault="0025046A" w:rsidP="003E780A">
            <w:pPr>
              <w:pStyle w:val="a7"/>
              <w:rPr>
                <w:sz w:val="28"/>
                <w:szCs w:val="28"/>
              </w:rPr>
            </w:pPr>
            <w:r w:rsidRPr="00B802F7">
              <w:rPr>
                <w:sz w:val="28"/>
                <w:szCs w:val="28"/>
              </w:rPr>
              <w:t>- развивать чувство гордости за свою малую родину, ее достиже</w:t>
            </w:r>
            <w:r w:rsidRPr="00B802F7">
              <w:rPr>
                <w:sz w:val="28"/>
                <w:szCs w:val="28"/>
              </w:rPr>
              <w:softHyphen/>
              <w:t>ния и культуру, формировать бережное отношение.</w:t>
            </w:r>
          </w:p>
          <w:p w:rsidR="0025046A" w:rsidRPr="00B802F7" w:rsidRDefault="0025046A" w:rsidP="003E780A">
            <w:pPr>
              <w:pStyle w:val="a7"/>
              <w:rPr>
                <w:sz w:val="28"/>
                <w:szCs w:val="28"/>
              </w:rPr>
            </w:pPr>
            <w:r w:rsidRPr="00B802F7">
              <w:rPr>
                <w:sz w:val="28"/>
                <w:szCs w:val="28"/>
              </w:rPr>
              <w:t>- знакомить  детей с жизнью и творчеством некоторых знаменитых жителей поселка, и области.</w:t>
            </w:r>
          </w:p>
          <w:p w:rsidR="0025046A" w:rsidRPr="00B802F7" w:rsidRDefault="0025046A" w:rsidP="003E780A">
            <w:pPr>
              <w:pStyle w:val="a7"/>
              <w:rPr>
                <w:sz w:val="28"/>
                <w:szCs w:val="28"/>
              </w:rPr>
            </w:pPr>
            <w:r w:rsidRPr="00B802F7">
              <w:rPr>
                <w:sz w:val="28"/>
                <w:szCs w:val="28"/>
              </w:rPr>
              <w:lastRenderedPageBreak/>
              <w:t>1.2. Принципы и подходы к формированию  программы.</w:t>
            </w:r>
          </w:p>
          <w:p w:rsidR="0025046A" w:rsidRPr="00B802F7" w:rsidRDefault="0025046A" w:rsidP="003E780A">
            <w:pPr>
              <w:pStyle w:val="a7"/>
              <w:rPr>
                <w:rFonts w:eastAsiaTheme="minorHAnsi"/>
                <w:w w:val="80"/>
                <w:sz w:val="28"/>
                <w:szCs w:val="28"/>
                <w:lang w:eastAsia="en-US"/>
              </w:rPr>
            </w:pPr>
            <w:r w:rsidRPr="00B802F7">
              <w:rPr>
                <w:rFonts w:eastAsiaTheme="minorHAnsi"/>
                <w:w w:val="80"/>
                <w:sz w:val="28"/>
                <w:szCs w:val="28"/>
                <w:lang w:eastAsia="en-US"/>
              </w:rPr>
              <w:t xml:space="preserve"> - Принцип содействия и сотрудничества детей и взрослых, признания ребенка полноценным участником (субъектом) образовательных отношений.</w:t>
            </w:r>
          </w:p>
          <w:p w:rsidR="0025046A" w:rsidRPr="00B802F7" w:rsidRDefault="0025046A" w:rsidP="003E780A">
            <w:pPr>
              <w:pStyle w:val="a7"/>
              <w:rPr>
                <w:rFonts w:eastAsiaTheme="minorHAnsi"/>
                <w:w w:val="80"/>
                <w:sz w:val="28"/>
                <w:szCs w:val="28"/>
                <w:lang w:eastAsia="en-US"/>
              </w:rPr>
            </w:pPr>
            <w:r w:rsidRPr="00B802F7">
              <w:rPr>
                <w:rFonts w:eastAsiaTheme="minorHAnsi"/>
                <w:w w:val="80"/>
                <w:sz w:val="28"/>
                <w:szCs w:val="28"/>
                <w:lang w:eastAsia="en-US"/>
              </w:rPr>
              <w:t>- Принцип приобщения детей к социокультурным нормам, традициям семьи, общества и государства.</w:t>
            </w:r>
          </w:p>
          <w:p w:rsidR="0025046A" w:rsidRPr="00B802F7" w:rsidRDefault="0025046A" w:rsidP="003E780A">
            <w:pPr>
              <w:pStyle w:val="a7"/>
              <w:rPr>
                <w:rFonts w:eastAsiaTheme="minorHAnsi"/>
                <w:w w:val="80"/>
                <w:sz w:val="28"/>
                <w:szCs w:val="28"/>
                <w:lang w:eastAsia="en-US"/>
              </w:rPr>
            </w:pPr>
            <w:r w:rsidRPr="00B802F7">
              <w:rPr>
                <w:rFonts w:eastAsiaTheme="minorHAnsi"/>
                <w:w w:val="80"/>
                <w:sz w:val="28"/>
                <w:szCs w:val="28"/>
                <w:lang w:eastAsia="en-US"/>
              </w:rPr>
              <w:t>- Принцип сотрудничества с семьей.</w:t>
            </w:r>
          </w:p>
          <w:p w:rsidR="0025046A" w:rsidRPr="00B802F7" w:rsidRDefault="0025046A" w:rsidP="003E780A">
            <w:pPr>
              <w:pStyle w:val="a7"/>
              <w:rPr>
                <w:rFonts w:eastAsiaTheme="minorHAnsi"/>
                <w:w w:val="80"/>
                <w:sz w:val="28"/>
                <w:szCs w:val="28"/>
                <w:lang w:eastAsia="en-US"/>
              </w:rPr>
            </w:pPr>
            <w:r w:rsidRPr="00B802F7">
              <w:rPr>
                <w:rFonts w:eastAsiaTheme="minorHAnsi"/>
                <w:w w:val="80"/>
                <w:sz w:val="28"/>
                <w:szCs w:val="28"/>
                <w:lang w:eastAsia="en-US"/>
              </w:rPr>
              <w:t xml:space="preserve"> - Принцип формирования познавательных интересов и познавательных действий ребенка в различных видах деятельности.</w:t>
            </w:r>
          </w:p>
          <w:p w:rsidR="0025046A" w:rsidRPr="00B802F7" w:rsidRDefault="0025046A" w:rsidP="003E780A">
            <w:pPr>
              <w:pStyle w:val="a7"/>
              <w:rPr>
                <w:rFonts w:eastAsiaTheme="minorHAnsi"/>
                <w:w w:val="80"/>
                <w:sz w:val="28"/>
                <w:szCs w:val="28"/>
                <w:lang w:eastAsia="en-US"/>
              </w:rPr>
            </w:pPr>
            <w:r w:rsidRPr="00B802F7">
              <w:rPr>
                <w:sz w:val="28"/>
                <w:szCs w:val="28"/>
              </w:rPr>
              <w:t>1.3. Значимые  характеристики и особенности развития детей.</w:t>
            </w:r>
          </w:p>
          <w:p w:rsidR="0025046A" w:rsidRPr="00B802F7" w:rsidRDefault="0025046A" w:rsidP="003E780A">
            <w:pPr>
              <w:pStyle w:val="a7"/>
              <w:rPr>
                <w:sz w:val="28"/>
                <w:szCs w:val="28"/>
              </w:rPr>
            </w:pPr>
            <w:r w:rsidRPr="00B802F7">
              <w:rPr>
                <w:sz w:val="28"/>
                <w:szCs w:val="28"/>
              </w:rPr>
              <w:t xml:space="preserve">   Дети старшего дошкольного возраста обращают внимание на кра</w:t>
            </w:r>
            <w:r w:rsidRPr="00B802F7">
              <w:rPr>
                <w:sz w:val="28"/>
                <w:szCs w:val="28"/>
              </w:rPr>
              <w:softHyphen/>
              <w:t>соту того места, в котором они живут — это красота природы, зданий, некоторых элементов их декоративного убранства, скульптура. У детей возникают вопросы о том, почему люди украшают место, в котором они живут. Эстетические элементы в оформлении родного посёлка дети способны связать с их функцией (для чего построено здание, что в нем находится?). У детей выражена потребность отразить впечатления от восприятия образов архитектуры и скульптуры в рисунках и играх, в сочинении историй. Дети начинают понимать, что состояние родного поселка зависит от отношения к нему жителей. Старшие дошкольники становятся спо</w:t>
            </w:r>
            <w:r w:rsidRPr="00B802F7">
              <w:rPr>
                <w:sz w:val="28"/>
                <w:szCs w:val="28"/>
              </w:rPr>
              <w:softHyphen/>
              <w:t>собными к проявлению соответствующей их возможностям социальной активности, обращенной к поселку и жителям: совместному с взрос</w:t>
            </w:r>
            <w:r w:rsidRPr="00B802F7">
              <w:rPr>
                <w:sz w:val="28"/>
                <w:szCs w:val="28"/>
              </w:rPr>
              <w:softHyphen/>
              <w:t>лыми участию в социально значимых делах, акциях — посильная уборка участка детского сада, поздравление ветеранов, приглашение в детский сад пожилых людей, живущих в микрорайоне и прочее.</w:t>
            </w:r>
          </w:p>
          <w:p w:rsidR="0025046A" w:rsidRPr="00B802F7" w:rsidRDefault="0025046A" w:rsidP="003E780A">
            <w:pPr>
              <w:pStyle w:val="a7"/>
              <w:rPr>
                <w:sz w:val="28"/>
                <w:szCs w:val="28"/>
              </w:rPr>
            </w:pPr>
            <w:r w:rsidRPr="00B802F7">
              <w:rPr>
                <w:sz w:val="28"/>
                <w:szCs w:val="28"/>
              </w:rPr>
              <w:t>1.4. Планируемые результаты</w:t>
            </w:r>
          </w:p>
          <w:p w:rsidR="0025046A" w:rsidRPr="00B802F7" w:rsidRDefault="0025046A" w:rsidP="003E780A">
            <w:pPr>
              <w:pStyle w:val="a7"/>
              <w:rPr>
                <w:sz w:val="28"/>
                <w:szCs w:val="28"/>
              </w:rPr>
            </w:pPr>
            <w:r w:rsidRPr="00B802F7">
              <w:rPr>
                <w:sz w:val="28"/>
                <w:szCs w:val="28"/>
              </w:rPr>
              <w:t xml:space="preserve">        Ребенок проявляет интерес к малой родине, использует местоиме</w:t>
            </w:r>
            <w:r w:rsidRPr="00B802F7">
              <w:rPr>
                <w:sz w:val="28"/>
                <w:szCs w:val="28"/>
              </w:rPr>
              <w:softHyphen/>
              <w:t>ние «мой» по отношению к родному поселку.  Хорошо ориентируется не только в ближайшем к детскому саду и дому микрорайоне, но и в центральных улицах родного поселка. Знает и стремится выполнять правила поведения в нем. Ребенок проявляет любознательность по отношению к родному поселку, району, области их истории, необычным памятникам, зданиям. С удовольствием включается в проектную деятельность, детское коллекционирование, создание мини-музеев, связанных с позна</w:t>
            </w:r>
            <w:r w:rsidRPr="00B802F7">
              <w:rPr>
                <w:sz w:val="28"/>
                <w:szCs w:val="28"/>
              </w:rPr>
              <w:softHyphen/>
              <w:t>нием малой родины. Ребенок проявляет инициативу в социально значимых делах: участвует в социально значимых событиях, переживает эмоции, связанные с событиями военных лет и подвигами жителей поселка, и области в целом стре</w:t>
            </w:r>
            <w:r w:rsidRPr="00B802F7">
              <w:rPr>
                <w:sz w:val="28"/>
                <w:szCs w:val="28"/>
              </w:rPr>
              <w:softHyphen/>
              <w:t>мится выразить позитивное отношение к пожилым жителям. Отражает свои впечатления о малой родине в предпочитаемой де</w:t>
            </w:r>
            <w:r w:rsidRPr="00B802F7">
              <w:rPr>
                <w:sz w:val="28"/>
                <w:szCs w:val="28"/>
              </w:rPr>
              <w:softHyphen/>
              <w:t>ятельности: рассказывает, изображает, воплощает образы в играх, разворачивает сюжет и т. д.</w:t>
            </w:r>
          </w:p>
          <w:p w:rsidR="0025046A" w:rsidRPr="00B802F7" w:rsidRDefault="0025046A" w:rsidP="003E780A">
            <w:pPr>
              <w:pStyle w:val="a7"/>
              <w:rPr>
                <w:sz w:val="28"/>
                <w:szCs w:val="28"/>
              </w:rPr>
            </w:pPr>
            <w:r w:rsidRPr="00B802F7">
              <w:rPr>
                <w:sz w:val="28"/>
                <w:szCs w:val="28"/>
              </w:rPr>
              <w:t>1.5. Система оценки сформированности у детей краеведческих знаний и отношение к малой родине, заинтересованности родителей и компетентности педагогов.</w:t>
            </w:r>
          </w:p>
          <w:p w:rsidR="0025046A" w:rsidRPr="00B802F7" w:rsidRDefault="0025046A" w:rsidP="003E780A">
            <w:pPr>
              <w:pStyle w:val="a7"/>
              <w:rPr>
                <w:sz w:val="28"/>
                <w:szCs w:val="28"/>
              </w:rPr>
            </w:pPr>
            <w:r w:rsidRPr="00B802F7">
              <w:rPr>
                <w:sz w:val="28"/>
                <w:szCs w:val="28"/>
              </w:rPr>
              <w:t xml:space="preserve">Педагогическая диагностика проводиться 2 раза в год и направлена на выявление: </w:t>
            </w:r>
          </w:p>
          <w:p w:rsidR="0025046A" w:rsidRPr="00B802F7" w:rsidRDefault="0025046A" w:rsidP="003E780A">
            <w:pPr>
              <w:pStyle w:val="a7"/>
              <w:rPr>
                <w:sz w:val="28"/>
                <w:szCs w:val="28"/>
              </w:rPr>
            </w:pPr>
            <w:r w:rsidRPr="00B802F7">
              <w:rPr>
                <w:sz w:val="28"/>
                <w:szCs w:val="28"/>
              </w:rPr>
              <w:lastRenderedPageBreak/>
              <w:t xml:space="preserve">особенностей представлений детей о родном поселке, районе, Сибирском регионе;  </w:t>
            </w:r>
          </w:p>
          <w:p w:rsidR="0025046A" w:rsidRPr="00B802F7" w:rsidRDefault="0025046A" w:rsidP="003E780A">
            <w:pPr>
              <w:pStyle w:val="a7"/>
              <w:rPr>
                <w:sz w:val="28"/>
                <w:szCs w:val="28"/>
              </w:rPr>
            </w:pPr>
            <w:r w:rsidRPr="00B802F7">
              <w:rPr>
                <w:sz w:val="28"/>
                <w:szCs w:val="28"/>
              </w:rPr>
              <w:t xml:space="preserve">отношения к родному краю; </w:t>
            </w:r>
          </w:p>
          <w:p w:rsidR="0025046A" w:rsidRPr="00B802F7" w:rsidRDefault="0025046A" w:rsidP="003E780A">
            <w:pPr>
              <w:pStyle w:val="a7"/>
              <w:rPr>
                <w:sz w:val="28"/>
                <w:szCs w:val="28"/>
              </w:rPr>
            </w:pPr>
            <w:r w:rsidRPr="00B802F7">
              <w:rPr>
                <w:sz w:val="28"/>
                <w:szCs w:val="28"/>
              </w:rPr>
              <w:t xml:space="preserve">развития интереса к событиям прошлого и настоящего              (показатели  сформированности знаний  детей и отношение к малой  родине </w:t>
            </w:r>
            <w:proofErr w:type="gramStart"/>
            <w:r w:rsidRPr="00B802F7">
              <w:rPr>
                <w:sz w:val="28"/>
                <w:szCs w:val="28"/>
              </w:rPr>
              <w:t>см</w:t>
            </w:r>
            <w:proofErr w:type="gramEnd"/>
            <w:r w:rsidRPr="00B802F7">
              <w:rPr>
                <w:sz w:val="28"/>
                <w:szCs w:val="28"/>
              </w:rPr>
              <w:t>. приложение 3).</w:t>
            </w:r>
          </w:p>
          <w:p w:rsidR="0025046A" w:rsidRPr="00B802F7" w:rsidRDefault="0025046A" w:rsidP="003E780A">
            <w:pPr>
              <w:pStyle w:val="a7"/>
              <w:rPr>
                <w:sz w:val="28"/>
                <w:szCs w:val="28"/>
              </w:rPr>
            </w:pPr>
            <w:r w:rsidRPr="00B802F7">
              <w:rPr>
                <w:sz w:val="28"/>
                <w:szCs w:val="28"/>
              </w:rPr>
              <w:t xml:space="preserve">Для проведения диагностики используются  следующие методы: </w:t>
            </w:r>
          </w:p>
          <w:p w:rsidR="0025046A" w:rsidRPr="00B802F7" w:rsidRDefault="0025046A" w:rsidP="003E780A">
            <w:pPr>
              <w:pStyle w:val="a7"/>
              <w:rPr>
                <w:color w:val="000000"/>
                <w:sz w:val="28"/>
                <w:szCs w:val="28"/>
              </w:rPr>
            </w:pPr>
            <w:r w:rsidRPr="00B802F7">
              <w:rPr>
                <w:color w:val="000000"/>
                <w:sz w:val="28"/>
                <w:szCs w:val="28"/>
              </w:rPr>
              <w:t xml:space="preserve">- анализ детской деятельности (рассказы о поселке, творческие работы, детские проекты, сюжетно-ролевые игры с общественной тематикой, дидактические игры),                                                                                             </w:t>
            </w:r>
          </w:p>
          <w:p w:rsidR="0025046A" w:rsidRPr="00B802F7" w:rsidRDefault="0025046A" w:rsidP="003E780A">
            <w:pPr>
              <w:pStyle w:val="a7"/>
              <w:rPr>
                <w:sz w:val="28"/>
                <w:szCs w:val="28"/>
              </w:rPr>
            </w:pPr>
            <w:r w:rsidRPr="00B802F7">
              <w:rPr>
                <w:color w:val="000000"/>
                <w:sz w:val="28"/>
                <w:szCs w:val="28"/>
              </w:rPr>
              <w:t xml:space="preserve">   - наблюдение за поведением и общением детей (положительная направленность поведения, проявляющаяся в усвоенных нормах и правилах поведения в ДОУ и общественных местах),</w:t>
            </w:r>
            <w:r w:rsidRPr="00B802F7">
              <w:rPr>
                <w:color w:val="000000"/>
                <w:sz w:val="28"/>
                <w:szCs w:val="28"/>
              </w:rPr>
              <w:br/>
              <w:t>- анкетирование родителей.</w:t>
            </w:r>
          </w:p>
          <w:p w:rsidR="0025046A" w:rsidRPr="00B802F7" w:rsidRDefault="0025046A" w:rsidP="003E780A">
            <w:pPr>
              <w:pStyle w:val="a7"/>
              <w:rPr>
                <w:sz w:val="28"/>
                <w:szCs w:val="28"/>
              </w:rPr>
            </w:pPr>
            <w:r w:rsidRPr="00B802F7">
              <w:rPr>
                <w:sz w:val="28"/>
                <w:szCs w:val="28"/>
              </w:rPr>
              <w:t>Для выявления заинтересованности родителей в развитии представлений дошкольников о родном крае  проводится анкетирование. Вопросы  анкеты позволяют выяснить отношение родителей к воспитанию  у детей патриотических чувств и  узнать,  как знакомят с прошлым семьи. Результаты анкетирования дадут возможность педагогам выявить настроенность, степень заинтересованности родителей в сотрудничестве с педагогами и очертить круг проблем, в решении которых родителям нужна помощь</w:t>
            </w:r>
            <w:proofErr w:type="gramStart"/>
            <w:r w:rsidRPr="00B802F7">
              <w:rPr>
                <w:sz w:val="28"/>
                <w:szCs w:val="28"/>
              </w:rPr>
              <w:t xml:space="preserve"> .</w:t>
            </w:r>
            <w:proofErr w:type="gramEnd"/>
          </w:p>
          <w:p w:rsidR="0025046A" w:rsidRPr="00B802F7" w:rsidRDefault="0025046A" w:rsidP="003E780A">
            <w:pPr>
              <w:pStyle w:val="a7"/>
              <w:rPr>
                <w:sz w:val="28"/>
                <w:szCs w:val="28"/>
              </w:rPr>
            </w:pPr>
            <w:r w:rsidRPr="00B802F7">
              <w:rPr>
                <w:sz w:val="28"/>
                <w:szCs w:val="28"/>
              </w:rPr>
              <w:t>Для оценки технологии конструирования педагогического процесса по воспитанию интереса к родному краю проводиться анализ планирования работы педагогов с детьми и анализ развивающей среды группы.</w:t>
            </w:r>
          </w:p>
          <w:p w:rsidR="0025046A" w:rsidRPr="00B802F7" w:rsidRDefault="0025046A" w:rsidP="003E780A">
            <w:pPr>
              <w:pStyle w:val="a7"/>
              <w:rPr>
                <w:sz w:val="28"/>
                <w:szCs w:val="28"/>
              </w:rPr>
            </w:pPr>
          </w:p>
        </w:tc>
      </w:tr>
      <w:tr w:rsidR="0025046A" w:rsidRPr="00B802F7" w:rsidTr="003E780A">
        <w:trPr>
          <w:trHeight w:val="184"/>
        </w:trPr>
        <w:tc>
          <w:tcPr>
            <w:tcW w:w="14860" w:type="dxa"/>
          </w:tcPr>
          <w:p w:rsidR="0025046A" w:rsidRPr="00B802F7" w:rsidRDefault="0025046A" w:rsidP="003E780A">
            <w:pPr>
              <w:pStyle w:val="a7"/>
              <w:rPr>
                <w:b/>
                <w:sz w:val="28"/>
                <w:szCs w:val="28"/>
              </w:rPr>
            </w:pPr>
            <w:r w:rsidRPr="00B802F7">
              <w:rPr>
                <w:b/>
                <w:sz w:val="28"/>
                <w:szCs w:val="28"/>
              </w:rPr>
              <w:lastRenderedPageBreak/>
              <w:t>Описание модели образовательного процесса</w:t>
            </w:r>
          </w:p>
          <w:p w:rsidR="0025046A" w:rsidRPr="00B802F7" w:rsidRDefault="0025046A" w:rsidP="003E780A">
            <w:pPr>
              <w:pStyle w:val="a7"/>
              <w:rPr>
                <w:sz w:val="28"/>
                <w:szCs w:val="28"/>
              </w:rPr>
            </w:pPr>
          </w:p>
        </w:tc>
      </w:tr>
      <w:tr w:rsidR="0025046A" w:rsidRPr="00B802F7" w:rsidTr="003E780A">
        <w:trPr>
          <w:trHeight w:val="6086"/>
        </w:trPr>
        <w:tc>
          <w:tcPr>
            <w:tcW w:w="14860" w:type="dxa"/>
          </w:tcPr>
          <w:p w:rsidR="0025046A" w:rsidRPr="00B802F7" w:rsidRDefault="0025046A" w:rsidP="003E780A">
            <w:pPr>
              <w:pStyle w:val="a7"/>
              <w:rPr>
                <w:sz w:val="28"/>
                <w:szCs w:val="28"/>
              </w:rPr>
            </w:pPr>
            <w:r w:rsidRPr="00B802F7">
              <w:rPr>
                <w:sz w:val="28"/>
                <w:szCs w:val="28"/>
              </w:rPr>
              <w:lastRenderedPageBreak/>
              <w:t>2.1.2. Особенности организации образовательного процесса</w:t>
            </w:r>
          </w:p>
          <w:p w:rsidR="0025046A" w:rsidRPr="00B802F7" w:rsidRDefault="0025046A" w:rsidP="003E780A">
            <w:pPr>
              <w:pStyle w:val="a7"/>
              <w:rPr>
                <w:sz w:val="28"/>
                <w:szCs w:val="28"/>
              </w:rPr>
            </w:pPr>
            <w:r w:rsidRPr="00B802F7">
              <w:rPr>
                <w:sz w:val="28"/>
                <w:szCs w:val="28"/>
              </w:rPr>
              <w:t xml:space="preserve">      Непосредственно образовательная деятельность по  краеведению в старшей группе 2 раза в месяц, в подготовительной группе 4 раза в месяц. Помимо непосредственно образовательной деятельности  планируется работа на прогулке,  в других режимных моментах и  разных видах  детской деятельности согласно перспективному плану (перспективный план работы на учебный год  см</w:t>
            </w:r>
            <w:proofErr w:type="gramStart"/>
            <w:r w:rsidRPr="00B802F7">
              <w:rPr>
                <w:sz w:val="28"/>
                <w:szCs w:val="28"/>
              </w:rPr>
              <w:t>.п</w:t>
            </w:r>
            <w:proofErr w:type="gramEnd"/>
            <w:r w:rsidRPr="00B802F7">
              <w:rPr>
                <w:sz w:val="28"/>
                <w:szCs w:val="28"/>
              </w:rPr>
              <w:t>риложение 1).</w:t>
            </w:r>
          </w:p>
          <w:p w:rsidR="0025046A" w:rsidRPr="00B802F7" w:rsidRDefault="0025046A" w:rsidP="003E780A">
            <w:pPr>
              <w:pStyle w:val="a7"/>
              <w:rPr>
                <w:sz w:val="28"/>
                <w:szCs w:val="28"/>
              </w:rPr>
            </w:pPr>
            <w:r w:rsidRPr="00B802F7">
              <w:rPr>
                <w:sz w:val="28"/>
                <w:szCs w:val="28"/>
              </w:rPr>
              <w:t>2.1.3.Формы организации образовательной деятельности</w:t>
            </w:r>
          </w:p>
          <w:p w:rsidR="0025046A" w:rsidRPr="00B802F7" w:rsidRDefault="0025046A" w:rsidP="003E780A">
            <w:pPr>
              <w:pStyle w:val="a7"/>
              <w:rPr>
                <w:color w:val="000000"/>
                <w:sz w:val="28"/>
                <w:szCs w:val="28"/>
              </w:rPr>
            </w:pPr>
            <w:r w:rsidRPr="00B802F7">
              <w:rPr>
                <w:bCs/>
                <w:i/>
                <w:iCs/>
                <w:color w:val="000000"/>
                <w:sz w:val="28"/>
                <w:szCs w:val="28"/>
              </w:rPr>
              <w:t>Основные организационные формы:</w:t>
            </w:r>
            <w:r w:rsidRPr="00B802F7">
              <w:rPr>
                <w:bCs/>
                <w:i/>
                <w:iCs/>
                <w:color w:val="000000"/>
                <w:sz w:val="28"/>
                <w:szCs w:val="28"/>
              </w:rPr>
              <w:br/>
            </w:r>
            <w:r w:rsidRPr="00B802F7">
              <w:rPr>
                <w:color w:val="000000"/>
                <w:sz w:val="28"/>
                <w:szCs w:val="28"/>
              </w:rPr>
              <w:t>• непосредственно-образовательная деятельность;</w:t>
            </w:r>
            <w:r w:rsidRPr="00B802F7">
              <w:rPr>
                <w:color w:val="000000"/>
                <w:sz w:val="28"/>
                <w:szCs w:val="28"/>
              </w:rPr>
              <w:br/>
              <w:t>• в свободной деятельности;</w:t>
            </w:r>
            <w:r w:rsidRPr="00B802F7">
              <w:rPr>
                <w:color w:val="000000"/>
                <w:sz w:val="28"/>
                <w:szCs w:val="28"/>
              </w:rPr>
              <w:br/>
              <w:t>• целевые прогулки по поселку;</w:t>
            </w:r>
            <w:r w:rsidRPr="00B802F7">
              <w:rPr>
                <w:color w:val="000000"/>
                <w:sz w:val="28"/>
                <w:szCs w:val="28"/>
              </w:rPr>
              <w:br/>
              <w:t>• экскурсии с различной тематикой о поселке;</w:t>
            </w:r>
            <w:r w:rsidRPr="00B802F7">
              <w:rPr>
                <w:color w:val="000000"/>
                <w:sz w:val="28"/>
                <w:szCs w:val="28"/>
              </w:rPr>
              <w:br/>
              <w:t>• праздники, развлечения;</w:t>
            </w:r>
            <w:r w:rsidRPr="00B802F7">
              <w:rPr>
                <w:color w:val="000000"/>
                <w:sz w:val="28"/>
                <w:szCs w:val="28"/>
              </w:rPr>
              <w:br/>
              <w:t>• тематические выставки;</w:t>
            </w:r>
            <w:r w:rsidRPr="00B802F7">
              <w:rPr>
                <w:color w:val="000000"/>
                <w:sz w:val="28"/>
                <w:szCs w:val="28"/>
              </w:rPr>
              <w:br/>
              <w:t>• встречи с участниками исторических событий, людьми искусства;</w:t>
            </w:r>
            <w:r w:rsidRPr="00B802F7">
              <w:rPr>
                <w:color w:val="000000"/>
                <w:sz w:val="28"/>
                <w:szCs w:val="28"/>
              </w:rPr>
              <w:br/>
              <w:t>• работа в мини-музеи детского сада «Русская изба»,</w:t>
            </w:r>
          </w:p>
          <w:p w:rsidR="0025046A" w:rsidRPr="00B802F7" w:rsidRDefault="0025046A" w:rsidP="003E780A">
            <w:pPr>
              <w:pStyle w:val="a7"/>
              <w:rPr>
                <w:color w:val="000000"/>
                <w:sz w:val="28"/>
                <w:szCs w:val="28"/>
              </w:rPr>
            </w:pPr>
            <w:proofErr w:type="gramStart"/>
            <w:r w:rsidRPr="00B802F7">
              <w:rPr>
                <w:bCs/>
                <w:i/>
                <w:iCs/>
                <w:color w:val="000000"/>
                <w:sz w:val="28"/>
                <w:szCs w:val="28"/>
              </w:rPr>
              <w:t>Методы и приемы:</w:t>
            </w:r>
            <w:r w:rsidRPr="00B802F7">
              <w:rPr>
                <w:bCs/>
                <w:i/>
                <w:iCs/>
                <w:color w:val="000000"/>
                <w:sz w:val="28"/>
                <w:szCs w:val="28"/>
              </w:rPr>
              <w:br/>
            </w:r>
            <w:r w:rsidRPr="00B802F7">
              <w:rPr>
                <w:color w:val="000000"/>
                <w:sz w:val="28"/>
                <w:szCs w:val="28"/>
              </w:rPr>
              <w:t>• диалоги; беседы, рассказ воспитателя, родителей;</w:t>
            </w:r>
            <w:r w:rsidRPr="00B802F7">
              <w:rPr>
                <w:color w:val="000000"/>
                <w:sz w:val="28"/>
                <w:szCs w:val="28"/>
              </w:rPr>
              <w:br/>
              <w:t>• игры-практикумы, сюжетно-ролевые игры, дидактические, подвижные игры;</w:t>
            </w:r>
            <w:r w:rsidRPr="00B802F7">
              <w:rPr>
                <w:color w:val="000000"/>
                <w:sz w:val="28"/>
                <w:szCs w:val="28"/>
              </w:rPr>
              <w:br/>
              <w:t>• проблемные ситуации;</w:t>
            </w:r>
            <w:r w:rsidRPr="00B802F7">
              <w:rPr>
                <w:color w:val="000000"/>
                <w:sz w:val="28"/>
                <w:szCs w:val="28"/>
              </w:rPr>
              <w:br/>
              <w:t>• проектирование;</w:t>
            </w:r>
            <w:r w:rsidRPr="00B802F7">
              <w:rPr>
                <w:color w:val="000000"/>
                <w:sz w:val="28"/>
                <w:szCs w:val="28"/>
              </w:rPr>
              <w:br/>
              <w:t>• конкурсы, викторины;</w:t>
            </w:r>
            <w:r w:rsidRPr="00B802F7">
              <w:rPr>
                <w:color w:val="000000"/>
                <w:sz w:val="28"/>
                <w:szCs w:val="28"/>
              </w:rPr>
              <w:br/>
              <w:t>• экспериментирование;</w:t>
            </w:r>
            <w:r w:rsidRPr="00B802F7">
              <w:rPr>
                <w:color w:val="000000"/>
                <w:sz w:val="28"/>
                <w:szCs w:val="28"/>
              </w:rPr>
              <w:br/>
              <w:t>• коллективно-творческие дела;</w:t>
            </w:r>
            <w:r w:rsidRPr="00B802F7">
              <w:rPr>
                <w:color w:val="000000"/>
                <w:sz w:val="28"/>
                <w:szCs w:val="28"/>
              </w:rPr>
              <w:br/>
              <w:t>• наблюдения;</w:t>
            </w:r>
            <w:r w:rsidRPr="00B802F7">
              <w:rPr>
                <w:color w:val="000000"/>
                <w:sz w:val="28"/>
                <w:szCs w:val="28"/>
              </w:rPr>
              <w:br/>
              <w:t>• целевые прогулки и экскурсии;</w:t>
            </w:r>
            <w:r w:rsidRPr="00B802F7">
              <w:rPr>
                <w:color w:val="000000"/>
                <w:sz w:val="28"/>
                <w:szCs w:val="28"/>
              </w:rPr>
              <w:br/>
              <w:t>• рассматривание картин, иллюстраций.</w:t>
            </w:r>
            <w:proofErr w:type="gramEnd"/>
          </w:p>
          <w:p w:rsidR="0025046A" w:rsidRPr="00B802F7" w:rsidRDefault="0025046A" w:rsidP="003E780A">
            <w:pPr>
              <w:pStyle w:val="a7"/>
              <w:rPr>
                <w:color w:val="000000"/>
                <w:sz w:val="28"/>
                <w:szCs w:val="28"/>
              </w:rPr>
            </w:pPr>
          </w:p>
          <w:p w:rsidR="0025046A" w:rsidRPr="00B802F7" w:rsidRDefault="0025046A" w:rsidP="003E780A">
            <w:pPr>
              <w:pStyle w:val="a7"/>
              <w:rPr>
                <w:sz w:val="28"/>
                <w:szCs w:val="28"/>
              </w:rPr>
            </w:pPr>
          </w:p>
        </w:tc>
      </w:tr>
      <w:tr w:rsidR="0025046A" w:rsidRPr="00B802F7" w:rsidTr="003E780A">
        <w:trPr>
          <w:trHeight w:val="518"/>
        </w:trPr>
        <w:tc>
          <w:tcPr>
            <w:tcW w:w="14860" w:type="dxa"/>
            <w:tcBorders>
              <w:bottom w:val="single" w:sz="4" w:space="0" w:color="auto"/>
            </w:tcBorders>
          </w:tcPr>
          <w:p w:rsidR="0025046A" w:rsidRPr="00B802F7" w:rsidRDefault="0025046A" w:rsidP="003E780A">
            <w:pPr>
              <w:rPr>
                <w:rFonts w:ascii="Times New Roman" w:hAnsi="Times New Roman" w:cs="Times New Roman"/>
                <w:sz w:val="28"/>
                <w:szCs w:val="28"/>
              </w:rPr>
            </w:pPr>
            <w:r w:rsidRPr="00B802F7">
              <w:rPr>
                <w:rFonts w:ascii="Times New Roman" w:hAnsi="Times New Roman" w:cs="Times New Roman"/>
                <w:b/>
                <w:sz w:val="28"/>
                <w:szCs w:val="28"/>
              </w:rPr>
              <w:lastRenderedPageBreak/>
              <w:t>Описание РПППС</w:t>
            </w:r>
          </w:p>
        </w:tc>
      </w:tr>
      <w:tr w:rsidR="0025046A" w:rsidRPr="00B802F7" w:rsidTr="003E780A">
        <w:trPr>
          <w:trHeight w:val="70"/>
        </w:trPr>
        <w:tc>
          <w:tcPr>
            <w:tcW w:w="14860" w:type="dxa"/>
            <w:tcBorders>
              <w:top w:val="single" w:sz="4" w:space="0" w:color="auto"/>
              <w:bottom w:val="single" w:sz="4" w:space="0" w:color="auto"/>
            </w:tcBorders>
          </w:tcPr>
          <w:p w:rsidR="0025046A" w:rsidRPr="00B802F7" w:rsidRDefault="0025046A" w:rsidP="003E780A">
            <w:pPr>
              <w:pStyle w:val="a7"/>
              <w:rPr>
                <w:sz w:val="28"/>
                <w:szCs w:val="28"/>
              </w:rPr>
            </w:pPr>
            <w:r w:rsidRPr="00B802F7">
              <w:rPr>
                <w:sz w:val="28"/>
                <w:szCs w:val="28"/>
              </w:rPr>
              <w:t>Условия и средства  реализации программы развивающая  предметно-пространственная среда  детского сада и  группы.</w:t>
            </w:r>
          </w:p>
          <w:p w:rsidR="0025046A" w:rsidRPr="00B802F7" w:rsidRDefault="0025046A" w:rsidP="003E780A">
            <w:pPr>
              <w:pStyle w:val="a7"/>
              <w:rPr>
                <w:sz w:val="28"/>
                <w:szCs w:val="28"/>
              </w:rPr>
            </w:pPr>
            <w:r w:rsidRPr="00B802F7">
              <w:rPr>
                <w:sz w:val="28"/>
                <w:szCs w:val="28"/>
              </w:rPr>
              <w:t>В методическом кабинете:</w:t>
            </w:r>
          </w:p>
          <w:p w:rsidR="0025046A" w:rsidRPr="00B802F7" w:rsidRDefault="0025046A" w:rsidP="003E780A">
            <w:pPr>
              <w:pStyle w:val="a7"/>
              <w:rPr>
                <w:sz w:val="28"/>
                <w:szCs w:val="28"/>
              </w:rPr>
            </w:pPr>
            <w:r w:rsidRPr="00B802F7">
              <w:rPr>
                <w:sz w:val="28"/>
                <w:szCs w:val="28"/>
              </w:rPr>
              <w:t>- подборка книг стихов, рассказов, сказок  Сибирских авторов;</w:t>
            </w:r>
          </w:p>
          <w:p w:rsidR="0025046A" w:rsidRPr="00B802F7" w:rsidRDefault="0025046A" w:rsidP="003E780A">
            <w:pPr>
              <w:pStyle w:val="a7"/>
              <w:rPr>
                <w:sz w:val="28"/>
                <w:szCs w:val="28"/>
              </w:rPr>
            </w:pPr>
            <w:r w:rsidRPr="00B802F7">
              <w:rPr>
                <w:sz w:val="28"/>
                <w:szCs w:val="28"/>
              </w:rPr>
              <w:t>- периодические издания: детский литературно-художественный  журнал «</w:t>
            </w:r>
            <w:proofErr w:type="spellStart"/>
            <w:r w:rsidRPr="00B802F7">
              <w:rPr>
                <w:sz w:val="28"/>
                <w:szCs w:val="28"/>
              </w:rPr>
              <w:t>Сибирячок</w:t>
            </w:r>
            <w:proofErr w:type="spellEnd"/>
            <w:r w:rsidRPr="00B802F7">
              <w:rPr>
                <w:sz w:val="28"/>
                <w:szCs w:val="28"/>
              </w:rPr>
              <w:t>»; журнал о природе для детей «</w:t>
            </w:r>
            <w:proofErr w:type="spellStart"/>
            <w:r w:rsidRPr="00B802F7">
              <w:rPr>
                <w:sz w:val="28"/>
                <w:szCs w:val="28"/>
              </w:rPr>
              <w:t>Свирелька</w:t>
            </w:r>
            <w:proofErr w:type="spellEnd"/>
            <w:r w:rsidRPr="00B802F7">
              <w:rPr>
                <w:sz w:val="28"/>
                <w:szCs w:val="28"/>
              </w:rPr>
              <w:t>»; познавательный</w:t>
            </w:r>
            <w:r w:rsidRPr="00B802F7">
              <w:rPr>
                <w:sz w:val="28"/>
                <w:szCs w:val="28"/>
              </w:rPr>
              <w:tab/>
              <w:t xml:space="preserve"> журнал для детей  «Отчего и почему»</w:t>
            </w:r>
          </w:p>
          <w:p w:rsidR="0025046A" w:rsidRPr="00B802F7" w:rsidRDefault="0025046A" w:rsidP="003E780A">
            <w:pPr>
              <w:pStyle w:val="a7"/>
              <w:rPr>
                <w:sz w:val="28"/>
                <w:szCs w:val="28"/>
              </w:rPr>
            </w:pPr>
            <w:r w:rsidRPr="00B802F7">
              <w:rPr>
                <w:sz w:val="28"/>
                <w:szCs w:val="28"/>
              </w:rPr>
              <w:t>- атласы по природным зонам Новосибирской области «Люби и знай свой край»;</w:t>
            </w:r>
          </w:p>
          <w:p w:rsidR="0025046A" w:rsidRPr="00B802F7" w:rsidRDefault="0025046A" w:rsidP="003E780A">
            <w:pPr>
              <w:pStyle w:val="a7"/>
              <w:rPr>
                <w:sz w:val="28"/>
                <w:szCs w:val="28"/>
              </w:rPr>
            </w:pPr>
            <w:r w:rsidRPr="00B802F7">
              <w:rPr>
                <w:sz w:val="28"/>
                <w:szCs w:val="28"/>
              </w:rPr>
              <w:t xml:space="preserve">- подбор иллюстраций, фотографий, открыток с видами </w:t>
            </w:r>
            <w:proofErr w:type="gramStart"/>
            <w:r w:rsidRPr="00B802F7">
              <w:rPr>
                <w:sz w:val="28"/>
                <w:szCs w:val="28"/>
              </w:rPr>
              <w:t>г</w:t>
            </w:r>
            <w:proofErr w:type="gramEnd"/>
            <w:r w:rsidRPr="00B802F7">
              <w:rPr>
                <w:sz w:val="28"/>
                <w:szCs w:val="28"/>
              </w:rPr>
              <w:t>. Новосибирска, Искитимского района, р.п. Линево.</w:t>
            </w:r>
          </w:p>
          <w:p w:rsidR="0025046A" w:rsidRPr="00B802F7" w:rsidRDefault="0025046A" w:rsidP="003E780A">
            <w:pPr>
              <w:pStyle w:val="a7"/>
              <w:rPr>
                <w:sz w:val="28"/>
                <w:szCs w:val="28"/>
              </w:rPr>
            </w:pPr>
            <w:r w:rsidRPr="00B802F7">
              <w:rPr>
                <w:sz w:val="28"/>
                <w:szCs w:val="28"/>
              </w:rPr>
              <w:t xml:space="preserve">- </w:t>
            </w:r>
            <w:proofErr w:type="spellStart"/>
            <w:proofErr w:type="gramStart"/>
            <w:r w:rsidRPr="00B802F7">
              <w:rPr>
                <w:sz w:val="28"/>
                <w:szCs w:val="28"/>
              </w:rPr>
              <w:t>видео-материалы</w:t>
            </w:r>
            <w:proofErr w:type="spellEnd"/>
            <w:proofErr w:type="gramEnd"/>
            <w:r w:rsidRPr="00B802F7">
              <w:rPr>
                <w:sz w:val="28"/>
                <w:szCs w:val="28"/>
              </w:rPr>
              <w:t>: о природе НСО, о промышленности г. Новосибирска, Искитимского района, р.п. Линево.</w:t>
            </w:r>
          </w:p>
          <w:p w:rsidR="0025046A" w:rsidRPr="00B802F7" w:rsidRDefault="0025046A" w:rsidP="003E780A">
            <w:pPr>
              <w:pStyle w:val="a7"/>
              <w:rPr>
                <w:sz w:val="28"/>
                <w:szCs w:val="28"/>
              </w:rPr>
            </w:pPr>
            <w:r w:rsidRPr="00B802F7">
              <w:rPr>
                <w:sz w:val="28"/>
                <w:szCs w:val="28"/>
              </w:rPr>
              <w:t>В музыкальном зале:</w:t>
            </w:r>
          </w:p>
          <w:p w:rsidR="0025046A" w:rsidRPr="00B802F7" w:rsidRDefault="0025046A" w:rsidP="003E780A">
            <w:pPr>
              <w:pStyle w:val="a7"/>
              <w:rPr>
                <w:sz w:val="28"/>
                <w:szCs w:val="28"/>
              </w:rPr>
            </w:pPr>
            <w:r w:rsidRPr="00B802F7">
              <w:rPr>
                <w:sz w:val="28"/>
                <w:szCs w:val="28"/>
              </w:rPr>
              <w:t>Мини-музей русской избы:</w:t>
            </w:r>
          </w:p>
          <w:p w:rsidR="0025046A" w:rsidRPr="00B802F7" w:rsidRDefault="0025046A" w:rsidP="003E780A">
            <w:pPr>
              <w:pStyle w:val="a7"/>
              <w:rPr>
                <w:sz w:val="28"/>
                <w:szCs w:val="28"/>
              </w:rPr>
            </w:pPr>
            <w:r w:rsidRPr="00B802F7">
              <w:rPr>
                <w:sz w:val="28"/>
                <w:szCs w:val="28"/>
              </w:rPr>
              <w:t>- предметы быта: печка, посуда, рушники, скатерти, дорожки;</w:t>
            </w:r>
          </w:p>
          <w:p w:rsidR="0025046A" w:rsidRPr="00B802F7" w:rsidRDefault="0025046A" w:rsidP="003E780A">
            <w:pPr>
              <w:pStyle w:val="a7"/>
              <w:rPr>
                <w:sz w:val="28"/>
                <w:szCs w:val="28"/>
              </w:rPr>
            </w:pPr>
            <w:r w:rsidRPr="00B802F7">
              <w:rPr>
                <w:sz w:val="28"/>
                <w:szCs w:val="28"/>
              </w:rPr>
              <w:t>- сундук, колыбель;</w:t>
            </w:r>
          </w:p>
          <w:p w:rsidR="0025046A" w:rsidRPr="00B802F7" w:rsidRDefault="0025046A" w:rsidP="003E780A">
            <w:pPr>
              <w:pStyle w:val="a7"/>
              <w:rPr>
                <w:sz w:val="28"/>
                <w:szCs w:val="28"/>
              </w:rPr>
            </w:pPr>
            <w:r w:rsidRPr="00B802F7">
              <w:rPr>
                <w:sz w:val="28"/>
                <w:szCs w:val="28"/>
              </w:rPr>
              <w:t>- русские народные костюмы.</w:t>
            </w:r>
          </w:p>
          <w:p w:rsidR="0025046A" w:rsidRPr="00B802F7" w:rsidRDefault="0025046A" w:rsidP="003E780A">
            <w:pPr>
              <w:pStyle w:val="a7"/>
              <w:rPr>
                <w:sz w:val="28"/>
                <w:szCs w:val="28"/>
              </w:rPr>
            </w:pPr>
            <w:r w:rsidRPr="00B802F7">
              <w:rPr>
                <w:sz w:val="28"/>
                <w:szCs w:val="28"/>
              </w:rPr>
              <w:t>Русские народные инструменты;</w:t>
            </w:r>
          </w:p>
          <w:p w:rsidR="0025046A" w:rsidRPr="00B802F7" w:rsidRDefault="0025046A" w:rsidP="003E780A">
            <w:pPr>
              <w:pStyle w:val="a7"/>
              <w:rPr>
                <w:sz w:val="28"/>
                <w:szCs w:val="28"/>
              </w:rPr>
            </w:pPr>
            <w:r w:rsidRPr="00B802F7">
              <w:rPr>
                <w:sz w:val="28"/>
                <w:szCs w:val="28"/>
              </w:rPr>
              <w:t>русские народные костюмы для детей,</w:t>
            </w:r>
          </w:p>
          <w:p w:rsidR="0025046A" w:rsidRPr="00B802F7" w:rsidRDefault="0025046A" w:rsidP="003E780A">
            <w:pPr>
              <w:pStyle w:val="a7"/>
              <w:rPr>
                <w:sz w:val="28"/>
                <w:szCs w:val="28"/>
              </w:rPr>
            </w:pPr>
            <w:r w:rsidRPr="00B802F7">
              <w:rPr>
                <w:sz w:val="28"/>
                <w:szCs w:val="28"/>
              </w:rPr>
              <w:t>атрибуты для народных игр.</w:t>
            </w:r>
          </w:p>
          <w:p w:rsidR="0025046A" w:rsidRPr="00B802F7" w:rsidRDefault="0025046A" w:rsidP="003E780A">
            <w:pPr>
              <w:pStyle w:val="a7"/>
              <w:rPr>
                <w:sz w:val="28"/>
                <w:szCs w:val="28"/>
              </w:rPr>
            </w:pPr>
            <w:r w:rsidRPr="00B802F7">
              <w:rPr>
                <w:sz w:val="28"/>
                <w:szCs w:val="28"/>
              </w:rPr>
              <w:t>Подбор музыкальных произведений.</w:t>
            </w:r>
          </w:p>
          <w:p w:rsidR="0025046A" w:rsidRPr="00B802F7" w:rsidRDefault="0025046A" w:rsidP="003E780A">
            <w:pPr>
              <w:pStyle w:val="a7"/>
              <w:rPr>
                <w:sz w:val="28"/>
                <w:szCs w:val="28"/>
              </w:rPr>
            </w:pPr>
            <w:r w:rsidRPr="00B802F7">
              <w:rPr>
                <w:sz w:val="28"/>
                <w:szCs w:val="28"/>
              </w:rPr>
              <w:t>Технические средства обучения: проектор, экран, микшерский центр.</w:t>
            </w:r>
          </w:p>
          <w:p w:rsidR="0025046A" w:rsidRPr="00B802F7" w:rsidRDefault="0025046A" w:rsidP="003E780A">
            <w:pPr>
              <w:pStyle w:val="a7"/>
              <w:rPr>
                <w:b/>
                <w:sz w:val="28"/>
                <w:szCs w:val="28"/>
              </w:rPr>
            </w:pPr>
            <w:r w:rsidRPr="00B802F7">
              <w:rPr>
                <w:b/>
                <w:sz w:val="28"/>
                <w:szCs w:val="28"/>
              </w:rPr>
              <w:t>В группах:</w:t>
            </w:r>
          </w:p>
          <w:p w:rsidR="0025046A" w:rsidRPr="00B802F7" w:rsidRDefault="0025046A" w:rsidP="003E780A">
            <w:pPr>
              <w:pStyle w:val="a7"/>
              <w:rPr>
                <w:sz w:val="28"/>
                <w:szCs w:val="28"/>
              </w:rPr>
            </w:pPr>
            <w:proofErr w:type="gramStart"/>
            <w:r w:rsidRPr="00B802F7">
              <w:rPr>
                <w:sz w:val="28"/>
                <w:szCs w:val="28"/>
              </w:rPr>
              <w:t>В уголке краеведения: книги познавательного характера, иллюстративно-дидактический материал (иллюстрации о природе родного края, страны, фотоальбомы с видами поселка,  Искитимского района, г. Новосибирска,  предметы народно-прикладного искусства.</w:t>
            </w:r>
            <w:proofErr w:type="gramEnd"/>
          </w:p>
          <w:p w:rsidR="0025046A" w:rsidRPr="00B802F7" w:rsidRDefault="0025046A" w:rsidP="003E780A">
            <w:pPr>
              <w:pStyle w:val="a7"/>
              <w:rPr>
                <w:sz w:val="28"/>
                <w:szCs w:val="28"/>
              </w:rPr>
            </w:pPr>
            <w:r w:rsidRPr="00B802F7">
              <w:rPr>
                <w:sz w:val="28"/>
                <w:szCs w:val="28"/>
              </w:rPr>
              <w:t>В уголке русского быта: русские народные костюмы, посуда, утварь.</w:t>
            </w:r>
          </w:p>
          <w:p w:rsidR="0025046A" w:rsidRPr="00B802F7" w:rsidRDefault="0025046A" w:rsidP="003E780A">
            <w:pPr>
              <w:pStyle w:val="a7"/>
              <w:rPr>
                <w:sz w:val="28"/>
                <w:szCs w:val="28"/>
              </w:rPr>
            </w:pPr>
            <w:r w:rsidRPr="00B802F7">
              <w:rPr>
                <w:sz w:val="28"/>
                <w:szCs w:val="28"/>
              </w:rPr>
              <w:t>Технические средства обучения: телевизор, магнитофон, экран, проектор, компьютер.</w:t>
            </w:r>
          </w:p>
          <w:p w:rsidR="0025046A" w:rsidRPr="00B802F7" w:rsidRDefault="0025046A" w:rsidP="003E780A">
            <w:pPr>
              <w:pStyle w:val="a7"/>
              <w:rPr>
                <w:sz w:val="28"/>
                <w:szCs w:val="28"/>
              </w:rPr>
            </w:pPr>
          </w:p>
          <w:p w:rsidR="0025046A" w:rsidRPr="00B802F7" w:rsidRDefault="0025046A" w:rsidP="003E780A">
            <w:pPr>
              <w:pStyle w:val="a7"/>
              <w:rPr>
                <w:rStyle w:val="ab"/>
                <w:b w:val="0"/>
                <w:bCs w:val="0"/>
                <w:sz w:val="28"/>
                <w:szCs w:val="28"/>
                <w:shd w:val="clear" w:color="auto" w:fill="CCCCCC"/>
              </w:rPr>
            </w:pPr>
          </w:p>
        </w:tc>
      </w:tr>
    </w:tbl>
    <w:p w:rsidR="0025046A" w:rsidRDefault="0025046A" w:rsidP="0025046A"/>
    <w:p w:rsidR="0025046A" w:rsidRDefault="009009A4" w:rsidP="0025046A">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9251950" cy="6578071"/>
            <wp:effectExtent l="19050" t="0" r="6350" b="0"/>
            <wp:docPr id="13" name="Рисунок 10" descr="D:\Пользователь\Pictures\а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Пользователь\Pictures\ад.jpg"/>
                    <pic:cNvPicPr>
                      <a:picLocks noChangeAspect="1" noChangeArrowheads="1"/>
                    </pic:cNvPicPr>
                  </pic:nvPicPr>
                  <pic:blipFill>
                    <a:blip r:embed="rId16" cstate="print"/>
                    <a:srcRect/>
                    <a:stretch>
                      <a:fillRect/>
                    </a:stretch>
                  </pic:blipFill>
                  <pic:spPr bwMode="auto">
                    <a:xfrm>
                      <a:off x="0" y="0"/>
                      <a:ext cx="9251950" cy="6578071"/>
                    </a:xfrm>
                    <a:prstGeom prst="rect">
                      <a:avLst/>
                    </a:prstGeom>
                    <a:noFill/>
                    <a:ln w="9525">
                      <a:noFill/>
                      <a:miter lim="800000"/>
                      <a:headEnd/>
                      <a:tailEnd/>
                    </a:ln>
                  </pic:spPr>
                </pic:pic>
              </a:graphicData>
            </a:graphic>
          </wp:inline>
        </w:drawing>
      </w:r>
    </w:p>
    <w:tbl>
      <w:tblPr>
        <w:tblStyle w:val="a5"/>
        <w:tblW w:w="0" w:type="auto"/>
        <w:tblLook w:val="04A0"/>
      </w:tblPr>
      <w:tblGrid>
        <w:gridCol w:w="14786"/>
      </w:tblGrid>
      <w:tr w:rsidR="009009A4" w:rsidRPr="00183619" w:rsidTr="003E780A">
        <w:tc>
          <w:tcPr>
            <w:tcW w:w="14786" w:type="dxa"/>
          </w:tcPr>
          <w:p w:rsidR="009009A4" w:rsidRPr="00183619" w:rsidRDefault="009009A4"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Программа для детей раннего возраста "В детский сад с радостью"</w:t>
            </w:r>
          </w:p>
        </w:tc>
      </w:tr>
      <w:tr w:rsidR="009009A4" w:rsidRPr="00183619" w:rsidTr="003E780A">
        <w:tc>
          <w:tcPr>
            <w:tcW w:w="14786" w:type="dxa"/>
          </w:tcPr>
          <w:p w:rsidR="009009A4" w:rsidRPr="00183619" w:rsidRDefault="009009A4" w:rsidP="003E780A">
            <w:pPr>
              <w:rPr>
                <w:rFonts w:ascii="Times New Roman" w:hAnsi="Times New Roman" w:cs="Times New Roman"/>
                <w:b/>
                <w:sz w:val="28"/>
                <w:szCs w:val="28"/>
              </w:rPr>
            </w:pPr>
            <w:r w:rsidRPr="00183619">
              <w:rPr>
                <w:rFonts w:ascii="Times New Roman" w:hAnsi="Times New Roman" w:cs="Times New Roman"/>
                <w:sz w:val="28"/>
                <w:szCs w:val="28"/>
              </w:rPr>
              <w:t xml:space="preserve">     </w:t>
            </w:r>
            <w:r w:rsidRPr="00183619">
              <w:rPr>
                <w:rFonts w:ascii="Times New Roman" w:hAnsi="Times New Roman" w:cs="Times New Roman"/>
                <w:b/>
                <w:sz w:val="28"/>
                <w:szCs w:val="28"/>
              </w:rPr>
              <w:t xml:space="preserve">Пояснительная записка   </w:t>
            </w:r>
          </w:p>
          <w:p w:rsidR="009009A4" w:rsidRPr="00183619" w:rsidRDefault="009009A4" w:rsidP="003E780A">
            <w:pPr>
              <w:rPr>
                <w:rFonts w:ascii="Times New Roman" w:hAnsi="Times New Roman" w:cs="Times New Roman"/>
                <w:b/>
                <w:sz w:val="28"/>
                <w:szCs w:val="28"/>
              </w:rPr>
            </w:pP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  Рабочая программа "В детский сад с радостью" разработана на основе научной концепции авторского коллектива  программы «Детство». Основная идея данной концепции – обеспечение единого процесса социализации и индивидуализации личности, интеграция познания, общения ребенка с взрослыми и сверстниками.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Программа разработана в 2013 году и рассчитана на специалистов – педагогов, воспитателей работающих с детьми раннего возраста и их семьями.</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Адаптационный период - серьезное испытание для малышей раннего возраста: из знакомой семейной обстановки они попадают в новые условия, что неизбежно влечет изменение поведенческих реакций, расстройство сна и аппетита. По данным официальной статистики, заболеваемость среди детей от 1 года до 7 лет ежегодно увеличивается на 4-5%. Результаты научных исследований свидетельствуют о том, что в настоящее время только 10% детей старшего дошкольного возраста можно считать абсолютно здоровыми. Почти у  60%детей выявлены хронические заболевания. Одной из причин ухудшения здоровья детей врачи  считают их адаптацию к детскому саду. Вместе с тем научные исследования показали, что характер адаптации ребенка раннего возраста является прогностическим тестом для характеристики динамики состояния его здоровья при адаптации не только  к детскому саду, но к школе</w:t>
            </w:r>
            <w:proofErr w:type="gramStart"/>
            <w:r w:rsidRPr="00183619">
              <w:rPr>
                <w:rFonts w:ascii="Times New Roman" w:hAnsi="Times New Roman" w:cs="Times New Roman"/>
                <w:sz w:val="28"/>
                <w:szCs w:val="28"/>
              </w:rPr>
              <w:t>.</w:t>
            </w:r>
            <w:proofErr w:type="gramEnd"/>
            <w:r w:rsidRPr="00183619">
              <w:rPr>
                <w:rFonts w:ascii="Times New Roman" w:hAnsi="Times New Roman" w:cs="Times New Roman"/>
                <w:sz w:val="28"/>
                <w:szCs w:val="28"/>
              </w:rPr>
              <w:t xml:space="preserve">  </w:t>
            </w:r>
            <w:proofErr w:type="gramStart"/>
            <w:r w:rsidRPr="00183619">
              <w:rPr>
                <w:rFonts w:ascii="Times New Roman" w:hAnsi="Times New Roman" w:cs="Times New Roman"/>
                <w:sz w:val="28"/>
                <w:szCs w:val="28"/>
              </w:rPr>
              <w:t>п</w:t>
            </w:r>
            <w:proofErr w:type="gramEnd"/>
            <w:r w:rsidRPr="00183619">
              <w:rPr>
                <w:rFonts w:ascii="Times New Roman" w:hAnsi="Times New Roman" w:cs="Times New Roman"/>
                <w:sz w:val="28"/>
                <w:szCs w:val="28"/>
              </w:rPr>
              <w:t xml:space="preserve">оэтому решение вопросов, связанных с сохранением психического и физического здоровья детей в период адаптации к детскому саду, является одной из первостепенных задач, стоящих перед сотрудниками ДОУ и родителями. Адаптация детей раннего возраста к дошкольному учреждению оказывает огромное влияние на эмоциональное, психическое, физическое развитие детей. Ребенок впервые расстается с мамой надолго, поэтому, переступая порог дошкольного учреждения, он испытывает определенный стресс. </w:t>
            </w:r>
          </w:p>
          <w:p w:rsidR="009009A4" w:rsidRPr="00183619" w:rsidRDefault="009009A4" w:rsidP="003E780A">
            <w:pPr>
              <w:rPr>
                <w:rFonts w:ascii="Times New Roman" w:hAnsi="Times New Roman" w:cs="Times New Roman"/>
                <w:sz w:val="28"/>
                <w:szCs w:val="28"/>
              </w:rPr>
            </w:pP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b/>
                <w:sz w:val="28"/>
                <w:szCs w:val="28"/>
              </w:rPr>
              <w:t>Цель программы:</w:t>
            </w:r>
            <w:r w:rsidRPr="00183619">
              <w:rPr>
                <w:rFonts w:ascii="Times New Roman" w:hAnsi="Times New Roman" w:cs="Times New Roman"/>
                <w:sz w:val="28"/>
                <w:szCs w:val="28"/>
              </w:rPr>
              <w:t xml:space="preserve"> организовать психолого – педагогическую деятельность по созданию оптимальных условий для ребенка раннего возраста в период адаптации к условиям ДОУ.</w:t>
            </w:r>
          </w:p>
          <w:p w:rsidR="009009A4" w:rsidRPr="00183619" w:rsidRDefault="009009A4" w:rsidP="003E780A">
            <w:pPr>
              <w:rPr>
                <w:rFonts w:ascii="Times New Roman" w:hAnsi="Times New Roman" w:cs="Times New Roman"/>
                <w:sz w:val="28"/>
                <w:szCs w:val="28"/>
              </w:rPr>
            </w:pPr>
          </w:p>
          <w:p w:rsidR="009009A4" w:rsidRPr="00183619" w:rsidRDefault="009009A4" w:rsidP="003E780A">
            <w:pPr>
              <w:rPr>
                <w:rFonts w:ascii="Times New Roman" w:hAnsi="Times New Roman" w:cs="Times New Roman"/>
                <w:b/>
                <w:iCs/>
                <w:color w:val="000000"/>
                <w:spacing w:val="-3"/>
                <w:sz w:val="28"/>
                <w:szCs w:val="28"/>
              </w:rPr>
            </w:pPr>
            <w:r w:rsidRPr="00183619">
              <w:rPr>
                <w:rFonts w:ascii="Times New Roman" w:hAnsi="Times New Roman" w:cs="Times New Roman"/>
                <w:b/>
                <w:iCs/>
                <w:color w:val="000000"/>
                <w:spacing w:val="-3"/>
                <w:sz w:val="28"/>
                <w:szCs w:val="28"/>
              </w:rPr>
              <w:t>Задачи программы:</w:t>
            </w:r>
          </w:p>
          <w:p w:rsidR="009009A4" w:rsidRPr="00183619" w:rsidRDefault="009009A4" w:rsidP="003E780A">
            <w:pPr>
              <w:rPr>
                <w:rFonts w:ascii="Times New Roman" w:hAnsi="Times New Roman" w:cs="Times New Roman"/>
                <w:b/>
                <w:iCs/>
                <w:color w:val="000000"/>
                <w:spacing w:val="-3"/>
                <w:sz w:val="28"/>
                <w:szCs w:val="28"/>
              </w:rPr>
            </w:pP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1. Познакомить родителей с организацией воспитательно-образовательного процесса в ДОУ.</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lastRenderedPageBreak/>
              <w:t xml:space="preserve">     2. Наладить более тесный контакт между педагогами ДОУ и родителями.</w:t>
            </w:r>
            <w:r w:rsidRPr="00183619">
              <w:rPr>
                <w:rFonts w:ascii="Times New Roman" w:hAnsi="Times New Roman" w:cs="Times New Roman"/>
                <w:sz w:val="28"/>
                <w:szCs w:val="28"/>
              </w:rPr>
              <w:br/>
              <w:t xml:space="preserve">     3. Подготовить ребенка раннего возраста к посещению детского сада создавая непрерывную систему в образовательной и оздоровительной работе ДОУ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с семьей, обеспечивая наличие единого пространства – родитель – ребено</w:t>
            </w:r>
            <w:proofErr w:type="gramStart"/>
            <w:r w:rsidRPr="00183619">
              <w:rPr>
                <w:rFonts w:ascii="Times New Roman" w:hAnsi="Times New Roman" w:cs="Times New Roman"/>
                <w:sz w:val="28"/>
                <w:szCs w:val="28"/>
              </w:rPr>
              <w:t>к-</w:t>
            </w:r>
            <w:proofErr w:type="gramEnd"/>
            <w:r w:rsidRPr="00183619">
              <w:rPr>
                <w:rFonts w:ascii="Times New Roman" w:hAnsi="Times New Roman" w:cs="Times New Roman"/>
                <w:sz w:val="28"/>
                <w:szCs w:val="28"/>
              </w:rPr>
              <w:t xml:space="preserve"> педагог.</w:t>
            </w:r>
            <w:r w:rsidRPr="00183619">
              <w:rPr>
                <w:rFonts w:ascii="Times New Roman" w:hAnsi="Times New Roman" w:cs="Times New Roman"/>
                <w:sz w:val="28"/>
                <w:szCs w:val="28"/>
              </w:rPr>
              <w:br/>
              <w:t>     5. Оказывать квалифицированную консультативную и практическую помощь родителям по уходу за ребенком, по вопросам его воспитания, развития и адаптации к ДОУ, способствуя формированию единого стиля общения и воспитания взрослого с ребенком в ДОУ и семье.</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      6. Использовать новые организационные формы привлечения родителей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к сотрудничеству с ДОУ. активизируя и обогащая воспитательные умения родителей, поддерживать их уверенность в собственных педагогических возможностях.</w:t>
            </w:r>
            <w:r w:rsidRPr="00183619">
              <w:rPr>
                <w:rFonts w:ascii="Times New Roman" w:hAnsi="Times New Roman" w:cs="Times New Roman"/>
                <w:sz w:val="28"/>
                <w:szCs w:val="28"/>
              </w:rPr>
              <w:br/>
              <w:t xml:space="preserve">       7. Формировать у ребенка чувства защищенности и доверия к окружающему миру.</w:t>
            </w:r>
          </w:p>
          <w:p w:rsidR="009009A4" w:rsidRPr="00183619" w:rsidRDefault="009009A4" w:rsidP="003E780A">
            <w:pPr>
              <w:rPr>
                <w:rFonts w:ascii="Times New Roman" w:hAnsi="Times New Roman" w:cs="Times New Roman"/>
                <w:b/>
                <w:i/>
                <w:iCs/>
                <w:color w:val="000000"/>
                <w:sz w:val="28"/>
                <w:szCs w:val="28"/>
              </w:rPr>
            </w:pPr>
            <w:r w:rsidRPr="00183619">
              <w:rPr>
                <w:rFonts w:ascii="Times New Roman" w:hAnsi="Times New Roman" w:cs="Times New Roman"/>
                <w:color w:val="000000"/>
                <w:spacing w:val="4"/>
                <w:sz w:val="28"/>
                <w:szCs w:val="28"/>
              </w:rPr>
              <w:t>Решение данных задач воз</w:t>
            </w:r>
            <w:r w:rsidRPr="00183619">
              <w:rPr>
                <w:rFonts w:ascii="Times New Roman" w:hAnsi="Times New Roman" w:cs="Times New Roman"/>
                <w:color w:val="000000"/>
                <w:spacing w:val="4"/>
                <w:sz w:val="28"/>
                <w:szCs w:val="28"/>
              </w:rPr>
              <w:softHyphen/>
            </w:r>
            <w:r w:rsidRPr="00183619">
              <w:rPr>
                <w:rFonts w:ascii="Times New Roman" w:hAnsi="Times New Roman" w:cs="Times New Roman"/>
                <w:color w:val="000000"/>
                <w:spacing w:val="-1"/>
                <w:sz w:val="28"/>
                <w:szCs w:val="28"/>
              </w:rPr>
              <w:t xml:space="preserve">можно лишь при определенных </w:t>
            </w:r>
            <w:r w:rsidRPr="00183619">
              <w:rPr>
                <w:rFonts w:ascii="Times New Roman" w:hAnsi="Times New Roman" w:cs="Times New Roman"/>
                <w:iCs/>
                <w:color w:val="000000"/>
                <w:sz w:val="28"/>
                <w:szCs w:val="28"/>
              </w:rPr>
              <w:t>условиях:</w:t>
            </w:r>
          </w:p>
          <w:p w:rsidR="009009A4" w:rsidRPr="00183619" w:rsidRDefault="009009A4" w:rsidP="003E780A">
            <w:pPr>
              <w:rPr>
                <w:rFonts w:ascii="Times New Roman" w:hAnsi="Times New Roman" w:cs="Times New Roman"/>
                <w:color w:val="000000"/>
                <w:spacing w:val="-6"/>
                <w:sz w:val="28"/>
                <w:szCs w:val="28"/>
              </w:rPr>
            </w:pPr>
            <w:r w:rsidRPr="00183619">
              <w:rPr>
                <w:rFonts w:ascii="Times New Roman" w:hAnsi="Times New Roman" w:cs="Times New Roman"/>
                <w:i/>
                <w:iCs/>
                <w:color w:val="000000"/>
                <w:sz w:val="28"/>
                <w:szCs w:val="28"/>
              </w:rPr>
              <w:t xml:space="preserve"> - </w:t>
            </w:r>
            <w:r w:rsidRPr="00183619">
              <w:rPr>
                <w:rFonts w:ascii="Times New Roman" w:hAnsi="Times New Roman" w:cs="Times New Roman"/>
                <w:color w:val="000000"/>
                <w:sz w:val="28"/>
                <w:szCs w:val="28"/>
              </w:rPr>
              <w:t>положительный эмо</w:t>
            </w:r>
            <w:r w:rsidRPr="00183619">
              <w:rPr>
                <w:rFonts w:ascii="Times New Roman" w:hAnsi="Times New Roman" w:cs="Times New Roman"/>
                <w:color w:val="000000"/>
                <w:sz w:val="28"/>
                <w:szCs w:val="28"/>
              </w:rPr>
              <w:softHyphen/>
            </w:r>
            <w:r w:rsidRPr="00183619">
              <w:rPr>
                <w:rFonts w:ascii="Times New Roman" w:hAnsi="Times New Roman" w:cs="Times New Roman"/>
                <w:color w:val="000000"/>
                <w:spacing w:val="-6"/>
                <w:sz w:val="28"/>
                <w:szCs w:val="28"/>
              </w:rPr>
              <w:t>циональный фон встреч – занятий;</w:t>
            </w:r>
          </w:p>
          <w:p w:rsidR="009009A4" w:rsidRPr="00183619" w:rsidRDefault="009009A4" w:rsidP="003E780A">
            <w:pPr>
              <w:rPr>
                <w:rFonts w:ascii="Times New Roman" w:hAnsi="Times New Roman" w:cs="Times New Roman"/>
                <w:color w:val="000000"/>
                <w:spacing w:val="-3"/>
                <w:sz w:val="28"/>
                <w:szCs w:val="28"/>
              </w:rPr>
            </w:pPr>
            <w:r w:rsidRPr="00183619">
              <w:rPr>
                <w:rFonts w:ascii="Times New Roman" w:hAnsi="Times New Roman" w:cs="Times New Roman"/>
                <w:color w:val="000000"/>
                <w:spacing w:val="-6"/>
                <w:sz w:val="28"/>
                <w:szCs w:val="28"/>
              </w:rPr>
              <w:t>- конст</w:t>
            </w:r>
            <w:r w:rsidRPr="00183619">
              <w:rPr>
                <w:rFonts w:ascii="Times New Roman" w:hAnsi="Times New Roman" w:cs="Times New Roman"/>
                <w:color w:val="000000"/>
                <w:spacing w:val="-6"/>
                <w:sz w:val="28"/>
                <w:szCs w:val="28"/>
              </w:rPr>
              <w:softHyphen/>
              <w:t>руктивное сотрудничество педа</w:t>
            </w:r>
            <w:r w:rsidRPr="00183619">
              <w:rPr>
                <w:rFonts w:ascii="Times New Roman" w:hAnsi="Times New Roman" w:cs="Times New Roman"/>
                <w:color w:val="000000"/>
                <w:spacing w:val="-6"/>
                <w:sz w:val="28"/>
                <w:szCs w:val="28"/>
              </w:rPr>
              <w:softHyphen/>
            </w:r>
            <w:r w:rsidRPr="00183619">
              <w:rPr>
                <w:rFonts w:ascii="Times New Roman" w:hAnsi="Times New Roman" w:cs="Times New Roman"/>
                <w:color w:val="000000"/>
                <w:spacing w:val="-3"/>
                <w:sz w:val="28"/>
                <w:szCs w:val="28"/>
              </w:rPr>
              <w:t xml:space="preserve">гогов и родителей; </w:t>
            </w:r>
          </w:p>
          <w:p w:rsidR="009009A4" w:rsidRPr="00183619" w:rsidRDefault="009009A4" w:rsidP="003E780A">
            <w:pPr>
              <w:rPr>
                <w:rFonts w:ascii="Times New Roman" w:hAnsi="Times New Roman" w:cs="Times New Roman"/>
                <w:color w:val="000000"/>
                <w:spacing w:val="-3"/>
                <w:sz w:val="28"/>
                <w:szCs w:val="28"/>
              </w:rPr>
            </w:pPr>
            <w:r w:rsidRPr="00183619">
              <w:rPr>
                <w:rFonts w:ascii="Times New Roman" w:hAnsi="Times New Roman" w:cs="Times New Roman"/>
                <w:color w:val="000000"/>
                <w:spacing w:val="-3"/>
                <w:sz w:val="28"/>
                <w:szCs w:val="28"/>
              </w:rPr>
              <w:t>- наличие раз</w:t>
            </w:r>
            <w:r w:rsidRPr="00183619">
              <w:rPr>
                <w:rFonts w:ascii="Times New Roman" w:hAnsi="Times New Roman" w:cs="Times New Roman"/>
                <w:color w:val="000000"/>
                <w:spacing w:val="-3"/>
                <w:sz w:val="28"/>
                <w:szCs w:val="28"/>
              </w:rPr>
              <w:softHyphen/>
            </w:r>
            <w:r w:rsidRPr="00183619">
              <w:rPr>
                <w:rFonts w:ascii="Times New Roman" w:hAnsi="Times New Roman" w:cs="Times New Roman"/>
                <w:color w:val="000000"/>
                <w:spacing w:val="2"/>
                <w:sz w:val="28"/>
                <w:szCs w:val="28"/>
              </w:rPr>
              <w:t xml:space="preserve">вивающей предметно-игровой </w:t>
            </w:r>
            <w:r w:rsidRPr="00183619">
              <w:rPr>
                <w:rFonts w:ascii="Times New Roman" w:hAnsi="Times New Roman" w:cs="Times New Roman"/>
                <w:color w:val="000000"/>
                <w:spacing w:val="-3"/>
                <w:sz w:val="28"/>
                <w:szCs w:val="28"/>
              </w:rPr>
              <w:t xml:space="preserve">среды в ДОУ; </w:t>
            </w:r>
          </w:p>
          <w:p w:rsidR="009009A4" w:rsidRPr="00183619" w:rsidRDefault="009009A4" w:rsidP="003E780A">
            <w:pPr>
              <w:rPr>
                <w:rFonts w:ascii="Times New Roman" w:hAnsi="Times New Roman" w:cs="Times New Roman"/>
                <w:color w:val="000000"/>
                <w:spacing w:val="-4"/>
                <w:sz w:val="28"/>
                <w:szCs w:val="28"/>
              </w:rPr>
            </w:pPr>
            <w:r w:rsidRPr="00183619">
              <w:rPr>
                <w:rFonts w:ascii="Times New Roman" w:hAnsi="Times New Roman" w:cs="Times New Roman"/>
                <w:color w:val="000000"/>
                <w:spacing w:val="-3"/>
                <w:sz w:val="28"/>
                <w:szCs w:val="28"/>
              </w:rPr>
              <w:t xml:space="preserve">- высокий уровень </w:t>
            </w:r>
            <w:r w:rsidRPr="00183619">
              <w:rPr>
                <w:rFonts w:ascii="Times New Roman" w:hAnsi="Times New Roman" w:cs="Times New Roman"/>
                <w:color w:val="000000"/>
                <w:spacing w:val="-7"/>
                <w:sz w:val="28"/>
                <w:szCs w:val="28"/>
              </w:rPr>
              <w:t>профессиональной компетентно</w:t>
            </w:r>
            <w:r w:rsidRPr="00183619">
              <w:rPr>
                <w:rFonts w:ascii="Times New Roman" w:hAnsi="Times New Roman" w:cs="Times New Roman"/>
                <w:color w:val="000000"/>
                <w:spacing w:val="-7"/>
                <w:sz w:val="28"/>
                <w:szCs w:val="28"/>
              </w:rPr>
              <w:softHyphen/>
            </w:r>
            <w:r w:rsidRPr="00183619">
              <w:rPr>
                <w:rFonts w:ascii="Times New Roman" w:hAnsi="Times New Roman" w:cs="Times New Roman"/>
                <w:color w:val="000000"/>
                <w:spacing w:val="-4"/>
                <w:sz w:val="28"/>
                <w:szCs w:val="28"/>
              </w:rPr>
              <w:t xml:space="preserve">сти  воспитателя, педагога-психолога, </w:t>
            </w:r>
          </w:p>
          <w:p w:rsidR="009009A4" w:rsidRPr="00183619" w:rsidRDefault="009009A4" w:rsidP="003E780A">
            <w:pPr>
              <w:rPr>
                <w:rFonts w:ascii="Times New Roman" w:hAnsi="Times New Roman" w:cs="Times New Roman"/>
                <w:color w:val="000000"/>
                <w:spacing w:val="1"/>
                <w:sz w:val="28"/>
                <w:szCs w:val="28"/>
              </w:rPr>
            </w:pPr>
            <w:r w:rsidRPr="00183619">
              <w:rPr>
                <w:rFonts w:ascii="Times New Roman" w:hAnsi="Times New Roman" w:cs="Times New Roman"/>
                <w:color w:val="000000"/>
                <w:spacing w:val="-4"/>
                <w:sz w:val="28"/>
                <w:szCs w:val="28"/>
              </w:rPr>
              <w:t>осуще</w:t>
            </w:r>
            <w:r w:rsidRPr="00183619">
              <w:rPr>
                <w:rFonts w:ascii="Times New Roman" w:hAnsi="Times New Roman" w:cs="Times New Roman"/>
                <w:color w:val="000000"/>
                <w:spacing w:val="2"/>
                <w:sz w:val="28"/>
                <w:szCs w:val="28"/>
              </w:rPr>
              <w:t xml:space="preserve">ствляющего психологическое </w:t>
            </w:r>
            <w:r w:rsidRPr="00183619">
              <w:rPr>
                <w:rFonts w:ascii="Times New Roman" w:hAnsi="Times New Roman" w:cs="Times New Roman"/>
                <w:color w:val="000000"/>
                <w:spacing w:val="-4"/>
                <w:sz w:val="28"/>
                <w:szCs w:val="28"/>
              </w:rPr>
              <w:t>сопровождение развития ребен</w:t>
            </w:r>
            <w:r w:rsidRPr="00183619">
              <w:rPr>
                <w:rFonts w:ascii="Times New Roman" w:hAnsi="Times New Roman" w:cs="Times New Roman"/>
                <w:color w:val="000000"/>
                <w:spacing w:val="-4"/>
                <w:sz w:val="28"/>
                <w:szCs w:val="28"/>
              </w:rPr>
              <w:softHyphen/>
            </w:r>
            <w:r w:rsidRPr="00183619">
              <w:rPr>
                <w:rFonts w:ascii="Times New Roman" w:hAnsi="Times New Roman" w:cs="Times New Roman"/>
                <w:color w:val="000000"/>
                <w:spacing w:val="1"/>
                <w:sz w:val="28"/>
                <w:szCs w:val="28"/>
              </w:rPr>
              <w:t>ка в период</w:t>
            </w:r>
          </w:p>
          <w:p w:rsidR="009009A4" w:rsidRPr="00183619" w:rsidRDefault="009009A4" w:rsidP="003E780A">
            <w:pPr>
              <w:rPr>
                <w:rFonts w:ascii="Times New Roman" w:hAnsi="Times New Roman" w:cs="Times New Roman"/>
                <w:color w:val="000000"/>
                <w:spacing w:val="1"/>
                <w:sz w:val="28"/>
                <w:szCs w:val="28"/>
              </w:rPr>
            </w:pPr>
            <w:r w:rsidRPr="00183619">
              <w:rPr>
                <w:rFonts w:ascii="Times New Roman" w:hAnsi="Times New Roman" w:cs="Times New Roman"/>
                <w:color w:val="000000"/>
                <w:spacing w:val="1"/>
                <w:sz w:val="28"/>
                <w:szCs w:val="28"/>
              </w:rPr>
              <w:t>адаптации в ДОУ.</w:t>
            </w:r>
          </w:p>
          <w:p w:rsidR="009009A4" w:rsidRPr="00183619" w:rsidRDefault="009009A4" w:rsidP="003E780A">
            <w:pPr>
              <w:rPr>
                <w:rFonts w:ascii="Times New Roman" w:hAnsi="Times New Roman" w:cs="Times New Roman"/>
                <w:color w:val="000000"/>
                <w:spacing w:val="1"/>
                <w:sz w:val="28"/>
                <w:szCs w:val="28"/>
              </w:rPr>
            </w:pPr>
          </w:p>
          <w:p w:rsidR="009009A4" w:rsidRPr="00183619" w:rsidRDefault="009009A4" w:rsidP="003E780A">
            <w:pPr>
              <w:rPr>
                <w:rFonts w:ascii="Times New Roman" w:hAnsi="Times New Roman" w:cs="Times New Roman"/>
                <w:b/>
                <w:bCs/>
                <w:iCs/>
                <w:sz w:val="28"/>
                <w:szCs w:val="28"/>
              </w:rPr>
            </w:pPr>
            <w:r w:rsidRPr="00183619">
              <w:rPr>
                <w:rFonts w:ascii="Times New Roman" w:hAnsi="Times New Roman" w:cs="Times New Roman"/>
                <w:b/>
                <w:bCs/>
                <w:iCs/>
                <w:sz w:val="28"/>
                <w:szCs w:val="28"/>
              </w:rPr>
              <w:t>Предполагаемые результаты:</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br/>
              <w:t>    1. Легкая степень адаптация детей к условиям ДОУ.</w:t>
            </w:r>
            <w:r w:rsidRPr="00183619">
              <w:rPr>
                <w:rFonts w:ascii="Times New Roman" w:hAnsi="Times New Roman" w:cs="Times New Roman"/>
                <w:sz w:val="28"/>
                <w:szCs w:val="28"/>
              </w:rPr>
              <w:br/>
              <w:t>     2. Осознанное отношение родителей к личностному развитию детей раннего возраста.</w:t>
            </w:r>
            <w:r w:rsidRPr="00183619">
              <w:rPr>
                <w:rFonts w:ascii="Times New Roman" w:hAnsi="Times New Roman" w:cs="Times New Roman"/>
                <w:sz w:val="28"/>
                <w:szCs w:val="28"/>
              </w:rPr>
              <w:br/>
              <w:t>     3. Повышение физического, психического, речевого уровня развития детей.</w:t>
            </w:r>
            <w:r w:rsidRPr="00183619">
              <w:rPr>
                <w:rFonts w:ascii="Times New Roman" w:hAnsi="Times New Roman" w:cs="Times New Roman"/>
                <w:sz w:val="28"/>
                <w:szCs w:val="28"/>
              </w:rPr>
              <w:br/>
              <w:t>     4. Формирование более тесного сотрудничества между родителями и дошкольным учреждением: участие родителей в делах группы, детского сада.</w:t>
            </w:r>
            <w:r w:rsidRPr="00183619">
              <w:rPr>
                <w:rFonts w:ascii="Times New Roman" w:hAnsi="Times New Roman" w:cs="Times New Roman"/>
                <w:sz w:val="28"/>
                <w:szCs w:val="28"/>
              </w:rPr>
              <w:br/>
              <w:t>     5. Повышение качества образовательных услуг, осуществляемых ДОУ.</w:t>
            </w:r>
          </w:p>
          <w:p w:rsidR="009009A4" w:rsidRPr="00183619" w:rsidRDefault="009009A4" w:rsidP="003E780A">
            <w:pPr>
              <w:rPr>
                <w:rFonts w:ascii="Times New Roman" w:hAnsi="Times New Roman" w:cs="Times New Roman"/>
                <w:sz w:val="28"/>
                <w:szCs w:val="28"/>
              </w:rPr>
            </w:pPr>
          </w:p>
          <w:p w:rsidR="009009A4" w:rsidRPr="00183619" w:rsidRDefault="009009A4" w:rsidP="003E780A">
            <w:pPr>
              <w:rPr>
                <w:rFonts w:ascii="Times New Roman" w:hAnsi="Times New Roman" w:cs="Times New Roman"/>
                <w:sz w:val="28"/>
                <w:szCs w:val="28"/>
              </w:rPr>
            </w:pPr>
            <w:proofErr w:type="spellStart"/>
            <w:r w:rsidRPr="00183619">
              <w:rPr>
                <w:rFonts w:ascii="Times New Roman" w:hAnsi="Times New Roman" w:cs="Times New Roman"/>
                <w:b/>
                <w:sz w:val="28"/>
                <w:szCs w:val="28"/>
              </w:rPr>
              <w:lastRenderedPageBreak/>
              <w:t>Диагноностическая</w:t>
            </w:r>
            <w:proofErr w:type="spellEnd"/>
            <w:r w:rsidRPr="00183619">
              <w:rPr>
                <w:rFonts w:ascii="Times New Roman" w:hAnsi="Times New Roman" w:cs="Times New Roman"/>
                <w:b/>
                <w:sz w:val="28"/>
                <w:szCs w:val="28"/>
              </w:rPr>
              <w:t xml:space="preserve"> работа</w:t>
            </w:r>
            <w:r w:rsidRPr="00183619">
              <w:rPr>
                <w:rFonts w:ascii="Times New Roman" w:hAnsi="Times New Roman" w:cs="Times New Roman"/>
                <w:i/>
                <w:sz w:val="28"/>
                <w:szCs w:val="28"/>
              </w:rPr>
              <w:t xml:space="preserve"> </w:t>
            </w:r>
            <w:r w:rsidRPr="00183619">
              <w:rPr>
                <w:rFonts w:ascii="Times New Roman" w:hAnsi="Times New Roman" w:cs="Times New Roman"/>
                <w:sz w:val="28"/>
                <w:szCs w:val="28"/>
              </w:rPr>
              <w:t>включает в себя экспертизу: индивидуальная беседа с ребенком</w:t>
            </w:r>
            <w:proofErr w:type="gramStart"/>
            <w:r w:rsidRPr="00183619">
              <w:rPr>
                <w:rFonts w:ascii="Times New Roman" w:hAnsi="Times New Roman" w:cs="Times New Roman"/>
                <w:sz w:val="28"/>
                <w:szCs w:val="28"/>
              </w:rPr>
              <w:t xml:space="preserve"> ,</w:t>
            </w:r>
            <w:proofErr w:type="gramEnd"/>
            <w:r w:rsidRPr="00183619">
              <w:rPr>
                <w:rFonts w:ascii="Times New Roman" w:hAnsi="Times New Roman" w:cs="Times New Roman"/>
                <w:sz w:val="28"/>
                <w:szCs w:val="28"/>
              </w:rPr>
              <w:t>целенаправленное наблюдение за детьми  в группе, на игровой площадке, во время еды и сна, и мониторинг состояния каждого ребенка. Данные заносятся в индивидуальную адаптационную карту и карту психологического фона группы</w:t>
            </w:r>
            <w:proofErr w:type="gramStart"/>
            <w:r w:rsidRPr="00183619">
              <w:rPr>
                <w:rFonts w:ascii="Times New Roman" w:hAnsi="Times New Roman" w:cs="Times New Roman"/>
                <w:sz w:val="28"/>
                <w:szCs w:val="28"/>
              </w:rPr>
              <w:t xml:space="preserve"> .</w:t>
            </w:r>
            <w:proofErr w:type="gramEnd"/>
            <w:r w:rsidRPr="00183619">
              <w:rPr>
                <w:rFonts w:ascii="Times New Roman" w:hAnsi="Times New Roman" w:cs="Times New Roman"/>
                <w:sz w:val="28"/>
                <w:szCs w:val="28"/>
              </w:rPr>
              <w:t xml:space="preserve"> Диагностика уровня адаптированности детей к дошкольному  учреждению проводится на основе модифицированного варианта  диагностики  Н.В.Соколовской. Обе карты заполняются  воспитателем. В индивидуальной адаптационной карте отмечается ряд параметров, оцениваемых каждый день: общий эмоциональный фон, познавательный фон, познавательная и игровая деятельность  взаимоотношения со сверстниками и взрослыми, сон, аппетит, состояние здоровья, реакция на изменение привычной ситуации.</w:t>
            </w:r>
          </w:p>
          <w:p w:rsidR="009009A4" w:rsidRPr="00183619" w:rsidRDefault="009009A4" w:rsidP="003E780A">
            <w:pPr>
              <w:rPr>
                <w:rStyle w:val="c9"/>
                <w:rFonts w:ascii="Times New Roman" w:hAnsi="Times New Roman" w:cs="Times New Roman"/>
                <w:sz w:val="28"/>
                <w:szCs w:val="28"/>
              </w:rPr>
            </w:pPr>
          </w:p>
          <w:p w:rsidR="009009A4" w:rsidRPr="00183619" w:rsidRDefault="009009A4" w:rsidP="003E780A">
            <w:pPr>
              <w:rPr>
                <w:rFonts w:ascii="Times New Roman" w:hAnsi="Times New Roman" w:cs="Times New Roman"/>
                <w:sz w:val="28"/>
                <w:szCs w:val="28"/>
              </w:rPr>
            </w:pPr>
          </w:p>
        </w:tc>
      </w:tr>
      <w:tr w:rsidR="009009A4" w:rsidRPr="00183619" w:rsidTr="003E780A">
        <w:tc>
          <w:tcPr>
            <w:tcW w:w="14786" w:type="dxa"/>
          </w:tcPr>
          <w:p w:rsidR="009009A4" w:rsidRPr="00183619" w:rsidRDefault="009009A4"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Описание модели образовательного процесса</w:t>
            </w:r>
          </w:p>
          <w:p w:rsidR="009009A4" w:rsidRPr="00183619" w:rsidRDefault="009009A4" w:rsidP="003E780A">
            <w:pPr>
              <w:rPr>
                <w:rFonts w:ascii="Times New Roman" w:hAnsi="Times New Roman" w:cs="Times New Roman"/>
                <w:b/>
                <w:sz w:val="28"/>
                <w:szCs w:val="28"/>
              </w:rPr>
            </w:pPr>
          </w:p>
          <w:p w:rsidR="009009A4" w:rsidRPr="00183619" w:rsidRDefault="009009A4" w:rsidP="003E780A">
            <w:pPr>
              <w:rPr>
                <w:rFonts w:ascii="Times New Roman" w:hAnsi="Times New Roman" w:cs="Times New Roman"/>
                <w:spacing w:val="-1"/>
                <w:sz w:val="28"/>
                <w:szCs w:val="28"/>
              </w:rPr>
            </w:pPr>
            <w:r w:rsidRPr="00183619">
              <w:rPr>
                <w:rFonts w:ascii="Times New Roman" w:hAnsi="Times New Roman" w:cs="Times New Roman"/>
                <w:spacing w:val="-10"/>
                <w:sz w:val="28"/>
                <w:szCs w:val="28"/>
              </w:rPr>
              <w:t xml:space="preserve">Программа рассчитана на детей </w:t>
            </w:r>
            <w:r w:rsidRPr="00183619">
              <w:rPr>
                <w:rFonts w:ascii="Times New Roman" w:hAnsi="Times New Roman" w:cs="Times New Roman"/>
                <w:sz w:val="28"/>
                <w:szCs w:val="28"/>
              </w:rPr>
              <w:t xml:space="preserve">раннего возраста (от 1,5 до 3 лет), предусматривает </w:t>
            </w:r>
            <w:r w:rsidRPr="00183619">
              <w:rPr>
                <w:rFonts w:ascii="Times New Roman" w:hAnsi="Times New Roman" w:cs="Times New Roman"/>
                <w:spacing w:val="3"/>
                <w:sz w:val="28"/>
                <w:szCs w:val="28"/>
              </w:rPr>
              <w:t xml:space="preserve">организацию в форме встреч - занятий, </w:t>
            </w:r>
            <w:r w:rsidRPr="00183619">
              <w:rPr>
                <w:rFonts w:ascii="Times New Roman" w:hAnsi="Times New Roman" w:cs="Times New Roman"/>
                <w:spacing w:val="-7"/>
                <w:sz w:val="28"/>
                <w:szCs w:val="28"/>
              </w:rPr>
              <w:t>разработанных педагогом-психо</w:t>
            </w:r>
            <w:r w:rsidRPr="00183619">
              <w:rPr>
                <w:rFonts w:ascii="Times New Roman" w:hAnsi="Times New Roman" w:cs="Times New Roman"/>
                <w:spacing w:val="-7"/>
                <w:sz w:val="28"/>
                <w:szCs w:val="28"/>
              </w:rPr>
              <w:softHyphen/>
            </w:r>
            <w:r w:rsidRPr="00183619">
              <w:rPr>
                <w:rFonts w:ascii="Times New Roman" w:hAnsi="Times New Roman" w:cs="Times New Roman"/>
                <w:spacing w:val="-4"/>
                <w:sz w:val="28"/>
                <w:szCs w:val="28"/>
              </w:rPr>
              <w:t xml:space="preserve">логом, воспитателем группы зам. заведующей по МВР. При этом каждое встречу - занятие </w:t>
            </w:r>
            <w:r w:rsidRPr="00183619">
              <w:rPr>
                <w:rFonts w:ascii="Times New Roman" w:hAnsi="Times New Roman" w:cs="Times New Roman"/>
                <w:spacing w:val="-1"/>
                <w:sz w:val="28"/>
                <w:szCs w:val="28"/>
              </w:rPr>
              <w:t xml:space="preserve">можно проводить в два или три </w:t>
            </w:r>
            <w:r w:rsidRPr="00183619">
              <w:rPr>
                <w:rFonts w:ascii="Times New Roman" w:hAnsi="Times New Roman" w:cs="Times New Roman"/>
                <w:spacing w:val="-5"/>
                <w:sz w:val="28"/>
                <w:szCs w:val="28"/>
              </w:rPr>
              <w:t>этапа, привлекая родителей и пе</w:t>
            </w:r>
            <w:r w:rsidRPr="00183619">
              <w:rPr>
                <w:rFonts w:ascii="Times New Roman" w:hAnsi="Times New Roman" w:cs="Times New Roman"/>
                <w:spacing w:val="-5"/>
                <w:sz w:val="28"/>
                <w:szCs w:val="28"/>
              </w:rPr>
              <w:softHyphen/>
              <w:t>дагогов. Участие родителей в за</w:t>
            </w:r>
            <w:r w:rsidRPr="00183619">
              <w:rPr>
                <w:rFonts w:ascii="Times New Roman" w:hAnsi="Times New Roman" w:cs="Times New Roman"/>
                <w:spacing w:val="-5"/>
                <w:sz w:val="28"/>
                <w:szCs w:val="28"/>
              </w:rPr>
              <w:softHyphen/>
            </w:r>
            <w:r w:rsidRPr="00183619">
              <w:rPr>
                <w:rFonts w:ascii="Times New Roman" w:hAnsi="Times New Roman" w:cs="Times New Roman"/>
                <w:spacing w:val="-8"/>
                <w:sz w:val="28"/>
                <w:szCs w:val="28"/>
              </w:rPr>
              <w:t>нятиях обусловлено необходимо</w:t>
            </w:r>
            <w:r w:rsidRPr="00183619">
              <w:rPr>
                <w:rFonts w:ascii="Times New Roman" w:hAnsi="Times New Roman" w:cs="Times New Roman"/>
                <w:spacing w:val="-8"/>
                <w:sz w:val="28"/>
                <w:szCs w:val="28"/>
              </w:rPr>
              <w:softHyphen/>
            </w:r>
            <w:r w:rsidRPr="00183619">
              <w:rPr>
                <w:rFonts w:ascii="Times New Roman" w:hAnsi="Times New Roman" w:cs="Times New Roman"/>
                <w:spacing w:val="-9"/>
                <w:sz w:val="28"/>
                <w:szCs w:val="28"/>
              </w:rPr>
              <w:t xml:space="preserve">стью подготовки самих родителей </w:t>
            </w:r>
            <w:r w:rsidRPr="00183619">
              <w:rPr>
                <w:rFonts w:ascii="Times New Roman" w:hAnsi="Times New Roman" w:cs="Times New Roman"/>
                <w:spacing w:val="-8"/>
                <w:sz w:val="28"/>
                <w:szCs w:val="28"/>
              </w:rPr>
              <w:t xml:space="preserve">к изменению семейной ситуации, </w:t>
            </w:r>
            <w:r w:rsidRPr="00183619">
              <w:rPr>
                <w:rFonts w:ascii="Times New Roman" w:hAnsi="Times New Roman" w:cs="Times New Roman"/>
                <w:spacing w:val="-5"/>
                <w:sz w:val="28"/>
                <w:szCs w:val="28"/>
              </w:rPr>
              <w:t xml:space="preserve">ситуации воспитания и развития </w:t>
            </w:r>
            <w:r w:rsidRPr="00183619">
              <w:rPr>
                <w:rFonts w:ascii="Times New Roman" w:hAnsi="Times New Roman" w:cs="Times New Roman"/>
                <w:spacing w:val="-1"/>
                <w:sz w:val="28"/>
                <w:szCs w:val="28"/>
              </w:rPr>
              <w:t>ребенка в связи с его поступле</w:t>
            </w:r>
            <w:r w:rsidRPr="00183619">
              <w:rPr>
                <w:rFonts w:ascii="Times New Roman" w:hAnsi="Times New Roman" w:cs="Times New Roman"/>
                <w:spacing w:val="-1"/>
                <w:sz w:val="28"/>
                <w:szCs w:val="28"/>
              </w:rPr>
              <w:softHyphen/>
              <w:t>нием в детский сад.</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Работа ведется в трех направлениях:</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непосредственно с детьми,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с педагогами и специалистами,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с родителями.</w:t>
            </w:r>
          </w:p>
          <w:p w:rsidR="009009A4" w:rsidRPr="00183619" w:rsidRDefault="009009A4" w:rsidP="003E780A">
            <w:pPr>
              <w:rPr>
                <w:rFonts w:ascii="Times New Roman" w:hAnsi="Times New Roman" w:cs="Times New Roman"/>
                <w:spacing w:val="-1"/>
                <w:sz w:val="28"/>
                <w:szCs w:val="28"/>
              </w:rPr>
            </w:pPr>
          </w:p>
          <w:p w:rsidR="009009A4" w:rsidRPr="00183619" w:rsidRDefault="009009A4" w:rsidP="003E780A">
            <w:pPr>
              <w:rPr>
                <w:rFonts w:ascii="Times New Roman" w:hAnsi="Times New Roman" w:cs="Times New Roman"/>
                <w:b/>
                <w:bCs/>
                <w:sz w:val="28"/>
                <w:szCs w:val="28"/>
              </w:rPr>
            </w:pPr>
            <w:r w:rsidRPr="00183619">
              <w:rPr>
                <w:rFonts w:ascii="Times New Roman" w:hAnsi="Times New Roman" w:cs="Times New Roman"/>
                <w:b/>
                <w:bCs/>
                <w:sz w:val="28"/>
                <w:szCs w:val="28"/>
              </w:rPr>
              <w:t>Принципы  работы:</w:t>
            </w:r>
            <w:r w:rsidRPr="00183619">
              <w:rPr>
                <w:rFonts w:ascii="Times New Roman" w:hAnsi="Times New Roman" w:cs="Times New Roman"/>
                <w:sz w:val="28"/>
                <w:szCs w:val="28"/>
              </w:rPr>
              <w:br/>
              <w:t>     </w:t>
            </w:r>
            <w:r w:rsidRPr="00183619">
              <w:rPr>
                <w:rFonts w:ascii="Times New Roman" w:hAnsi="Times New Roman" w:cs="Times New Roman"/>
                <w:b/>
                <w:sz w:val="28"/>
                <w:szCs w:val="28"/>
              </w:rPr>
              <w:t xml:space="preserve">Вариативность </w:t>
            </w:r>
            <w:r w:rsidRPr="00183619">
              <w:rPr>
                <w:rFonts w:ascii="Times New Roman" w:hAnsi="Times New Roman" w:cs="Times New Roman"/>
                <w:sz w:val="28"/>
                <w:szCs w:val="28"/>
              </w:rPr>
              <w:t xml:space="preserve"> – предполагает различные формы взаимодействия ДОУ и семьи, гибкое реагирование на запросы жителей микрорайона в зависимости от социальных потребностей;</w:t>
            </w:r>
            <w:r w:rsidRPr="00183619">
              <w:rPr>
                <w:rFonts w:ascii="Times New Roman" w:hAnsi="Times New Roman" w:cs="Times New Roman"/>
                <w:sz w:val="28"/>
                <w:szCs w:val="28"/>
              </w:rPr>
              <w:br/>
            </w:r>
            <w:r w:rsidRPr="00183619">
              <w:rPr>
                <w:rFonts w:ascii="Times New Roman" w:hAnsi="Times New Roman" w:cs="Times New Roman"/>
                <w:b/>
                <w:sz w:val="28"/>
                <w:szCs w:val="28"/>
              </w:rPr>
              <w:t>     Научность</w:t>
            </w:r>
            <w:r w:rsidRPr="00183619">
              <w:rPr>
                <w:rFonts w:ascii="Times New Roman" w:hAnsi="Times New Roman" w:cs="Times New Roman"/>
                <w:sz w:val="28"/>
                <w:szCs w:val="28"/>
              </w:rPr>
              <w:t xml:space="preserve"> – лежит в основе всех разработок по проблемам раннего детства, позволяет принимать решения исходя из объективной реальности и прогнозирования конкретного результата, осуществлять педагогический процесс на научной основе, используя новейшие технологии воспитания;</w:t>
            </w:r>
            <w:r w:rsidRPr="00183619">
              <w:rPr>
                <w:rFonts w:ascii="Times New Roman" w:hAnsi="Times New Roman" w:cs="Times New Roman"/>
                <w:sz w:val="28"/>
                <w:szCs w:val="28"/>
              </w:rPr>
              <w:br/>
            </w:r>
            <w:r w:rsidRPr="00183619">
              <w:rPr>
                <w:rFonts w:ascii="Times New Roman" w:hAnsi="Times New Roman" w:cs="Times New Roman"/>
                <w:b/>
                <w:sz w:val="28"/>
                <w:szCs w:val="28"/>
              </w:rPr>
              <w:lastRenderedPageBreak/>
              <w:t>     Непрерывность</w:t>
            </w:r>
            <w:r w:rsidRPr="00183619">
              <w:rPr>
                <w:rFonts w:ascii="Times New Roman" w:hAnsi="Times New Roman" w:cs="Times New Roman"/>
                <w:sz w:val="28"/>
                <w:szCs w:val="28"/>
              </w:rPr>
              <w:t xml:space="preserve"> и целостность воспитательного процесса – умение работать с семьей, осуществляя единую линию взаимодействия на всех стадиях раннего возраста;</w:t>
            </w:r>
            <w:r w:rsidRPr="00183619">
              <w:rPr>
                <w:rFonts w:ascii="Times New Roman" w:hAnsi="Times New Roman" w:cs="Times New Roman"/>
                <w:sz w:val="28"/>
                <w:szCs w:val="28"/>
              </w:rPr>
              <w:br/>
              <w:t>     </w:t>
            </w:r>
            <w:r w:rsidRPr="00183619">
              <w:rPr>
                <w:rFonts w:ascii="Times New Roman" w:hAnsi="Times New Roman" w:cs="Times New Roman"/>
                <w:b/>
                <w:sz w:val="28"/>
                <w:szCs w:val="28"/>
              </w:rPr>
              <w:t>Преемственность</w:t>
            </w:r>
            <w:r w:rsidRPr="00183619">
              <w:rPr>
                <w:rFonts w:ascii="Times New Roman" w:hAnsi="Times New Roman" w:cs="Times New Roman"/>
                <w:sz w:val="28"/>
                <w:szCs w:val="28"/>
              </w:rPr>
              <w:t xml:space="preserve"> – воспитание детей в </w:t>
            </w:r>
            <w:proofErr w:type="spellStart"/>
            <w:r w:rsidRPr="00183619">
              <w:rPr>
                <w:rFonts w:ascii="Times New Roman" w:hAnsi="Times New Roman" w:cs="Times New Roman"/>
                <w:sz w:val="28"/>
                <w:szCs w:val="28"/>
              </w:rPr>
              <w:t>преддошкольном</w:t>
            </w:r>
            <w:proofErr w:type="spellEnd"/>
            <w:r w:rsidRPr="00183619">
              <w:rPr>
                <w:rFonts w:ascii="Times New Roman" w:hAnsi="Times New Roman" w:cs="Times New Roman"/>
                <w:sz w:val="28"/>
                <w:szCs w:val="28"/>
              </w:rPr>
              <w:t xml:space="preserve"> и дошкольном возрасте как единая система семейного и общественного воспитания.</w:t>
            </w:r>
          </w:p>
          <w:p w:rsidR="009009A4" w:rsidRPr="00183619" w:rsidRDefault="009009A4" w:rsidP="003E780A">
            <w:pPr>
              <w:rPr>
                <w:rFonts w:ascii="Times New Roman" w:hAnsi="Times New Roman" w:cs="Times New Roman"/>
                <w:b/>
                <w:sz w:val="28"/>
                <w:szCs w:val="28"/>
              </w:rPr>
            </w:pPr>
            <w:r w:rsidRPr="00183619">
              <w:rPr>
                <w:rFonts w:ascii="Times New Roman" w:hAnsi="Times New Roman" w:cs="Times New Roman"/>
                <w:bCs/>
                <w:sz w:val="28"/>
                <w:szCs w:val="28"/>
              </w:rPr>
              <w:t xml:space="preserve">    </w:t>
            </w:r>
            <w:r w:rsidRPr="00183619">
              <w:rPr>
                <w:rFonts w:ascii="Times New Roman" w:hAnsi="Times New Roman" w:cs="Times New Roman"/>
                <w:b/>
                <w:bCs/>
                <w:sz w:val="28"/>
                <w:szCs w:val="28"/>
              </w:rPr>
              <w:t>С</w:t>
            </w:r>
            <w:r w:rsidRPr="00183619">
              <w:rPr>
                <w:rFonts w:ascii="Times New Roman" w:hAnsi="Times New Roman" w:cs="Times New Roman"/>
                <w:b/>
                <w:sz w:val="28"/>
                <w:szCs w:val="28"/>
              </w:rPr>
              <w:t>истемность.</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b/>
                <w:bCs/>
                <w:sz w:val="28"/>
                <w:szCs w:val="28"/>
              </w:rPr>
              <w:t xml:space="preserve">    П</w:t>
            </w:r>
            <w:r w:rsidRPr="00183619">
              <w:rPr>
                <w:rFonts w:ascii="Times New Roman" w:hAnsi="Times New Roman" w:cs="Times New Roman"/>
                <w:b/>
                <w:sz w:val="28"/>
                <w:szCs w:val="28"/>
              </w:rPr>
              <w:t>ланомерность</w:t>
            </w:r>
            <w:r w:rsidRPr="00183619">
              <w:rPr>
                <w:rFonts w:ascii="Times New Roman" w:hAnsi="Times New Roman" w:cs="Times New Roman"/>
                <w:i/>
                <w:sz w:val="28"/>
                <w:szCs w:val="28"/>
              </w:rPr>
              <w:t>.</w:t>
            </w:r>
          </w:p>
          <w:p w:rsidR="009009A4" w:rsidRPr="00183619" w:rsidRDefault="009009A4" w:rsidP="003E780A">
            <w:pPr>
              <w:rPr>
                <w:rFonts w:ascii="Times New Roman" w:hAnsi="Times New Roman" w:cs="Times New Roman"/>
                <w:sz w:val="28"/>
                <w:szCs w:val="28"/>
              </w:rPr>
            </w:pPr>
            <w:r w:rsidRPr="00183619">
              <w:rPr>
                <w:rStyle w:val="ab"/>
                <w:sz w:val="28"/>
                <w:szCs w:val="28"/>
              </w:rPr>
              <w:t>Методы и приемы</w:t>
            </w:r>
            <w:r w:rsidRPr="00183619">
              <w:rPr>
                <w:rFonts w:ascii="Times New Roman" w:hAnsi="Times New Roman" w:cs="Times New Roman"/>
                <w:sz w:val="28"/>
                <w:szCs w:val="28"/>
              </w:rPr>
              <w:t xml:space="preserve">.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Организационные</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Наглядные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Словесные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Практические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Логические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Мотивационные</w:t>
            </w:r>
          </w:p>
          <w:p w:rsidR="009009A4" w:rsidRPr="00183619" w:rsidRDefault="009009A4" w:rsidP="003E780A">
            <w:pPr>
              <w:rPr>
                <w:rFonts w:ascii="Times New Roman" w:hAnsi="Times New Roman" w:cs="Times New Roman"/>
                <w:bCs/>
                <w:i/>
                <w:iCs/>
                <w:sz w:val="28"/>
                <w:szCs w:val="28"/>
              </w:rPr>
            </w:pPr>
            <w:r w:rsidRPr="00183619">
              <w:rPr>
                <w:rStyle w:val="ab"/>
                <w:sz w:val="28"/>
                <w:szCs w:val="28"/>
              </w:rPr>
              <w:t xml:space="preserve">Форма организации – </w:t>
            </w:r>
            <w:r w:rsidRPr="00183619">
              <w:rPr>
                <w:rFonts w:ascii="Times New Roman" w:hAnsi="Times New Roman" w:cs="Times New Roman"/>
                <w:sz w:val="28"/>
                <w:szCs w:val="28"/>
              </w:rPr>
              <w:t>игровая</w:t>
            </w:r>
            <w:r w:rsidRPr="00183619">
              <w:rPr>
                <w:rFonts w:ascii="Times New Roman" w:hAnsi="Times New Roman" w:cs="Times New Roman"/>
                <w:bCs/>
                <w:i/>
                <w:iCs/>
                <w:sz w:val="28"/>
                <w:szCs w:val="28"/>
              </w:rPr>
              <w:t>.</w:t>
            </w:r>
          </w:p>
        </w:tc>
      </w:tr>
      <w:tr w:rsidR="009009A4" w:rsidRPr="00183619" w:rsidTr="003E780A">
        <w:tc>
          <w:tcPr>
            <w:tcW w:w="14786" w:type="dxa"/>
          </w:tcPr>
          <w:p w:rsidR="009009A4" w:rsidRPr="00183619" w:rsidRDefault="009009A4" w:rsidP="003E780A">
            <w:pPr>
              <w:rPr>
                <w:rFonts w:ascii="Times New Roman" w:hAnsi="Times New Roman" w:cs="Times New Roman"/>
                <w:b/>
                <w:sz w:val="28"/>
                <w:szCs w:val="28"/>
              </w:rPr>
            </w:pPr>
            <w:r w:rsidRPr="00183619">
              <w:rPr>
                <w:rFonts w:ascii="Times New Roman" w:hAnsi="Times New Roman" w:cs="Times New Roman"/>
                <w:b/>
                <w:sz w:val="28"/>
                <w:szCs w:val="28"/>
              </w:rPr>
              <w:lastRenderedPageBreak/>
              <w:t>Описание РППС</w:t>
            </w:r>
          </w:p>
        </w:tc>
      </w:tr>
      <w:tr w:rsidR="009009A4" w:rsidRPr="00183619" w:rsidTr="003E780A">
        <w:tc>
          <w:tcPr>
            <w:tcW w:w="14786" w:type="dxa"/>
          </w:tcPr>
          <w:p w:rsidR="009009A4" w:rsidRPr="00183619" w:rsidRDefault="009009A4" w:rsidP="003E780A">
            <w:pPr>
              <w:rPr>
                <w:rFonts w:ascii="Times New Roman" w:hAnsi="Times New Roman" w:cs="Times New Roman"/>
                <w:sz w:val="28"/>
                <w:szCs w:val="28"/>
              </w:rPr>
            </w:pPr>
            <w:r w:rsidRPr="00183619">
              <w:rPr>
                <w:rStyle w:val="ab"/>
                <w:sz w:val="28"/>
                <w:szCs w:val="28"/>
                <w:bdr w:val="none" w:sz="0" w:space="0" w:color="auto" w:frame="1"/>
              </w:rPr>
              <w:t>Характеристика помещения:</w:t>
            </w:r>
            <w:r w:rsidRPr="00183619">
              <w:rPr>
                <w:rFonts w:ascii="Times New Roman" w:hAnsi="Times New Roman" w:cs="Times New Roman"/>
                <w:sz w:val="28"/>
                <w:szCs w:val="28"/>
              </w:rPr>
              <w:t xml:space="preserve"> групповая комната, приемная, буфетная комната, туалетная комната. </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Местонахождение группы первый этаж.</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Групповое помещение предназначено для организации образовательной деятельности с воспитанниками.</w:t>
            </w:r>
          </w:p>
          <w:p w:rsidR="009009A4" w:rsidRPr="00183619" w:rsidRDefault="009009A4" w:rsidP="003E780A">
            <w:pPr>
              <w:rPr>
                <w:rFonts w:ascii="Times New Roman" w:hAnsi="Times New Roman" w:cs="Times New Roman"/>
                <w:sz w:val="28"/>
                <w:szCs w:val="28"/>
              </w:rPr>
            </w:pPr>
            <w:r w:rsidRPr="00183619">
              <w:rPr>
                <w:rStyle w:val="ab"/>
                <w:sz w:val="28"/>
                <w:szCs w:val="28"/>
                <w:bdr w:val="none" w:sz="0" w:space="0" w:color="auto" w:frame="1"/>
              </w:rPr>
              <w:t>Функциональное использование группового помещения:</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организация совместной деятельности воспитателя с детьми;</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организация индивидуальной работы;</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самостоятельная детская деятельность;</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дневной сон детей (спальная комната);</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организация питания детей.</w:t>
            </w:r>
          </w:p>
          <w:p w:rsidR="009009A4" w:rsidRPr="00183619" w:rsidRDefault="009009A4" w:rsidP="003E780A">
            <w:pPr>
              <w:rPr>
                <w:rFonts w:ascii="Times New Roman" w:hAnsi="Times New Roman" w:cs="Times New Roman"/>
                <w:sz w:val="28"/>
                <w:szCs w:val="28"/>
                <w:shd w:val="clear" w:color="auto" w:fill="FFFFFF"/>
              </w:rPr>
            </w:pPr>
            <w:r w:rsidRPr="00183619">
              <w:rPr>
                <w:rFonts w:ascii="Times New Roman" w:hAnsi="Times New Roman" w:cs="Times New Roman"/>
                <w:sz w:val="28"/>
                <w:szCs w:val="28"/>
                <w:shd w:val="clear" w:color="auto" w:fill="FFFFFF"/>
              </w:rPr>
              <w:t xml:space="preserve">РППС имеет гибкое зонирование, что позволяет детям в соответствии со своими интересами и желаниями в одно и то же время свободно заниматься, не мешая при этом друг другу и по мере угасания интереса менять вид деятельности, переходя из одного уголка в другой. Сферы самостоятельной детской активности внутри группы не пересекаются, достаточно места для свободы передвижения детей. Все игры и материалы в группе расположены таким образом, что </w:t>
            </w:r>
            <w:r w:rsidRPr="00183619">
              <w:rPr>
                <w:rFonts w:ascii="Times New Roman" w:hAnsi="Times New Roman" w:cs="Times New Roman"/>
                <w:sz w:val="28"/>
                <w:szCs w:val="28"/>
                <w:shd w:val="clear" w:color="auto" w:fill="FFFFFF"/>
              </w:rPr>
              <w:lastRenderedPageBreak/>
              <w:t>каждый ребенок имеет свободный доступ к ним.</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Развивающая предметно-пространственная среда в группе обеспечивает максимальную реализацию образовательного потенциала и развитие детей с 1,5 до 3х лет в различных видах детской деятельности. В соответствии с особенностями данного возрастного этапа это:</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-предметная деятельность и игры с составными и динамическими игрушками;</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-экспериментирование с материалами и веществами;</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-общение </w:t>
            </w:r>
            <w:proofErr w:type="gramStart"/>
            <w:r w:rsidRPr="00183619">
              <w:rPr>
                <w:rFonts w:ascii="Times New Roman" w:hAnsi="Times New Roman" w:cs="Times New Roman"/>
                <w:sz w:val="28"/>
                <w:szCs w:val="28"/>
              </w:rPr>
              <w:t>со</w:t>
            </w:r>
            <w:proofErr w:type="gramEnd"/>
            <w:r w:rsidRPr="00183619">
              <w:rPr>
                <w:rFonts w:ascii="Times New Roman" w:hAnsi="Times New Roman" w:cs="Times New Roman"/>
                <w:sz w:val="28"/>
                <w:szCs w:val="28"/>
              </w:rPr>
              <w:t xml:space="preserve"> взрослым и совместные игры со сверстниками под руководством взрослого;</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самообслуживание и действия с бытовыми предметами-орудиями;</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восприятие смысла музыки, сказок, стихов, потешек;</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рассматривание картинок;</w:t>
            </w:r>
          </w:p>
          <w:p w:rsidR="009009A4" w:rsidRPr="00183619" w:rsidRDefault="009009A4" w:rsidP="003E780A">
            <w:pPr>
              <w:rPr>
                <w:rFonts w:ascii="Times New Roman" w:hAnsi="Times New Roman" w:cs="Times New Roman"/>
                <w:sz w:val="28"/>
                <w:szCs w:val="28"/>
              </w:rPr>
            </w:pPr>
            <w:r>
              <w:rPr>
                <w:rFonts w:ascii="Times New Roman" w:hAnsi="Times New Roman" w:cs="Times New Roman"/>
                <w:sz w:val="28"/>
                <w:szCs w:val="28"/>
              </w:rPr>
              <w:t>-двигательная активность.</w:t>
            </w:r>
          </w:p>
          <w:p w:rsidR="009009A4" w:rsidRPr="00183619" w:rsidRDefault="009009A4" w:rsidP="003E780A">
            <w:pPr>
              <w:rPr>
                <w:rFonts w:ascii="Times New Roman" w:hAnsi="Times New Roman" w:cs="Times New Roman"/>
                <w:sz w:val="28"/>
                <w:szCs w:val="28"/>
              </w:rPr>
            </w:pPr>
            <w:r w:rsidRPr="00183619">
              <w:rPr>
                <w:rStyle w:val="ab"/>
                <w:sz w:val="28"/>
                <w:szCs w:val="28"/>
                <w:bdr w:val="none" w:sz="0" w:space="0" w:color="auto" w:frame="1"/>
              </w:rPr>
              <w:t>Принципы построения РППС</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При оснащении РППС опирались на следующие принципы:</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доступность;</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насыщенность;</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эстетичность;</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 </w:t>
            </w:r>
            <w:proofErr w:type="spellStart"/>
            <w:r w:rsidRPr="00183619">
              <w:rPr>
                <w:rFonts w:ascii="Times New Roman" w:hAnsi="Times New Roman" w:cs="Times New Roman"/>
                <w:sz w:val="28"/>
                <w:szCs w:val="28"/>
              </w:rPr>
              <w:t>трансформируемость</w:t>
            </w:r>
            <w:proofErr w:type="spellEnd"/>
            <w:r w:rsidRPr="00183619">
              <w:rPr>
                <w:rFonts w:ascii="Times New Roman" w:hAnsi="Times New Roman" w:cs="Times New Roman"/>
                <w:sz w:val="28"/>
                <w:szCs w:val="28"/>
              </w:rPr>
              <w:t>;</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безопасность;</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 </w:t>
            </w:r>
            <w:proofErr w:type="spellStart"/>
            <w:r w:rsidRPr="00183619">
              <w:rPr>
                <w:rFonts w:ascii="Times New Roman" w:hAnsi="Times New Roman" w:cs="Times New Roman"/>
                <w:sz w:val="28"/>
                <w:szCs w:val="28"/>
              </w:rPr>
              <w:t>сответствие</w:t>
            </w:r>
            <w:proofErr w:type="spellEnd"/>
            <w:r w:rsidRPr="00183619">
              <w:rPr>
                <w:rFonts w:ascii="Times New Roman" w:hAnsi="Times New Roman" w:cs="Times New Roman"/>
                <w:sz w:val="28"/>
                <w:szCs w:val="28"/>
              </w:rPr>
              <w:t xml:space="preserve"> возрастным особенностям группы детей;</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 </w:t>
            </w:r>
            <w:proofErr w:type="spellStart"/>
            <w:r w:rsidRPr="00183619">
              <w:rPr>
                <w:rFonts w:ascii="Times New Roman" w:hAnsi="Times New Roman" w:cs="Times New Roman"/>
                <w:sz w:val="28"/>
                <w:szCs w:val="28"/>
              </w:rPr>
              <w:t>гендерность</w:t>
            </w:r>
            <w:proofErr w:type="spellEnd"/>
            <w:r w:rsidRPr="00183619">
              <w:rPr>
                <w:rFonts w:ascii="Times New Roman" w:hAnsi="Times New Roman" w:cs="Times New Roman"/>
                <w:sz w:val="28"/>
                <w:szCs w:val="28"/>
              </w:rPr>
              <w:t>;</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вариативность.</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xml:space="preserve">В результате были обозначены центры, в которых прослеживаются основные направления образовательных областей ФГОС </w:t>
            </w:r>
            <w:proofErr w:type="gramStart"/>
            <w:r w:rsidRPr="00183619">
              <w:rPr>
                <w:rFonts w:ascii="Times New Roman" w:hAnsi="Times New Roman" w:cs="Times New Roman"/>
                <w:sz w:val="28"/>
                <w:szCs w:val="28"/>
              </w:rPr>
              <w:t>ДО</w:t>
            </w:r>
            <w:proofErr w:type="gramEnd"/>
            <w:r w:rsidRPr="00183619">
              <w:rPr>
                <w:rFonts w:ascii="Times New Roman" w:hAnsi="Times New Roman" w:cs="Times New Roman"/>
                <w:sz w:val="28"/>
                <w:szCs w:val="28"/>
              </w:rPr>
              <w:t>:</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центр познания;</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центр книги;</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центр музыки и театра;</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центр игры;</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центр конструирования;</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lastRenderedPageBreak/>
              <w:t>- центр двигательной активности;</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 центр природы</w:t>
            </w:r>
          </w:p>
          <w:p w:rsidR="009009A4" w:rsidRPr="00183619" w:rsidRDefault="009009A4" w:rsidP="003E780A">
            <w:pPr>
              <w:rPr>
                <w:rFonts w:ascii="Times New Roman" w:hAnsi="Times New Roman" w:cs="Times New Roman"/>
                <w:sz w:val="28"/>
                <w:szCs w:val="28"/>
              </w:rPr>
            </w:pPr>
            <w:r w:rsidRPr="00183619">
              <w:rPr>
                <w:rFonts w:ascii="Times New Roman" w:hAnsi="Times New Roman" w:cs="Times New Roman"/>
                <w:sz w:val="28"/>
                <w:szCs w:val="28"/>
              </w:rPr>
              <w:t>Оснащение центров меняется в соответствии с тематическим планированием образовательного процесса.</w:t>
            </w:r>
          </w:p>
          <w:p w:rsidR="009009A4" w:rsidRPr="00183619" w:rsidRDefault="009009A4" w:rsidP="003E780A">
            <w:pPr>
              <w:rPr>
                <w:rFonts w:ascii="Times New Roman" w:hAnsi="Times New Roman" w:cs="Times New Roman"/>
                <w:sz w:val="28"/>
                <w:szCs w:val="28"/>
              </w:rPr>
            </w:pPr>
          </w:p>
        </w:tc>
      </w:tr>
    </w:tbl>
    <w:p w:rsidR="009009A4" w:rsidRDefault="009009A4" w:rsidP="009009A4"/>
    <w:p w:rsidR="003E0C53" w:rsidRDefault="003E0C53" w:rsidP="009009A4"/>
    <w:p w:rsidR="003E0C53" w:rsidRDefault="003E0C53" w:rsidP="009009A4"/>
    <w:p w:rsidR="003E0C53" w:rsidRDefault="003E0C53" w:rsidP="003E0C53">
      <w:pPr>
        <w:jc w:val="center"/>
      </w:pPr>
      <w:r>
        <w:rPr>
          <w:noProof/>
          <w:lang w:eastAsia="ru-RU"/>
        </w:rPr>
        <w:lastRenderedPageBreak/>
        <w:drawing>
          <wp:inline distT="0" distB="0" distL="0" distR="0">
            <wp:extent cx="5134864" cy="7239000"/>
            <wp:effectExtent l="19050" t="0" r="8636" b="0"/>
            <wp:docPr id="3" name="Рисунок 1" descr="D:\Пользователь\Pictures\з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Пользователь\Pictures\зд.jpg"/>
                    <pic:cNvPicPr>
                      <a:picLocks noChangeAspect="1" noChangeArrowheads="1"/>
                    </pic:cNvPicPr>
                  </pic:nvPicPr>
                  <pic:blipFill>
                    <a:blip r:embed="rId17" cstate="print"/>
                    <a:srcRect/>
                    <a:stretch>
                      <a:fillRect/>
                    </a:stretch>
                  </pic:blipFill>
                  <pic:spPr bwMode="auto">
                    <a:xfrm>
                      <a:off x="0" y="0"/>
                      <a:ext cx="5134864" cy="7239000"/>
                    </a:xfrm>
                    <a:prstGeom prst="rect">
                      <a:avLst/>
                    </a:prstGeom>
                    <a:noFill/>
                    <a:ln w="9525">
                      <a:noFill/>
                      <a:miter lim="800000"/>
                      <a:headEnd/>
                      <a:tailEnd/>
                    </a:ln>
                  </pic:spPr>
                </pic:pic>
              </a:graphicData>
            </a:graphic>
          </wp:inline>
        </w:drawing>
      </w:r>
    </w:p>
    <w:tbl>
      <w:tblPr>
        <w:tblStyle w:val="a5"/>
        <w:tblpPr w:leftFromText="180" w:rightFromText="180" w:vertAnchor="text" w:horzAnchor="margin" w:tblpY="-184"/>
        <w:tblW w:w="0" w:type="auto"/>
        <w:tblLayout w:type="fixed"/>
        <w:tblLook w:val="04A0"/>
      </w:tblPr>
      <w:tblGrid>
        <w:gridCol w:w="14786"/>
      </w:tblGrid>
      <w:tr w:rsidR="003E0C53" w:rsidRPr="003E0C53" w:rsidTr="00AD16D5">
        <w:tc>
          <w:tcPr>
            <w:tcW w:w="14786" w:type="dxa"/>
          </w:tcPr>
          <w:p w:rsidR="003E0C53" w:rsidRPr="0016423C" w:rsidRDefault="003E0C53" w:rsidP="003E780A">
            <w:pPr>
              <w:rPr>
                <w:rFonts w:ascii="Times New Roman" w:hAnsi="Times New Roman" w:cs="Times New Roman"/>
                <w:b/>
                <w:sz w:val="28"/>
                <w:szCs w:val="28"/>
              </w:rPr>
            </w:pPr>
            <w:r w:rsidRPr="0016423C">
              <w:rPr>
                <w:rFonts w:ascii="Times New Roman" w:hAnsi="Times New Roman" w:cs="Times New Roman"/>
                <w:b/>
                <w:sz w:val="28"/>
                <w:szCs w:val="28"/>
              </w:rPr>
              <w:lastRenderedPageBreak/>
              <w:t>Образовательная область</w:t>
            </w:r>
            <w:r w:rsidR="0016423C" w:rsidRPr="0016423C">
              <w:rPr>
                <w:rFonts w:ascii="Times New Roman" w:hAnsi="Times New Roman" w:cs="Times New Roman"/>
                <w:b/>
                <w:sz w:val="28"/>
                <w:szCs w:val="28"/>
              </w:rPr>
              <w:t xml:space="preserve"> </w:t>
            </w:r>
            <w:r w:rsidRPr="0016423C">
              <w:rPr>
                <w:rFonts w:ascii="Times New Roman" w:hAnsi="Times New Roman" w:cs="Times New Roman"/>
                <w:b/>
                <w:sz w:val="28"/>
                <w:szCs w:val="28"/>
              </w:rPr>
              <w:t xml:space="preserve">Физическое развитие   </w:t>
            </w:r>
          </w:p>
          <w:p w:rsidR="003E0C53" w:rsidRPr="0016423C" w:rsidRDefault="003E0C53" w:rsidP="003E780A">
            <w:pPr>
              <w:rPr>
                <w:rFonts w:ascii="Times New Roman" w:hAnsi="Times New Roman" w:cs="Times New Roman"/>
                <w:b/>
                <w:sz w:val="28"/>
                <w:szCs w:val="28"/>
              </w:rPr>
            </w:pPr>
          </w:p>
        </w:tc>
      </w:tr>
      <w:tr w:rsidR="003E0C53" w:rsidRPr="003E0C53" w:rsidTr="00AD16D5">
        <w:tc>
          <w:tcPr>
            <w:tcW w:w="14786" w:type="dxa"/>
          </w:tcPr>
          <w:p w:rsidR="003E0C53" w:rsidRPr="0016423C" w:rsidRDefault="003E0C53" w:rsidP="003E780A">
            <w:pPr>
              <w:rPr>
                <w:rFonts w:ascii="Times New Roman" w:hAnsi="Times New Roman" w:cs="Times New Roman"/>
                <w:b/>
                <w:sz w:val="28"/>
                <w:szCs w:val="28"/>
              </w:rPr>
            </w:pPr>
            <w:r w:rsidRPr="0016423C">
              <w:rPr>
                <w:rFonts w:ascii="Times New Roman" w:hAnsi="Times New Roman" w:cs="Times New Roman"/>
                <w:b/>
                <w:sz w:val="28"/>
                <w:szCs w:val="28"/>
              </w:rPr>
              <w:t>Программа   оздоровления детей в  условиях   ДОУ «Здоровый малыш»</w:t>
            </w:r>
          </w:p>
          <w:p w:rsidR="003E0C53" w:rsidRPr="0016423C" w:rsidRDefault="003E0C53" w:rsidP="003E780A">
            <w:pPr>
              <w:rPr>
                <w:rFonts w:ascii="Times New Roman" w:hAnsi="Times New Roman" w:cs="Times New Roman"/>
                <w:b/>
                <w:sz w:val="28"/>
                <w:szCs w:val="28"/>
              </w:rPr>
            </w:pPr>
          </w:p>
        </w:tc>
      </w:tr>
      <w:tr w:rsidR="003E0C53" w:rsidRPr="007C32B9" w:rsidTr="00AD16D5">
        <w:tc>
          <w:tcPr>
            <w:tcW w:w="14786" w:type="dxa"/>
          </w:tcPr>
          <w:p w:rsidR="003E0C53" w:rsidRPr="007C32B9" w:rsidRDefault="003E0C53" w:rsidP="003E780A">
            <w:pPr>
              <w:pStyle w:val="a7"/>
              <w:jc w:val="both"/>
              <w:rPr>
                <w:rFonts w:eastAsia="Calibri"/>
                <w:b/>
                <w:sz w:val="28"/>
                <w:szCs w:val="28"/>
              </w:rPr>
            </w:pPr>
            <w:r w:rsidRPr="007C32B9">
              <w:rPr>
                <w:rFonts w:eastAsia="Calibri"/>
                <w:b/>
                <w:sz w:val="28"/>
                <w:szCs w:val="28"/>
              </w:rPr>
              <w:t>Пояснительная записка</w:t>
            </w:r>
          </w:p>
          <w:p w:rsidR="00882302" w:rsidRPr="00882302" w:rsidRDefault="00882302" w:rsidP="00882302">
            <w:pPr>
              <w:jc w:val="both"/>
              <w:rPr>
                <w:rFonts w:ascii="Times New Roman" w:hAnsi="Times New Roman" w:cs="Times New Roman"/>
                <w:sz w:val="28"/>
                <w:szCs w:val="28"/>
              </w:rPr>
            </w:pPr>
            <w:r w:rsidRPr="00882302">
              <w:rPr>
                <w:rFonts w:ascii="Times New Roman" w:hAnsi="Times New Roman" w:cs="Times New Roman"/>
                <w:sz w:val="28"/>
                <w:szCs w:val="28"/>
              </w:rPr>
              <w:t xml:space="preserve">           Программа разработана в силу актуальности проблемы сохранения здоровья взрослых и детей. Отражает эффективные подходы к комплексному решению вопросов оздоровления подрастающего поколения в ДОУ. Она определяет основные направления,  задачи и поможет  создать новые условия для воспитания здоровой личности. Здоровый образ жизни сегодня – это требование времени.          Поэтому в ДОУ необходим поиск новых подходов к оздоровлению детей, базирующихся на многофакторном анализе внешних воздействий,  мониторинге состояния здоровья каждого ребенка,  учете и использовании особенностей его организма,  индивидуализации профилактических мероприятий,  создании определенных условий.</w:t>
            </w:r>
            <w:r w:rsidRPr="00882302">
              <w:rPr>
                <w:rFonts w:ascii="Times New Roman" w:hAnsi="Times New Roman" w:cs="Times New Roman"/>
                <w:sz w:val="28"/>
                <w:szCs w:val="28"/>
              </w:rPr>
              <w:tab/>
              <w:t xml:space="preserve"> </w:t>
            </w:r>
          </w:p>
          <w:p w:rsidR="00882302" w:rsidRPr="00882302" w:rsidRDefault="003E0C53" w:rsidP="00882302">
            <w:pPr>
              <w:jc w:val="both"/>
              <w:rPr>
                <w:rFonts w:ascii="Times New Roman" w:hAnsi="Times New Roman" w:cs="Times New Roman"/>
                <w:sz w:val="28"/>
                <w:szCs w:val="28"/>
              </w:rPr>
            </w:pPr>
            <w:r w:rsidRPr="00B62167">
              <w:rPr>
                <w:b/>
                <w:bCs/>
                <w:sz w:val="28"/>
                <w:szCs w:val="28"/>
              </w:rPr>
              <w:t>Цель программы:</w:t>
            </w:r>
            <w:r w:rsidRPr="00B62167">
              <w:rPr>
                <w:sz w:val="28"/>
                <w:szCs w:val="28"/>
              </w:rPr>
              <w:t> </w:t>
            </w:r>
            <w:r w:rsidR="00882302">
              <w:t xml:space="preserve"> </w:t>
            </w:r>
            <w:r w:rsidR="00882302" w:rsidRPr="00882302">
              <w:rPr>
                <w:rFonts w:ascii="Times New Roman" w:hAnsi="Times New Roman" w:cs="Times New Roman"/>
                <w:sz w:val="28"/>
                <w:szCs w:val="28"/>
              </w:rPr>
              <w:t>Программа направлена на сохранение и укрепление здоровья детей, формирование у родителей, педагогов, воспитанников ответственности в деле сохранения собственного здоровья.</w:t>
            </w:r>
          </w:p>
          <w:p w:rsidR="00882302" w:rsidRDefault="00882302" w:rsidP="00882302">
            <w:pPr>
              <w:pStyle w:val="2"/>
              <w:tabs>
                <w:tab w:val="left" w:pos="0"/>
              </w:tabs>
              <w:outlineLvl w:val="1"/>
              <w:rPr>
                <w:rFonts w:ascii="Times New Roman" w:hAnsi="Times New Roman"/>
                <w:i w:val="0"/>
                <w:iCs w:val="0"/>
              </w:rPr>
            </w:pPr>
            <w:r>
              <w:rPr>
                <w:rFonts w:ascii="Times New Roman" w:hAnsi="Times New Roman"/>
                <w:i w:val="0"/>
                <w:iCs w:val="0"/>
              </w:rPr>
              <w:t>Задачи программы.</w:t>
            </w:r>
            <w:r>
              <w:rPr>
                <w:rFonts w:ascii="Times New Roman" w:hAnsi="Times New Roman"/>
                <w:i w:val="0"/>
                <w:iCs w:val="0"/>
              </w:rPr>
              <w:tab/>
            </w:r>
          </w:p>
          <w:p w:rsidR="00882302" w:rsidRDefault="00882302" w:rsidP="00882302">
            <w:pPr>
              <w:jc w:val="both"/>
              <w:rPr>
                <w:i/>
              </w:rPr>
            </w:pPr>
            <w:r>
              <w:tab/>
            </w:r>
          </w:p>
          <w:p w:rsidR="00882302" w:rsidRPr="00882302" w:rsidRDefault="00882302" w:rsidP="00882302">
            <w:pPr>
              <w:numPr>
                <w:ilvl w:val="0"/>
                <w:numId w:val="11"/>
              </w:numPr>
              <w:tabs>
                <w:tab w:val="left" w:pos="382"/>
              </w:tabs>
              <w:suppressAutoHyphens/>
              <w:ind w:left="382"/>
              <w:jc w:val="both"/>
              <w:rPr>
                <w:rFonts w:ascii="Times New Roman" w:hAnsi="Times New Roman" w:cs="Times New Roman"/>
                <w:sz w:val="28"/>
                <w:szCs w:val="28"/>
              </w:rPr>
            </w:pPr>
            <w:r w:rsidRPr="00882302">
              <w:rPr>
                <w:rFonts w:ascii="Times New Roman" w:hAnsi="Times New Roman" w:cs="Times New Roman"/>
                <w:sz w:val="28"/>
                <w:szCs w:val="28"/>
              </w:rPr>
              <w:t>Создать оптимальные условия для сохранения и укрепления здоровья, физического и психического развития детей с учетом их индивидуальных особенностей.</w:t>
            </w:r>
          </w:p>
          <w:p w:rsidR="00882302" w:rsidRPr="00882302" w:rsidRDefault="00882302" w:rsidP="00882302">
            <w:pPr>
              <w:numPr>
                <w:ilvl w:val="0"/>
                <w:numId w:val="11"/>
              </w:numPr>
              <w:tabs>
                <w:tab w:val="left" w:pos="382"/>
              </w:tabs>
              <w:suppressAutoHyphens/>
              <w:ind w:left="382"/>
              <w:jc w:val="both"/>
              <w:rPr>
                <w:rFonts w:ascii="Times New Roman" w:hAnsi="Times New Roman" w:cs="Times New Roman"/>
                <w:sz w:val="28"/>
                <w:szCs w:val="28"/>
              </w:rPr>
            </w:pPr>
            <w:r w:rsidRPr="00882302">
              <w:rPr>
                <w:rFonts w:ascii="Times New Roman" w:hAnsi="Times New Roman" w:cs="Times New Roman"/>
                <w:sz w:val="28"/>
                <w:szCs w:val="28"/>
              </w:rPr>
              <w:t>Усилить воспитательные функции образования по приобщению детей к нравственным ценностям, формированию здорового образа жизни и профилактике асоциальных явлений.</w:t>
            </w:r>
          </w:p>
          <w:p w:rsidR="00882302" w:rsidRPr="00882302" w:rsidRDefault="00882302" w:rsidP="00882302">
            <w:pPr>
              <w:numPr>
                <w:ilvl w:val="0"/>
                <w:numId w:val="11"/>
              </w:numPr>
              <w:tabs>
                <w:tab w:val="left" w:pos="382"/>
              </w:tabs>
              <w:suppressAutoHyphens/>
              <w:ind w:left="382"/>
              <w:jc w:val="both"/>
              <w:rPr>
                <w:rFonts w:ascii="Times New Roman" w:hAnsi="Times New Roman" w:cs="Times New Roman"/>
                <w:sz w:val="28"/>
                <w:szCs w:val="28"/>
              </w:rPr>
            </w:pPr>
            <w:r w:rsidRPr="00882302">
              <w:rPr>
                <w:rFonts w:ascii="Times New Roman" w:hAnsi="Times New Roman" w:cs="Times New Roman"/>
                <w:sz w:val="28"/>
                <w:szCs w:val="28"/>
              </w:rPr>
              <w:t xml:space="preserve">Внедрять в учебно-воспитательный процесс совершенные оздоровительные </w:t>
            </w:r>
            <w:proofErr w:type="spellStart"/>
            <w:r w:rsidRPr="00882302">
              <w:rPr>
                <w:rFonts w:ascii="Times New Roman" w:hAnsi="Times New Roman" w:cs="Times New Roman"/>
                <w:sz w:val="28"/>
                <w:szCs w:val="28"/>
              </w:rPr>
              <w:t>здоровьесберегающие</w:t>
            </w:r>
            <w:proofErr w:type="spellEnd"/>
            <w:r w:rsidRPr="00882302">
              <w:rPr>
                <w:rFonts w:ascii="Times New Roman" w:hAnsi="Times New Roman" w:cs="Times New Roman"/>
                <w:sz w:val="28"/>
                <w:szCs w:val="28"/>
              </w:rPr>
              <w:t xml:space="preserve"> программы, технологии, методики, приобщающие детей к нравственно - экологическим ценностям и формированию здорового образа жизни.</w:t>
            </w:r>
          </w:p>
          <w:p w:rsidR="00882302" w:rsidRPr="00882302" w:rsidRDefault="00882302" w:rsidP="00882302">
            <w:pPr>
              <w:numPr>
                <w:ilvl w:val="0"/>
                <w:numId w:val="11"/>
              </w:numPr>
              <w:tabs>
                <w:tab w:val="left" w:pos="382"/>
              </w:tabs>
              <w:suppressAutoHyphens/>
              <w:ind w:left="382"/>
              <w:jc w:val="both"/>
              <w:rPr>
                <w:rFonts w:ascii="Times New Roman" w:hAnsi="Times New Roman" w:cs="Times New Roman"/>
                <w:sz w:val="28"/>
                <w:szCs w:val="28"/>
              </w:rPr>
            </w:pPr>
            <w:r w:rsidRPr="00882302">
              <w:rPr>
                <w:rFonts w:ascii="Times New Roman" w:hAnsi="Times New Roman" w:cs="Times New Roman"/>
                <w:sz w:val="28"/>
                <w:szCs w:val="28"/>
              </w:rPr>
              <w:t>Совершенствовать формы и методы рациональной организации двигательной активности детей в организованной и самостоятельной деятельности.</w:t>
            </w:r>
          </w:p>
          <w:p w:rsidR="00882302" w:rsidRPr="00882302" w:rsidRDefault="00882302" w:rsidP="00882302">
            <w:pPr>
              <w:numPr>
                <w:ilvl w:val="0"/>
                <w:numId w:val="11"/>
              </w:numPr>
              <w:tabs>
                <w:tab w:val="left" w:pos="382"/>
              </w:tabs>
              <w:suppressAutoHyphens/>
              <w:ind w:left="382"/>
              <w:jc w:val="both"/>
              <w:rPr>
                <w:rFonts w:ascii="Times New Roman" w:hAnsi="Times New Roman" w:cs="Times New Roman"/>
                <w:sz w:val="28"/>
                <w:szCs w:val="28"/>
              </w:rPr>
            </w:pPr>
            <w:r w:rsidRPr="00882302">
              <w:rPr>
                <w:rFonts w:ascii="Times New Roman" w:hAnsi="Times New Roman" w:cs="Times New Roman"/>
                <w:sz w:val="28"/>
                <w:szCs w:val="28"/>
              </w:rPr>
              <w:t>Обеспечить тесное взаимодействие родителей, педагогического и медицинского персонала для решения лечебных, профилактических, коррекционных и физкультурно-оздоровительных задач укрепления и сохранения здоровья детей, приобщения их к нравственным ценностям.</w:t>
            </w:r>
          </w:p>
          <w:p w:rsidR="00882302" w:rsidRPr="00882302" w:rsidRDefault="00882302" w:rsidP="00882302">
            <w:pPr>
              <w:numPr>
                <w:ilvl w:val="0"/>
                <w:numId w:val="11"/>
              </w:numPr>
              <w:tabs>
                <w:tab w:val="left" w:pos="382"/>
              </w:tabs>
              <w:suppressAutoHyphens/>
              <w:ind w:left="382"/>
              <w:jc w:val="both"/>
              <w:rPr>
                <w:rFonts w:ascii="Times New Roman" w:hAnsi="Times New Roman" w:cs="Times New Roman"/>
                <w:sz w:val="28"/>
                <w:szCs w:val="28"/>
              </w:rPr>
            </w:pPr>
            <w:r w:rsidRPr="00882302">
              <w:rPr>
                <w:rFonts w:ascii="Times New Roman" w:hAnsi="Times New Roman" w:cs="Times New Roman"/>
                <w:sz w:val="28"/>
                <w:szCs w:val="28"/>
              </w:rPr>
              <w:lastRenderedPageBreak/>
              <w:t>Разнообразить формы работы ДОУ.</w:t>
            </w:r>
          </w:p>
          <w:p w:rsidR="00882302" w:rsidRPr="00882302" w:rsidRDefault="00882302" w:rsidP="00882302">
            <w:pPr>
              <w:numPr>
                <w:ilvl w:val="0"/>
                <w:numId w:val="11"/>
              </w:numPr>
              <w:tabs>
                <w:tab w:val="left" w:pos="382"/>
              </w:tabs>
              <w:suppressAutoHyphens/>
              <w:ind w:left="382"/>
              <w:jc w:val="both"/>
              <w:rPr>
                <w:rFonts w:ascii="Times New Roman" w:hAnsi="Times New Roman" w:cs="Times New Roman"/>
                <w:sz w:val="28"/>
                <w:szCs w:val="28"/>
              </w:rPr>
            </w:pPr>
            <w:r w:rsidRPr="00882302">
              <w:rPr>
                <w:rFonts w:ascii="Times New Roman" w:hAnsi="Times New Roman" w:cs="Times New Roman"/>
                <w:sz w:val="28"/>
                <w:szCs w:val="28"/>
              </w:rPr>
              <w:t>Способствовать качественной подготовке, повышению уровня профессиональной компетентности медицинских и педагогических работников, в использовании здоровьесберегающих технологий.</w:t>
            </w:r>
          </w:p>
          <w:p w:rsidR="003E0C53" w:rsidRDefault="003E0C53" w:rsidP="003E0C53">
            <w:pPr>
              <w:pStyle w:val="a7"/>
              <w:rPr>
                <w:b/>
                <w:bCs/>
                <w:sz w:val="28"/>
                <w:szCs w:val="28"/>
              </w:rPr>
            </w:pPr>
          </w:p>
          <w:p w:rsidR="003E0C53" w:rsidRDefault="003E0C53" w:rsidP="003E780A">
            <w:pPr>
              <w:pStyle w:val="a7"/>
              <w:rPr>
                <w:rFonts w:eastAsiaTheme="minorHAnsi"/>
                <w:b/>
                <w:sz w:val="28"/>
                <w:szCs w:val="28"/>
              </w:rPr>
            </w:pPr>
            <w:r w:rsidRPr="007C32B9">
              <w:rPr>
                <w:rFonts w:eastAsiaTheme="minorHAnsi"/>
                <w:b/>
                <w:sz w:val="28"/>
                <w:szCs w:val="28"/>
              </w:rPr>
              <w:t>Ожидаемые результаты</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Осознание взрослыми и детьми понятия «здоровье» и влияние образа жизни на состояние здоровья.</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Повышение уровня ориентации к современным условиям жизни.</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 xml:space="preserve">Овладение навыками </w:t>
            </w:r>
            <w:proofErr w:type="spellStart"/>
            <w:r w:rsidRPr="00882302">
              <w:rPr>
                <w:rFonts w:ascii="Times New Roman" w:hAnsi="Times New Roman" w:cs="Times New Roman"/>
                <w:sz w:val="28"/>
                <w:szCs w:val="28"/>
              </w:rPr>
              <w:t>самооздоровления</w:t>
            </w:r>
            <w:proofErr w:type="spellEnd"/>
            <w:r w:rsidRPr="00882302">
              <w:rPr>
                <w:rFonts w:ascii="Times New Roman" w:hAnsi="Times New Roman" w:cs="Times New Roman"/>
                <w:sz w:val="28"/>
                <w:szCs w:val="28"/>
              </w:rPr>
              <w:t>.</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Снижение уровня заболеваемости детей на 1-3%.</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Повышение профессиональных знаний педагогов в здоровьесберегающих технологиях.</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Формирование позитивного отношения и повышение активности родителей в работе по сохранению и укреплению здоровья воспитанников, приобщения их к здоровому образу жизни, нравственным ценностям.</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Регулярное повышение уровня квалификации и профессиональной компетентности педагогических и медицинских кадров через качественно новые формы методической работы в ДОУ, обучение на различных проблемных курсах и семинарах.</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Распространение передового педагогического опыта специалистов учреждения по вопросам сохранения и укрепления здоровья детей.</w:t>
            </w:r>
          </w:p>
          <w:p w:rsidR="00882302" w:rsidRP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Модель выпускника «Здоровый дошкольник» (Приложение 1).</w:t>
            </w:r>
          </w:p>
          <w:p w:rsidR="00882302" w:rsidRDefault="00882302" w:rsidP="00882302">
            <w:pPr>
              <w:numPr>
                <w:ilvl w:val="0"/>
                <w:numId w:val="12"/>
              </w:numPr>
              <w:tabs>
                <w:tab w:val="left" w:pos="360"/>
              </w:tabs>
              <w:suppressAutoHyphens/>
              <w:ind w:left="360"/>
              <w:jc w:val="both"/>
              <w:rPr>
                <w:rFonts w:ascii="Times New Roman" w:hAnsi="Times New Roman" w:cs="Times New Roman"/>
                <w:sz w:val="28"/>
                <w:szCs w:val="28"/>
              </w:rPr>
            </w:pPr>
            <w:r w:rsidRPr="00882302">
              <w:rPr>
                <w:rFonts w:ascii="Times New Roman" w:hAnsi="Times New Roman" w:cs="Times New Roman"/>
                <w:sz w:val="28"/>
                <w:szCs w:val="28"/>
              </w:rPr>
              <w:t>Диагностика в ДОУ (Приложение 2, 3, 4).</w:t>
            </w:r>
          </w:p>
          <w:p w:rsidR="00882302" w:rsidRPr="00882302" w:rsidRDefault="00882302" w:rsidP="00882302">
            <w:pPr>
              <w:jc w:val="both"/>
              <w:rPr>
                <w:rFonts w:ascii="Times New Roman" w:hAnsi="Times New Roman" w:cs="Times New Roman"/>
                <w:sz w:val="28"/>
                <w:szCs w:val="28"/>
              </w:rPr>
            </w:pPr>
            <w:r w:rsidRPr="00882302">
              <w:rPr>
                <w:rFonts w:ascii="Times New Roman" w:hAnsi="Times New Roman" w:cs="Times New Roman"/>
                <w:b/>
                <w:sz w:val="28"/>
                <w:szCs w:val="28"/>
              </w:rPr>
              <w:t>Программа основана на принципах</w:t>
            </w:r>
            <w:r w:rsidRPr="00882302">
              <w:rPr>
                <w:rFonts w:ascii="Times New Roman" w:hAnsi="Times New Roman" w:cs="Times New Roman"/>
                <w:sz w:val="28"/>
                <w:szCs w:val="28"/>
              </w:rPr>
              <w:t>:</w:t>
            </w:r>
          </w:p>
          <w:p w:rsidR="00882302" w:rsidRPr="00882302" w:rsidRDefault="00882302" w:rsidP="00882302">
            <w:pPr>
              <w:pStyle w:val="a6"/>
              <w:ind w:left="360"/>
              <w:jc w:val="both"/>
              <w:rPr>
                <w:rFonts w:ascii="Times New Roman" w:hAnsi="Times New Roman" w:cs="Times New Roman"/>
                <w:sz w:val="28"/>
                <w:szCs w:val="28"/>
              </w:rPr>
            </w:pPr>
            <w:r w:rsidRPr="00882302">
              <w:rPr>
                <w:rFonts w:ascii="Times New Roman" w:hAnsi="Times New Roman" w:cs="Times New Roman"/>
                <w:i/>
                <w:sz w:val="28"/>
                <w:szCs w:val="28"/>
              </w:rPr>
              <w:tab/>
              <w:t xml:space="preserve">Принцип научности – </w:t>
            </w:r>
            <w:r w:rsidRPr="00882302">
              <w:rPr>
                <w:rFonts w:ascii="Times New Roman" w:hAnsi="Times New Roman" w:cs="Times New Roman"/>
                <w:sz w:val="28"/>
                <w:szCs w:val="28"/>
              </w:rPr>
              <w:t>подкрепление всех проводимых мероприятий, направленных на укрепление здоровья, научно обоснованными и практически апробированными методиками.</w:t>
            </w:r>
          </w:p>
          <w:p w:rsidR="00882302" w:rsidRPr="00882302" w:rsidRDefault="00882302" w:rsidP="00882302">
            <w:pPr>
              <w:pStyle w:val="a6"/>
              <w:ind w:left="360"/>
              <w:jc w:val="both"/>
              <w:rPr>
                <w:rFonts w:ascii="Times New Roman" w:hAnsi="Times New Roman" w:cs="Times New Roman"/>
                <w:sz w:val="28"/>
                <w:szCs w:val="28"/>
              </w:rPr>
            </w:pPr>
            <w:r w:rsidRPr="00882302">
              <w:rPr>
                <w:rFonts w:ascii="Times New Roman" w:hAnsi="Times New Roman" w:cs="Times New Roman"/>
                <w:sz w:val="28"/>
                <w:szCs w:val="28"/>
              </w:rPr>
              <w:tab/>
            </w:r>
            <w:r w:rsidRPr="00882302">
              <w:rPr>
                <w:rFonts w:ascii="Times New Roman" w:hAnsi="Times New Roman" w:cs="Times New Roman"/>
                <w:i/>
                <w:sz w:val="28"/>
                <w:szCs w:val="28"/>
              </w:rPr>
              <w:t>Принцип активности и сознательности</w:t>
            </w:r>
            <w:r w:rsidRPr="00882302">
              <w:rPr>
                <w:rFonts w:ascii="Times New Roman" w:hAnsi="Times New Roman" w:cs="Times New Roman"/>
                <w:sz w:val="28"/>
                <w:szCs w:val="28"/>
              </w:rPr>
              <w:t xml:space="preserve"> – участие всего коллектива педагогов и родителей в поиске новых, эффективных методов и целенаправленной деятельности по оздоровлению себя и детей.</w:t>
            </w:r>
          </w:p>
          <w:p w:rsidR="00882302" w:rsidRPr="00882302" w:rsidRDefault="00882302" w:rsidP="00882302">
            <w:pPr>
              <w:pStyle w:val="a6"/>
              <w:ind w:left="360"/>
              <w:jc w:val="both"/>
              <w:rPr>
                <w:rFonts w:ascii="Times New Roman" w:hAnsi="Times New Roman" w:cs="Times New Roman"/>
                <w:sz w:val="28"/>
                <w:szCs w:val="28"/>
              </w:rPr>
            </w:pPr>
            <w:r w:rsidRPr="00882302">
              <w:rPr>
                <w:rFonts w:ascii="Times New Roman" w:hAnsi="Times New Roman" w:cs="Times New Roman"/>
                <w:sz w:val="28"/>
                <w:szCs w:val="28"/>
              </w:rPr>
              <w:tab/>
            </w:r>
            <w:r w:rsidRPr="00882302">
              <w:rPr>
                <w:rFonts w:ascii="Times New Roman" w:hAnsi="Times New Roman" w:cs="Times New Roman"/>
                <w:i/>
                <w:sz w:val="28"/>
                <w:szCs w:val="28"/>
              </w:rPr>
              <w:t xml:space="preserve">Принцип комплексности и </w:t>
            </w:r>
            <w:proofErr w:type="spellStart"/>
            <w:r w:rsidRPr="00882302">
              <w:rPr>
                <w:rFonts w:ascii="Times New Roman" w:hAnsi="Times New Roman" w:cs="Times New Roman"/>
                <w:i/>
                <w:sz w:val="28"/>
                <w:szCs w:val="28"/>
              </w:rPr>
              <w:t>интегративности</w:t>
            </w:r>
            <w:proofErr w:type="spellEnd"/>
            <w:r w:rsidRPr="00882302">
              <w:rPr>
                <w:rFonts w:ascii="Times New Roman" w:hAnsi="Times New Roman" w:cs="Times New Roman"/>
                <w:i/>
                <w:sz w:val="28"/>
                <w:szCs w:val="28"/>
              </w:rPr>
              <w:t xml:space="preserve"> – </w:t>
            </w:r>
            <w:r w:rsidRPr="00882302">
              <w:rPr>
                <w:rFonts w:ascii="Times New Roman" w:hAnsi="Times New Roman" w:cs="Times New Roman"/>
                <w:sz w:val="28"/>
                <w:szCs w:val="28"/>
              </w:rPr>
              <w:t>решение оздоровительных задач в системе всего учебно-воспитательного процесса и всех видов деятельности.</w:t>
            </w:r>
          </w:p>
          <w:p w:rsidR="00882302" w:rsidRPr="00882302" w:rsidRDefault="00882302" w:rsidP="00882302">
            <w:pPr>
              <w:pStyle w:val="a6"/>
              <w:ind w:left="360"/>
              <w:jc w:val="both"/>
              <w:rPr>
                <w:rFonts w:ascii="Times New Roman" w:hAnsi="Times New Roman" w:cs="Times New Roman"/>
                <w:sz w:val="28"/>
                <w:szCs w:val="28"/>
              </w:rPr>
            </w:pPr>
            <w:r w:rsidRPr="00882302">
              <w:rPr>
                <w:rFonts w:ascii="Times New Roman" w:hAnsi="Times New Roman" w:cs="Times New Roman"/>
                <w:sz w:val="28"/>
                <w:szCs w:val="28"/>
              </w:rPr>
              <w:tab/>
            </w:r>
            <w:r w:rsidRPr="00882302">
              <w:rPr>
                <w:rFonts w:ascii="Times New Roman" w:hAnsi="Times New Roman" w:cs="Times New Roman"/>
                <w:i/>
                <w:sz w:val="28"/>
                <w:szCs w:val="28"/>
              </w:rPr>
              <w:t xml:space="preserve">Принцип </w:t>
            </w:r>
            <w:proofErr w:type="spellStart"/>
            <w:r w:rsidRPr="00882302">
              <w:rPr>
                <w:rFonts w:ascii="Times New Roman" w:hAnsi="Times New Roman" w:cs="Times New Roman"/>
                <w:i/>
                <w:sz w:val="28"/>
                <w:szCs w:val="28"/>
              </w:rPr>
              <w:t>адресованности</w:t>
            </w:r>
            <w:proofErr w:type="spellEnd"/>
            <w:r w:rsidRPr="00882302">
              <w:rPr>
                <w:rFonts w:ascii="Times New Roman" w:hAnsi="Times New Roman" w:cs="Times New Roman"/>
                <w:i/>
                <w:sz w:val="28"/>
                <w:szCs w:val="28"/>
              </w:rPr>
              <w:t xml:space="preserve"> и преемственности – </w:t>
            </w:r>
            <w:r w:rsidRPr="00882302">
              <w:rPr>
                <w:rFonts w:ascii="Times New Roman" w:hAnsi="Times New Roman" w:cs="Times New Roman"/>
                <w:sz w:val="28"/>
                <w:szCs w:val="28"/>
              </w:rPr>
              <w:t xml:space="preserve">поддержание связей между возрастными категориями, учет </w:t>
            </w:r>
            <w:proofErr w:type="spellStart"/>
            <w:r w:rsidRPr="00882302">
              <w:rPr>
                <w:rFonts w:ascii="Times New Roman" w:hAnsi="Times New Roman" w:cs="Times New Roman"/>
                <w:sz w:val="28"/>
                <w:szCs w:val="28"/>
              </w:rPr>
              <w:t>разноуровневого</w:t>
            </w:r>
            <w:proofErr w:type="spellEnd"/>
            <w:r w:rsidRPr="00882302">
              <w:rPr>
                <w:rFonts w:ascii="Times New Roman" w:hAnsi="Times New Roman" w:cs="Times New Roman"/>
                <w:sz w:val="28"/>
                <w:szCs w:val="28"/>
              </w:rPr>
              <w:t xml:space="preserve"> развития и состояния здоровья.</w:t>
            </w:r>
          </w:p>
          <w:p w:rsidR="00882302" w:rsidRPr="00882302" w:rsidRDefault="00882302" w:rsidP="00882302">
            <w:pPr>
              <w:pStyle w:val="a6"/>
              <w:ind w:left="360"/>
              <w:jc w:val="both"/>
              <w:rPr>
                <w:rFonts w:ascii="Times New Roman" w:hAnsi="Times New Roman" w:cs="Times New Roman"/>
                <w:sz w:val="28"/>
                <w:szCs w:val="28"/>
              </w:rPr>
            </w:pPr>
            <w:r w:rsidRPr="00882302">
              <w:rPr>
                <w:rFonts w:ascii="Times New Roman" w:hAnsi="Times New Roman" w:cs="Times New Roman"/>
                <w:sz w:val="28"/>
                <w:szCs w:val="28"/>
              </w:rPr>
              <w:lastRenderedPageBreak/>
              <w:tab/>
            </w:r>
            <w:r w:rsidRPr="00882302">
              <w:rPr>
                <w:rFonts w:ascii="Times New Roman" w:hAnsi="Times New Roman" w:cs="Times New Roman"/>
                <w:i/>
                <w:sz w:val="28"/>
                <w:szCs w:val="28"/>
              </w:rPr>
              <w:t xml:space="preserve">Принцип результативности и гарантированности – </w:t>
            </w:r>
            <w:r w:rsidRPr="00882302">
              <w:rPr>
                <w:rFonts w:ascii="Times New Roman" w:hAnsi="Times New Roman" w:cs="Times New Roman"/>
                <w:sz w:val="28"/>
                <w:szCs w:val="28"/>
              </w:rPr>
              <w:t>реализация прав детей на получение необходимой помощи и поддержки, гарантия положительного результата независимо от возраста и уровня физического развития детей.</w:t>
            </w:r>
          </w:p>
          <w:p w:rsidR="00882302" w:rsidRPr="00882302" w:rsidRDefault="00882302" w:rsidP="00882302">
            <w:pPr>
              <w:tabs>
                <w:tab w:val="left" w:pos="360"/>
              </w:tabs>
              <w:suppressAutoHyphens/>
              <w:ind w:left="360"/>
              <w:jc w:val="both"/>
              <w:rPr>
                <w:rFonts w:ascii="Times New Roman" w:hAnsi="Times New Roman" w:cs="Times New Roman"/>
                <w:sz w:val="28"/>
                <w:szCs w:val="28"/>
              </w:rPr>
            </w:pPr>
          </w:p>
          <w:p w:rsidR="00882302" w:rsidRPr="007C32B9" w:rsidRDefault="00882302" w:rsidP="003E780A">
            <w:pPr>
              <w:pStyle w:val="a7"/>
              <w:rPr>
                <w:rFonts w:eastAsiaTheme="minorHAnsi"/>
                <w:b/>
                <w:sz w:val="28"/>
                <w:szCs w:val="28"/>
              </w:rPr>
            </w:pPr>
          </w:p>
          <w:p w:rsidR="003E0C53" w:rsidRPr="007C32B9" w:rsidRDefault="003E0C53" w:rsidP="003E780A">
            <w:pPr>
              <w:pStyle w:val="a7"/>
              <w:rPr>
                <w:rFonts w:eastAsiaTheme="minorHAnsi"/>
                <w:sz w:val="28"/>
                <w:szCs w:val="28"/>
              </w:rPr>
            </w:pPr>
          </w:p>
        </w:tc>
      </w:tr>
      <w:tr w:rsidR="003E0C53" w:rsidRPr="007C32B9" w:rsidTr="00AD16D5">
        <w:tc>
          <w:tcPr>
            <w:tcW w:w="14786" w:type="dxa"/>
          </w:tcPr>
          <w:p w:rsidR="00882302" w:rsidRDefault="00882302" w:rsidP="00882302">
            <w:pPr>
              <w:pStyle w:val="2"/>
              <w:tabs>
                <w:tab w:val="left" w:pos="0"/>
              </w:tabs>
              <w:outlineLvl w:val="1"/>
              <w:rPr>
                <w:rFonts w:ascii="Times New Roman" w:hAnsi="Times New Roman"/>
                <w:i w:val="0"/>
                <w:iCs w:val="0"/>
              </w:rPr>
            </w:pPr>
            <w:r>
              <w:rPr>
                <w:rFonts w:ascii="Times New Roman" w:hAnsi="Times New Roman"/>
                <w:i w:val="0"/>
                <w:iCs w:val="0"/>
              </w:rPr>
              <w:lastRenderedPageBreak/>
              <w:t>Реализация основных направлений</w:t>
            </w:r>
          </w:p>
          <w:p w:rsidR="00882302" w:rsidRPr="00FE7EEF" w:rsidRDefault="00882302" w:rsidP="00882302">
            <w:pPr>
              <w:pStyle w:val="2"/>
              <w:tabs>
                <w:tab w:val="left" w:pos="0"/>
              </w:tabs>
              <w:outlineLvl w:val="1"/>
              <w:rPr>
                <w:rFonts w:ascii="Times New Roman" w:hAnsi="Times New Roman" w:cs="Times New Roman"/>
                <w:iCs w:val="0"/>
              </w:rPr>
            </w:pPr>
            <w:bookmarkStart w:id="1" w:name="_toc817"/>
            <w:bookmarkEnd w:id="1"/>
            <w:r w:rsidRPr="00FE7EEF">
              <w:rPr>
                <w:rFonts w:ascii="Times New Roman" w:hAnsi="Times New Roman" w:cs="Times New Roman"/>
                <w:iCs w:val="0"/>
              </w:rPr>
              <w:t>Профилактические:</w:t>
            </w:r>
          </w:p>
          <w:p w:rsidR="00882302" w:rsidRPr="00FE7EEF" w:rsidRDefault="00882302" w:rsidP="00882302">
            <w:pPr>
              <w:numPr>
                <w:ilvl w:val="0"/>
                <w:numId w:val="13"/>
              </w:numPr>
              <w:tabs>
                <w:tab w:val="left" w:pos="540"/>
              </w:tabs>
              <w:suppressAutoHyphens/>
              <w:ind w:left="540"/>
              <w:jc w:val="both"/>
              <w:rPr>
                <w:rFonts w:ascii="Times New Roman" w:hAnsi="Times New Roman" w:cs="Times New Roman"/>
                <w:sz w:val="28"/>
                <w:szCs w:val="28"/>
              </w:rPr>
            </w:pPr>
            <w:r w:rsidRPr="00FE7EEF">
              <w:rPr>
                <w:rFonts w:ascii="Times New Roman" w:hAnsi="Times New Roman" w:cs="Times New Roman"/>
                <w:sz w:val="28"/>
                <w:szCs w:val="28"/>
              </w:rPr>
              <w:t>Обеспечение благоприятного течения адаптации.</w:t>
            </w:r>
          </w:p>
          <w:p w:rsidR="00882302" w:rsidRPr="00FE7EEF" w:rsidRDefault="00882302" w:rsidP="00882302">
            <w:pPr>
              <w:numPr>
                <w:ilvl w:val="0"/>
                <w:numId w:val="13"/>
              </w:numPr>
              <w:tabs>
                <w:tab w:val="left" w:pos="540"/>
              </w:tabs>
              <w:suppressAutoHyphens/>
              <w:ind w:left="540"/>
              <w:jc w:val="both"/>
              <w:rPr>
                <w:rFonts w:ascii="Times New Roman" w:hAnsi="Times New Roman" w:cs="Times New Roman"/>
                <w:sz w:val="28"/>
                <w:szCs w:val="28"/>
              </w:rPr>
            </w:pPr>
            <w:r w:rsidRPr="00FE7EEF">
              <w:rPr>
                <w:rFonts w:ascii="Times New Roman" w:hAnsi="Times New Roman" w:cs="Times New Roman"/>
                <w:sz w:val="28"/>
                <w:szCs w:val="28"/>
              </w:rPr>
              <w:t>Выполнение сан гигиенического режима.</w:t>
            </w:r>
          </w:p>
          <w:p w:rsidR="00882302" w:rsidRPr="00FE7EEF" w:rsidRDefault="00882302" w:rsidP="00882302">
            <w:pPr>
              <w:numPr>
                <w:ilvl w:val="0"/>
                <w:numId w:val="13"/>
              </w:numPr>
              <w:tabs>
                <w:tab w:val="left" w:pos="540"/>
              </w:tabs>
              <w:suppressAutoHyphens/>
              <w:ind w:left="540"/>
              <w:jc w:val="both"/>
              <w:rPr>
                <w:rFonts w:ascii="Times New Roman" w:hAnsi="Times New Roman" w:cs="Times New Roman"/>
                <w:sz w:val="28"/>
                <w:szCs w:val="28"/>
              </w:rPr>
            </w:pPr>
            <w:r w:rsidRPr="00FE7EEF">
              <w:rPr>
                <w:rFonts w:ascii="Times New Roman" w:hAnsi="Times New Roman" w:cs="Times New Roman"/>
                <w:sz w:val="28"/>
                <w:szCs w:val="28"/>
              </w:rPr>
              <w:t>Проведение обследований по скрининг - программе и выявление патологий.</w:t>
            </w:r>
          </w:p>
          <w:p w:rsidR="00882302" w:rsidRPr="00FE7EEF" w:rsidRDefault="00882302" w:rsidP="00882302">
            <w:pPr>
              <w:numPr>
                <w:ilvl w:val="0"/>
                <w:numId w:val="13"/>
              </w:numPr>
              <w:tabs>
                <w:tab w:val="left" w:pos="540"/>
              </w:tabs>
              <w:suppressAutoHyphens/>
              <w:ind w:left="540"/>
              <w:jc w:val="both"/>
              <w:rPr>
                <w:rFonts w:ascii="Times New Roman" w:hAnsi="Times New Roman" w:cs="Times New Roman"/>
                <w:sz w:val="28"/>
                <w:szCs w:val="28"/>
              </w:rPr>
            </w:pPr>
            <w:r w:rsidRPr="00FE7EEF">
              <w:rPr>
                <w:rFonts w:ascii="Times New Roman" w:hAnsi="Times New Roman" w:cs="Times New Roman"/>
                <w:sz w:val="28"/>
                <w:szCs w:val="28"/>
              </w:rPr>
              <w:t>Решение оздоровительных задач всеми средствами физической культуры.</w:t>
            </w:r>
          </w:p>
          <w:p w:rsidR="00882302" w:rsidRPr="00FE7EEF" w:rsidRDefault="00882302" w:rsidP="00882302">
            <w:pPr>
              <w:numPr>
                <w:ilvl w:val="0"/>
                <w:numId w:val="13"/>
              </w:numPr>
              <w:tabs>
                <w:tab w:val="left" w:pos="540"/>
              </w:tabs>
              <w:suppressAutoHyphens/>
              <w:ind w:left="540"/>
              <w:jc w:val="both"/>
              <w:rPr>
                <w:rFonts w:ascii="Times New Roman" w:hAnsi="Times New Roman" w:cs="Times New Roman"/>
                <w:sz w:val="28"/>
                <w:szCs w:val="28"/>
              </w:rPr>
            </w:pPr>
            <w:r w:rsidRPr="00FE7EEF">
              <w:rPr>
                <w:rFonts w:ascii="Times New Roman" w:hAnsi="Times New Roman" w:cs="Times New Roman"/>
                <w:sz w:val="28"/>
                <w:szCs w:val="28"/>
              </w:rPr>
              <w:t>Предупреждение невротических состояний</w:t>
            </w:r>
            <w:proofErr w:type="gramStart"/>
            <w:r w:rsidRPr="00FE7EEF">
              <w:rPr>
                <w:rFonts w:ascii="Times New Roman" w:hAnsi="Times New Roman" w:cs="Times New Roman"/>
                <w:sz w:val="28"/>
                <w:szCs w:val="28"/>
              </w:rPr>
              <w:t xml:space="preserve"> .</w:t>
            </w:r>
            <w:proofErr w:type="gramEnd"/>
          </w:p>
          <w:p w:rsidR="00882302" w:rsidRPr="00FE7EEF" w:rsidRDefault="00882302" w:rsidP="00882302">
            <w:pPr>
              <w:numPr>
                <w:ilvl w:val="0"/>
                <w:numId w:val="13"/>
              </w:numPr>
              <w:tabs>
                <w:tab w:val="left" w:pos="540"/>
              </w:tabs>
              <w:suppressAutoHyphens/>
              <w:ind w:left="540"/>
              <w:jc w:val="both"/>
              <w:rPr>
                <w:rFonts w:ascii="Times New Roman" w:hAnsi="Times New Roman" w:cs="Times New Roman"/>
                <w:sz w:val="28"/>
                <w:szCs w:val="28"/>
              </w:rPr>
            </w:pPr>
            <w:r w:rsidRPr="00FE7EEF">
              <w:rPr>
                <w:rFonts w:ascii="Times New Roman" w:hAnsi="Times New Roman" w:cs="Times New Roman"/>
                <w:sz w:val="28"/>
                <w:szCs w:val="28"/>
              </w:rPr>
              <w:t>Проведение социальных, санитарных и специальных мер по профилактике и распространению инфекционных заболеваний.</w:t>
            </w:r>
          </w:p>
          <w:p w:rsidR="00882302" w:rsidRPr="00FE7EEF" w:rsidRDefault="00882302" w:rsidP="00882302">
            <w:pPr>
              <w:pStyle w:val="3"/>
              <w:tabs>
                <w:tab w:val="left" w:pos="0"/>
              </w:tabs>
              <w:outlineLvl w:val="2"/>
              <w:rPr>
                <w:rFonts w:ascii="Times New Roman" w:hAnsi="Times New Roman" w:cs="Times New Roman"/>
                <w:color w:val="auto"/>
                <w:sz w:val="28"/>
                <w:szCs w:val="28"/>
              </w:rPr>
            </w:pPr>
            <w:bookmarkStart w:id="2" w:name="_toc824"/>
            <w:bookmarkEnd w:id="2"/>
            <w:r w:rsidRPr="00FE7EEF">
              <w:rPr>
                <w:rFonts w:ascii="Times New Roman" w:hAnsi="Times New Roman" w:cs="Times New Roman"/>
                <w:color w:val="auto"/>
                <w:sz w:val="28"/>
                <w:szCs w:val="28"/>
              </w:rPr>
              <w:t>2.Формы и методы оздоровления детей.</w:t>
            </w:r>
          </w:p>
          <w:p w:rsidR="00882302" w:rsidRDefault="00882302" w:rsidP="00882302">
            <w:pPr>
              <w:jc w:val="both"/>
            </w:pPr>
          </w:p>
          <w:tbl>
            <w:tblPr>
              <w:tblW w:w="14312" w:type="dxa"/>
              <w:tblLayout w:type="fixed"/>
              <w:tblLook w:val="0000"/>
            </w:tblPr>
            <w:tblGrid>
              <w:gridCol w:w="468"/>
              <w:gridCol w:w="5056"/>
              <w:gridCol w:w="4394"/>
              <w:gridCol w:w="4394"/>
            </w:tblGrid>
            <w:tr w:rsidR="00882302" w:rsidTr="00AD16D5">
              <w:trPr>
                <w:trHeight w:val="500"/>
              </w:trPr>
              <w:tc>
                <w:tcPr>
                  <w:tcW w:w="468" w:type="dxa"/>
                  <w:tcBorders>
                    <w:top w:val="single" w:sz="4" w:space="0" w:color="000000"/>
                    <w:left w:val="single" w:sz="4" w:space="0" w:color="000000"/>
                    <w:bottom w:val="single" w:sz="4" w:space="0" w:color="000000"/>
                  </w:tcBorders>
                  <w:vAlign w:val="center"/>
                </w:tcPr>
                <w:p w:rsidR="00882302" w:rsidRDefault="00882302" w:rsidP="00FE7EEF">
                  <w:pPr>
                    <w:framePr w:hSpace="180" w:wrap="around" w:vAnchor="text" w:hAnchor="margin" w:y="-184"/>
                    <w:snapToGrid w:val="0"/>
                    <w:jc w:val="center"/>
                    <w:rPr>
                      <w:b/>
                      <w:sz w:val="24"/>
                      <w:szCs w:val="24"/>
                    </w:rPr>
                  </w:pPr>
                  <w:r>
                    <w:rPr>
                      <w:b/>
                      <w:sz w:val="24"/>
                      <w:szCs w:val="24"/>
                    </w:rPr>
                    <w:t>№</w:t>
                  </w:r>
                </w:p>
              </w:tc>
              <w:tc>
                <w:tcPr>
                  <w:tcW w:w="5056" w:type="dxa"/>
                  <w:tcBorders>
                    <w:top w:val="single" w:sz="4" w:space="0" w:color="000000"/>
                    <w:left w:val="single" w:sz="4" w:space="0" w:color="000000"/>
                    <w:bottom w:val="single" w:sz="4" w:space="0" w:color="000000"/>
                  </w:tcBorders>
                  <w:vAlign w:val="center"/>
                </w:tcPr>
                <w:p w:rsidR="00882302" w:rsidRDefault="00882302" w:rsidP="00FE7EEF">
                  <w:pPr>
                    <w:framePr w:hSpace="180" w:wrap="around" w:vAnchor="text" w:hAnchor="margin" w:y="-184"/>
                    <w:snapToGrid w:val="0"/>
                    <w:jc w:val="center"/>
                    <w:rPr>
                      <w:b/>
                      <w:sz w:val="24"/>
                      <w:szCs w:val="24"/>
                    </w:rPr>
                  </w:pPr>
                  <w:r>
                    <w:rPr>
                      <w:b/>
                      <w:sz w:val="24"/>
                      <w:szCs w:val="24"/>
                    </w:rPr>
                    <w:t>Формы и методы</w:t>
                  </w:r>
                </w:p>
              </w:tc>
              <w:tc>
                <w:tcPr>
                  <w:tcW w:w="4394" w:type="dxa"/>
                  <w:tcBorders>
                    <w:top w:val="single" w:sz="4" w:space="0" w:color="000000"/>
                    <w:left w:val="single" w:sz="4" w:space="0" w:color="000000"/>
                    <w:bottom w:val="single" w:sz="4" w:space="0" w:color="000000"/>
                  </w:tcBorders>
                  <w:vAlign w:val="center"/>
                </w:tcPr>
                <w:p w:rsidR="00882302" w:rsidRDefault="00882302" w:rsidP="00FE7EEF">
                  <w:pPr>
                    <w:framePr w:hSpace="180" w:wrap="around" w:vAnchor="text" w:hAnchor="margin" w:y="-184"/>
                    <w:snapToGrid w:val="0"/>
                    <w:jc w:val="center"/>
                    <w:rPr>
                      <w:b/>
                      <w:sz w:val="24"/>
                      <w:szCs w:val="24"/>
                    </w:rPr>
                  </w:pPr>
                  <w:r>
                    <w:rPr>
                      <w:b/>
                      <w:sz w:val="24"/>
                      <w:szCs w:val="24"/>
                    </w:rPr>
                    <w:t>Содержание</w:t>
                  </w:r>
                </w:p>
              </w:tc>
              <w:tc>
                <w:tcPr>
                  <w:tcW w:w="4394" w:type="dxa"/>
                  <w:tcBorders>
                    <w:top w:val="single" w:sz="4" w:space="0" w:color="000000"/>
                    <w:left w:val="single" w:sz="4" w:space="0" w:color="000000"/>
                    <w:bottom w:val="single" w:sz="4" w:space="0" w:color="000000"/>
                    <w:right w:val="single" w:sz="4" w:space="0" w:color="000000"/>
                  </w:tcBorders>
                  <w:vAlign w:val="center"/>
                </w:tcPr>
                <w:p w:rsidR="00882302" w:rsidRDefault="00882302" w:rsidP="00FE7EEF">
                  <w:pPr>
                    <w:framePr w:hSpace="180" w:wrap="around" w:vAnchor="text" w:hAnchor="margin" w:y="-184"/>
                    <w:snapToGrid w:val="0"/>
                    <w:jc w:val="center"/>
                    <w:rPr>
                      <w:b/>
                      <w:sz w:val="24"/>
                      <w:szCs w:val="24"/>
                    </w:rPr>
                  </w:pPr>
                  <w:r>
                    <w:rPr>
                      <w:b/>
                      <w:sz w:val="24"/>
                      <w:szCs w:val="24"/>
                    </w:rPr>
                    <w:t>Контингент детей</w:t>
                  </w:r>
                </w:p>
              </w:tc>
            </w:tr>
            <w:tr w:rsidR="00882302" w:rsidTr="00AD16D5">
              <w:tc>
                <w:tcPr>
                  <w:tcW w:w="46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jc w:val="center"/>
                    <w:rPr>
                      <w:b/>
                      <w:sz w:val="24"/>
                      <w:szCs w:val="24"/>
                    </w:rPr>
                  </w:pPr>
                  <w:r>
                    <w:rPr>
                      <w:b/>
                      <w:sz w:val="24"/>
                      <w:szCs w:val="24"/>
                    </w:rPr>
                    <w:t>1</w:t>
                  </w:r>
                </w:p>
              </w:tc>
              <w:tc>
                <w:tcPr>
                  <w:tcW w:w="5056"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Обеспечение здорового ритма жизни</w:t>
                  </w:r>
                </w:p>
              </w:tc>
              <w:tc>
                <w:tcPr>
                  <w:tcW w:w="4394"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numPr>
                      <w:ilvl w:val="0"/>
                      <w:numId w:val="14"/>
                    </w:numPr>
                    <w:tabs>
                      <w:tab w:val="left" w:pos="340"/>
                    </w:tabs>
                    <w:suppressAutoHyphens/>
                    <w:snapToGrid w:val="0"/>
                    <w:spacing w:after="0" w:line="240" w:lineRule="auto"/>
                    <w:rPr>
                      <w:sz w:val="24"/>
                      <w:szCs w:val="24"/>
                    </w:rPr>
                  </w:pPr>
                  <w:r>
                    <w:rPr>
                      <w:sz w:val="24"/>
                      <w:szCs w:val="24"/>
                    </w:rPr>
                    <w:t>щадящий режим (</w:t>
                  </w:r>
                  <w:proofErr w:type="spellStart"/>
                  <w:r>
                    <w:rPr>
                      <w:sz w:val="24"/>
                      <w:szCs w:val="24"/>
                    </w:rPr>
                    <w:t>адапт</w:t>
                  </w:r>
                  <w:proofErr w:type="spellEnd"/>
                  <w:r>
                    <w:rPr>
                      <w:sz w:val="24"/>
                      <w:szCs w:val="24"/>
                    </w:rPr>
                    <w:t>. период)</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гибкий режим</w:t>
                  </w:r>
                </w:p>
                <w:p w:rsidR="00882302" w:rsidRDefault="00882302" w:rsidP="00FE7EEF">
                  <w:pPr>
                    <w:framePr w:hSpace="180" w:wrap="around" w:vAnchor="text" w:hAnchor="margin" w:y="-184"/>
                    <w:ind w:left="340"/>
                    <w:rPr>
                      <w:sz w:val="24"/>
                      <w:szCs w:val="24"/>
                    </w:rPr>
                  </w:pPr>
                </w:p>
              </w:tc>
              <w:tc>
                <w:tcPr>
                  <w:tcW w:w="4394"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jc w:val="center"/>
                    <w:rPr>
                      <w:sz w:val="24"/>
                      <w:szCs w:val="24"/>
                    </w:rPr>
                  </w:pPr>
                  <w:r>
                    <w:rPr>
                      <w:sz w:val="24"/>
                      <w:szCs w:val="24"/>
                    </w:rPr>
                    <w:t>все группы</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p>
              </w:tc>
            </w:tr>
            <w:tr w:rsidR="00882302" w:rsidTr="00AD16D5">
              <w:tc>
                <w:tcPr>
                  <w:tcW w:w="46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jc w:val="center"/>
                    <w:rPr>
                      <w:b/>
                      <w:sz w:val="24"/>
                      <w:szCs w:val="24"/>
                    </w:rPr>
                  </w:pPr>
                  <w:r>
                    <w:rPr>
                      <w:b/>
                      <w:sz w:val="24"/>
                      <w:szCs w:val="24"/>
                    </w:rPr>
                    <w:lastRenderedPageBreak/>
                    <w:t>2</w:t>
                  </w:r>
                </w:p>
              </w:tc>
              <w:tc>
                <w:tcPr>
                  <w:tcW w:w="5056"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Физические упражнения</w:t>
                  </w:r>
                </w:p>
              </w:tc>
              <w:tc>
                <w:tcPr>
                  <w:tcW w:w="4394"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numPr>
                      <w:ilvl w:val="0"/>
                      <w:numId w:val="14"/>
                    </w:numPr>
                    <w:tabs>
                      <w:tab w:val="left" w:pos="340"/>
                    </w:tabs>
                    <w:suppressAutoHyphens/>
                    <w:snapToGrid w:val="0"/>
                    <w:spacing w:after="0" w:line="240" w:lineRule="auto"/>
                    <w:rPr>
                      <w:sz w:val="24"/>
                      <w:szCs w:val="24"/>
                    </w:rPr>
                  </w:pPr>
                  <w:r>
                    <w:rPr>
                      <w:sz w:val="24"/>
                      <w:szCs w:val="24"/>
                    </w:rPr>
                    <w:t>утренняя гимнастика</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физкультурно-оздоровительные занятия</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подвижные и динамичные игры</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 xml:space="preserve">профилактическая гимнастика </w:t>
                  </w:r>
                  <w:proofErr w:type="gramStart"/>
                  <w:r>
                    <w:rPr>
                      <w:sz w:val="24"/>
                      <w:szCs w:val="24"/>
                    </w:rPr>
                    <w:t xml:space="preserve">( </w:t>
                  </w:r>
                  <w:proofErr w:type="gramEnd"/>
                  <w:r>
                    <w:rPr>
                      <w:sz w:val="24"/>
                      <w:szCs w:val="24"/>
                    </w:rPr>
                    <w:t>улучшение осанки, плоскостопие, зрение)</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спортивные игры</w:t>
                  </w:r>
                </w:p>
                <w:p w:rsidR="00882302" w:rsidRPr="00412959"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sidRPr="00412959">
                    <w:rPr>
                      <w:sz w:val="24"/>
                      <w:szCs w:val="24"/>
                    </w:rPr>
                    <w:t>занятия в спортивных секциях</w:t>
                  </w:r>
                </w:p>
                <w:p w:rsidR="00882302" w:rsidRDefault="00882302" w:rsidP="00FE7EEF">
                  <w:pPr>
                    <w:framePr w:hSpace="180" w:wrap="around" w:vAnchor="text" w:hAnchor="margin" w:y="-184"/>
                    <w:ind w:left="340"/>
                    <w:rPr>
                      <w:sz w:val="24"/>
                      <w:szCs w:val="24"/>
                    </w:rPr>
                  </w:pP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оздоровительный бег</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 xml:space="preserve">пешие прогулки </w:t>
                  </w:r>
                  <w:r w:rsidRPr="00412959">
                    <w:rPr>
                      <w:sz w:val="24"/>
                      <w:szCs w:val="24"/>
                    </w:rPr>
                    <w:t>(турпоход)</w:t>
                  </w:r>
                </w:p>
              </w:tc>
              <w:tc>
                <w:tcPr>
                  <w:tcW w:w="4394"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jc w:val="center"/>
                    <w:rPr>
                      <w:sz w:val="24"/>
                      <w:szCs w:val="24"/>
                    </w:rPr>
                  </w:pPr>
                  <w:r>
                    <w:rPr>
                      <w:sz w:val="24"/>
                      <w:szCs w:val="24"/>
                    </w:rPr>
                    <w:t>все группы</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мл</w:t>
                  </w:r>
                  <w:proofErr w:type="gramStart"/>
                  <w:r>
                    <w:rPr>
                      <w:sz w:val="24"/>
                      <w:szCs w:val="24"/>
                    </w:rPr>
                    <w:t>.</w:t>
                  </w:r>
                  <w:proofErr w:type="gramEnd"/>
                  <w:r>
                    <w:rPr>
                      <w:sz w:val="24"/>
                      <w:szCs w:val="24"/>
                    </w:rPr>
                    <w:t xml:space="preserve">- </w:t>
                  </w:r>
                  <w:proofErr w:type="spellStart"/>
                  <w:proofErr w:type="gramStart"/>
                  <w:r>
                    <w:rPr>
                      <w:sz w:val="24"/>
                      <w:szCs w:val="24"/>
                    </w:rPr>
                    <w:t>п</w:t>
                  </w:r>
                  <w:proofErr w:type="gramEnd"/>
                  <w:r>
                    <w:rPr>
                      <w:sz w:val="24"/>
                      <w:szCs w:val="24"/>
                    </w:rPr>
                    <w:t>одг</w:t>
                  </w:r>
                  <w:proofErr w:type="spellEnd"/>
                  <w:r>
                    <w:rPr>
                      <w:sz w:val="24"/>
                      <w:szCs w:val="24"/>
                    </w:rPr>
                    <w:t>.</w:t>
                  </w: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r>
                    <w:rPr>
                      <w:sz w:val="24"/>
                      <w:szCs w:val="24"/>
                    </w:rPr>
                    <w:t>ср., ст.</w:t>
                  </w:r>
                </w:p>
                <w:p w:rsidR="00882302" w:rsidRDefault="00882302" w:rsidP="00FE7EEF">
                  <w:pPr>
                    <w:framePr w:hSpace="180" w:wrap="around" w:vAnchor="text" w:hAnchor="margin" w:y="-184"/>
                    <w:jc w:val="center"/>
                    <w:rPr>
                      <w:sz w:val="24"/>
                      <w:szCs w:val="24"/>
                    </w:rPr>
                  </w:pPr>
                  <w:proofErr w:type="spellStart"/>
                  <w:r>
                    <w:rPr>
                      <w:sz w:val="24"/>
                      <w:szCs w:val="24"/>
                    </w:rPr>
                    <w:t>подг</w:t>
                  </w:r>
                  <w:proofErr w:type="spellEnd"/>
                  <w:r>
                    <w:rPr>
                      <w:sz w:val="24"/>
                      <w:szCs w:val="24"/>
                    </w:rPr>
                    <w:t>.</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tc>
            </w:tr>
            <w:tr w:rsidR="00882302" w:rsidTr="00AD16D5">
              <w:tc>
                <w:tcPr>
                  <w:tcW w:w="46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jc w:val="center"/>
                    <w:rPr>
                      <w:b/>
                      <w:sz w:val="24"/>
                      <w:szCs w:val="24"/>
                    </w:rPr>
                  </w:pPr>
                  <w:r>
                    <w:rPr>
                      <w:b/>
                      <w:sz w:val="24"/>
                      <w:szCs w:val="24"/>
                    </w:rPr>
                    <w:t>3</w:t>
                  </w:r>
                </w:p>
              </w:tc>
              <w:tc>
                <w:tcPr>
                  <w:tcW w:w="5056"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Гигиенические и водные процедуры</w:t>
                  </w:r>
                </w:p>
              </w:tc>
              <w:tc>
                <w:tcPr>
                  <w:tcW w:w="4394"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numPr>
                      <w:ilvl w:val="0"/>
                      <w:numId w:val="14"/>
                    </w:numPr>
                    <w:tabs>
                      <w:tab w:val="left" w:pos="340"/>
                    </w:tabs>
                    <w:suppressAutoHyphens/>
                    <w:snapToGrid w:val="0"/>
                    <w:spacing w:after="0" w:line="240" w:lineRule="auto"/>
                    <w:rPr>
                      <w:sz w:val="24"/>
                      <w:szCs w:val="24"/>
                    </w:rPr>
                  </w:pPr>
                  <w:r>
                    <w:rPr>
                      <w:sz w:val="24"/>
                      <w:szCs w:val="24"/>
                    </w:rPr>
                    <w:t>умывание</w:t>
                  </w:r>
                </w:p>
                <w:p w:rsidR="00882302" w:rsidRPr="00A007C6"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мытье рук</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игры с водой</w:t>
                  </w:r>
                </w:p>
                <w:p w:rsidR="00882302" w:rsidRDefault="00882302" w:rsidP="00FE7EEF">
                  <w:pPr>
                    <w:framePr w:hSpace="180" w:wrap="around" w:vAnchor="text" w:hAnchor="margin" w:y="-184"/>
                    <w:ind w:left="113"/>
                    <w:rPr>
                      <w:sz w:val="24"/>
                      <w:szCs w:val="24"/>
                    </w:rPr>
                  </w:pPr>
                  <w:r>
                    <w:rPr>
                      <w:sz w:val="24"/>
                      <w:szCs w:val="24"/>
                    </w:rPr>
                    <w:t>-  посещение бассейна.</w:t>
                  </w:r>
                </w:p>
              </w:tc>
              <w:tc>
                <w:tcPr>
                  <w:tcW w:w="4394"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jc w:val="center"/>
                    <w:rPr>
                      <w:sz w:val="24"/>
                      <w:szCs w:val="24"/>
                    </w:rPr>
                  </w:pPr>
                  <w:r>
                    <w:rPr>
                      <w:sz w:val="24"/>
                      <w:szCs w:val="24"/>
                    </w:rPr>
                    <w:t>все группы</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lastRenderedPageBreak/>
                    <w:t>-//-</w:t>
                  </w:r>
                </w:p>
                <w:p w:rsidR="00882302" w:rsidRDefault="00882302" w:rsidP="00FE7EEF">
                  <w:pPr>
                    <w:framePr w:hSpace="180" w:wrap="around" w:vAnchor="text" w:hAnchor="margin" w:y="-184"/>
                    <w:jc w:val="center"/>
                    <w:rPr>
                      <w:sz w:val="24"/>
                      <w:szCs w:val="24"/>
                    </w:rPr>
                  </w:pPr>
                </w:p>
              </w:tc>
            </w:tr>
            <w:tr w:rsidR="00882302" w:rsidTr="00AD16D5">
              <w:tc>
                <w:tcPr>
                  <w:tcW w:w="46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jc w:val="center"/>
                    <w:rPr>
                      <w:b/>
                      <w:sz w:val="24"/>
                      <w:szCs w:val="24"/>
                    </w:rPr>
                  </w:pPr>
                  <w:r>
                    <w:rPr>
                      <w:b/>
                      <w:sz w:val="24"/>
                      <w:szCs w:val="24"/>
                    </w:rPr>
                    <w:lastRenderedPageBreak/>
                    <w:t>4</w:t>
                  </w:r>
                </w:p>
              </w:tc>
              <w:tc>
                <w:tcPr>
                  <w:tcW w:w="5056"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Активный отдых</w:t>
                  </w:r>
                </w:p>
              </w:tc>
              <w:tc>
                <w:tcPr>
                  <w:tcW w:w="4394"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numPr>
                      <w:ilvl w:val="0"/>
                      <w:numId w:val="14"/>
                    </w:numPr>
                    <w:tabs>
                      <w:tab w:val="left" w:pos="340"/>
                    </w:tabs>
                    <w:suppressAutoHyphens/>
                    <w:snapToGrid w:val="0"/>
                    <w:spacing w:after="0" w:line="240" w:lineRule="auto"/>
                    <w:rPr>
                      <w:sz w:val="24"/>
                      <w:szCs w:val="24"/>
                    </w:rPr>
                  </w:pPr>
                  <w:r>
                    <w:rPr>
                      <w:sz w:val="24"/>
                      <w:szCs w:val="24"/>
                    </w:rPr>
                    <w:t>развлечения, праздники</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игры-забавы</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дни здоровья</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каникулы, походы</w:t>
                  </w:r>
                </w:p>
              </w:tc>
              <w:tc>
                <w:tcPr>
                  <w:tcW w:w="4394"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jc w:val="center"/>
                    <w:rPr>
                      <w:sz w:val="24"/>
                      <w:szCs w:val="24"/>
                    </w:rPr>
                  </w:pPr>
                  <w:r>
                    <w:rPr>
                      <w:sz w:val="24"/>
                      <w:szCs w:val="24"/>
                    </w:rPr>
                    <w:t>все группы</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tc>
            </w:tr>
            <w:tr w:rsidR="00882302" w:rsidTr="00AD16D5">
              <w:tc>
                <w:tcPr>
                  <w:tcW w:w="46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jc w:val="center"/>
                    <w:rPr>
                      <w:b/>
                      <w:sz w:val="24"/>
                      <w:szCs w:val="24"/>
                    </w:rPr>
                  </w:pPr>
                  <w:r>
                    <w:rPr>
                      <w:b/>
                      <w:sz w:val="24"/>
                      <w:szCs w:val="24"/>
                    </w:rPr>
                    <w:t>5</w:t>
                  </w:r>
                </w:p>
              </w:tc>
              <w:tc>
                <w:tcPr>
                  <w:tcW w:w="5056"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proofErr w:type="spellStart"/>
                  <w:r>
                    <w:rPr>
                      <w:sz w:val="24"/>
                      <w:szCs w:val="24"/>
                    </w:rPr>
                    <w:t>Музотерапия</w:t>
                  </w:r>
                  <w:proofErr w:type="spellEnd"/>
                </w:p>
              </w:tc>
              <w:tc>
                <w:tcPr>
                  <w:tcW w:w="4394"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numPr>
                      <w:ilvl w:val="0"/>
                      <w:numId w:val="14"/>
                    </w:numPr>
                    <w:tabs>
                      <w:tab w:val="left" w:pos="340"/>
                    </w:tabs>
                    <w:suppressAutoHyphens/>
                    <w:snapToGrid w:val="0"/>
                    <w:spacing w:after="0" w:line="240" w:lineRule="auto"/>
                    <w:rPr>
                      <w:sz w:val="24"/>
                      <w:szCs w:val="24"/>
                    </w:rPr>
                  </w:pPr>
                  <w:proofErr w:type="spellStart"/>
                  <w:r>
                    <w:rPr>
                      <w:sz w:val="24"/>
                      <w:szCs w:val="24"/>
                    </w:rPr>
                    <w:t>музсопровождение</w:t>
                  </w:r>
                  <w:proofErr w:type="spellEnd"/>
                  <w:r>
                    <w:rPr>
                      <w:sz w:val="24"/>
                      <w:szCs w:val="24"/>
                    </w:rPr>
                    <w:t xml:space="preserve"> режимных моментов</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proofErr w:type="spellStart"/>
                  <w:r>
                    <w:rPr>
                      <w:sz w:val="24"/>
                      <w:szCs w:val="24"/>
                    </w:rPr>
                    <w:t>музоформление</w:t>
                  </w:r>
                  <w:proofErr w:type="spellEnd"/>
                  <w:r>
                    <w:rPr>
                      <w:sz w:val="24"/>
                      <w:szCs w:val="24"/>
                    </w:rPr>
                    <w:t xml:space="preserve"> фона занятий</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proofErr w:type="spellStart"/>
                  <w:r>
                    <w:rPr>
                      <w:sz w:val="24"/>
                      <w:szCs w:val="24"/>
                    </w:rPr>
                    <w:t>музтеатральная</w:t>
                  </w:r>
                  <w:proofErr w:type="spellEnd"/>
                  <w:r>
                    <w:rPr>
                      <w:sz w:val="24"/>
                      <w:szCs w:val="24"/>
                    </w:rPr>
                    <w:t xml:space="preserve"> деятельность</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хоровое пение (в том числе звуковое)</w:t>
                  </w:r>
                </w:p>
              </w:tc>
              <w:tc>
                <w:tcPr>
                  <w:tcW w:w="4394"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jc w:val="center"/>
                    <w:rPr>
                      <w:sz w:val="24"/>
                      <w:szCs w:val="24"/>
                    </w:rPr>
                  </w:pPr>
                  <w:r>
                    <w:rPr>
                      <w:sz w:val="24"/>
                      <w:szCs w:val="24"/>
                    </w:rPr>
                    <w:t>все группы</w:t>
                  </w: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r>
                    <w:rPr>
                      <w:sz w:val="24"/>
                      <w:szCs w:val="24"/>
                    </w:rPr>
                    <w:t>-//-</w:t>
                  </w:r>
                </w:p>
                <w:p w:rsidR="00882302" w:rsidRDefault="00882302" w:rsidP="00FE7EEF">
                  <w:pPr>
                    <w:framePr w:hSpace="180" w:wrap="around" w:vAnchor="text" w:hAnchor="margin" w:y="-184"/>
                    <w:jc w:val="center"/>
                    <w:rPr>
                      <w:sz w:val="24"/>
                      <w:szCs w:val="24"/>
                    </w:rPr>
                  </w:pPr>
                </w:p>
              </w:tc>
            </w:tr>
            <w:tr w:rsidR="00882302" w:rsidRPr="00D34779" w:rsidTr="00AD16D5">
              <w:tc>
                <w:tcPr>
                  <w:tcW w:w="46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jc w:val="center"/>
                    <w:rPr>
                      <w:b/>
                      <w:sz w:val="24"/>
                      <w:szCs w:val="24"/>
                    </w:rPr>
                  </w:pPr>
                  <w:r>
                    <w:rPr>
                      <w:b/>
                      <w:sz w:val="24"/>
                      <w:szCs w:val="24"/>
                    </w:rPr>
                    <w:t>7</w:t>
                  </w:r>
                </w:p>
              </w:tc>
              <w:tc>
                <w:tcPr>
                  <w:tcW w:w="5056"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 xml:space="preserve">Аутотренинг и </w:t>
                  </w:r>
                  <w:proofErr w:type="spellStart"/>
                  <w:r>
                    <w:rPr>
                      <w:sz w:val="24"/>
                      <w:szCs w:val="24"/>
                    </w:rPr>
                    <w:t>психогимнастика</w:t>
                  </w:r>
                  <w:proofErr w:type="spellEnd"/>
                </w:p>
                <w:p w:rsidR="00882302" w:rsidRDefault="00882302" w:rsidP="00FE7EEF">
                  <w:pPr>
                    <w:framePr w:hSpace="180" w:wrap="around" w:vAnchor="text" w:hAnchor="margin" w:y="-184"/>
                    <w:snapToGrid w:val="0"/>
                    <w:rPr>
                      <w:sz w:val="24"/>
                      <w:szCs w:val="24"/>
                    </w:rPr>
                  </w:pPr>
                </w:p>
              </w:tc>
              <w:tc>
                <w:tcPr>
                  <w:tcW w:w="4394"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numPr>
                      <w:ilvl w:val="0"/>
                      <w:numId w:val="14"/>
                    </w:numPr>
                    <w:tabs>
                      <w:tab w:val="left" w:pos="340"/>
                    </w:tabs>
                    <w:suppressAutoHyphens/>
                    <w:snapToGrid w:val="0"/>
                    <w:spacing w:after="0" w:line="240" w:lineRule="auto"/>
                    <w:rPr>
                      <w:sz w:val="24"/>
                      <w:szCs w:val="24"/>
                    </w:rPr>
                  </w:pPr>
                  <w:r>
                    <w:rPr>
                      <w:sz w:val="24"/>
                      <w:szCs w:val="24"/>
                    </w:rPr>
                    <w:t>игры и упражнения на развитие эмоциональной сферы</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игры-тренинги на подавление отрицательных эмоций и снятие невротических состояний</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коррекция поведения</w:t>
                  </w:r>
                </w:p>
                <w:p w:rsidR="00882302" w:rsidRDefault="00882302" w:rsidP="00FE7EEF">
                  <w:pPr>
                    <w:framePr w:hSpace="180" w:wrap="around" w:vAnchor="text" w:hAnchor="margin" w:y="-184"/>
                    <w:numPr>
                      <w:ilvl w:val="0"/>
                      <w:numId w:val="14"/>
                    </w:numPr>
                    <w:tabs>
                      <w:tab w:val="left" w:pos="340"/>
                    </w:tabs>
                    <w:suppressAutoHyphens/>
                    <w:spacing w:after="0" w:line="240" w:lineRule="auto"/>
                    <w:rPr>
                      <w:sz w:val="24"/>
                      <w:szCs w:val="24"/>
                    </w:rPr>
                  </w:pPr>
                  <w:r>
                    <w:rPr>
                      <w:sz w:val="24"/>
                      <w:szCs w:val="24"/>
                    </w:rPr>
                    <w:t>диагностика готовности детей к школьному обучению.</w:t>
                  </w:r>
                </w:p>
                <w:p w:rsidR="00882302" w:rsidRDefault="00882302" w:rsidP="00FE7EEF">
                  <w:pPr>
                    <w:framePr w:hSpace="180" w:wrap="around" w:vAnchor="text" w:hAnchor="margin" w:y="-184"/>
                    <w:ind w:left="340"/>
                    <w:rPr>
                      <w:sz w:val="24"/>
                      <w:szCs w:val="24"/>
                    </w:rPr>
                  </w:pPr>
                </w:p>
              </w:tc>
              <w:tc>
                <w:tcPr>
                  <w:tcW w:w="4394"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jc w:val="center"/>
                    <w:rPr>
                      <w:sz w:val="24"/>
                      <w:szCs w:val="24"/>
                    </w:rPr>
                  </w:pPr>
                  <w:r>
                    <w:rPr>
                      <w:sz w:val="24"/>
                      <w:szCs w:val="24"/>
                    </w:rPr>
                    <w:lastRenderedPageBreak/>
                    <w:t>ранний возраст</w:t>
                  </w: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r>
                    <w:rPr>
                      <w:sz w:val="24"/>
                      <w:szCs w:val="24"/>
                    </w:rPr>
                    <w:t xml:space="preserve">ср, </w:t>
                  </w:r>
                  <w:proofErr w:type="spellStart"/>
                  <w:proofErr w:type="gramStart"/>
                  <w:r>
                    <w:rPr>
                      <w:sz w:val="24"/>
                      <w:szCs w:val="24"/>
                    </w:rPr>
                    <w:t>ст</w:t>
                  </w:r>
                  <w:proofErr w:type="spellEnd"/>
                  <w:proofErr w:type="gramEnd"/>
                  <w:r>
                    <w:rPr>
                      <w:sz w:val="24"/>
                      <w:szCs w:val="24"/>
                    </w:rPr>
                    <w:t xml:space="preserve">, </w:t>
                  </w:r>
                  <w:proofErr w:type="spellStart"/>
                  <w:r>
                    <w:rPr>
                      <w:sz w:val="24"/>
                      <w:szCs w:val="24"/>
                    </w:rPr>
                    <w:t>подг</w:t>
                  </w:r>
                  <w:proofErr w:type="spellEnd"/>
                  <w:r>
                    <w:rPr>
                      <w:sz w:val="24"/>
                      <w:szCs w:val="24"/>
                    </w:rPr>
                    <w:t>.</w:t>
                  </w: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p>
                <w:p w:rsidR="00882302" w:rsidRDefault="00882302" w:rsidP="00FE7EEF">
                  <w:pPr>
                    <w:framePr w:hSpace="180" w:wrap="around" w:vAnchor="text" w:hAnchor="margin" w:y="-184"/>
                    <w:jc w:val="center"/>
                    <w:rPr>
                      <w:sz w:val="24"/>
                      <w:szCs w:val="24"/>
                    </w:rPr>
                  </w:pPr>
                  <w:r>
                    <w:rPr>
                      <w:sz w:val="24"/>
                      <w:szCs w:val="24"/>
                    </w:rPr>
                    <w:lastRenderedPageBreak/>
                    <w:t xml:space="preserve">ст., </w:t>
                  </w:r>
                  <w:proofErr w:type="spellStart"/>
                  <w:r>
                    <w:rPr>
                      <w:sz w:val="24"/>
                      <w:szCs w:val="24"/>
                    </w:rPr>
                    <w:t>подг</w:t>
                  </w:r>
                  <w:proofErr w:type="spellEnd"/>
                  <w:r>
                    <w:rPr>
                      <w:sz w:val="24"/>
                      <w:szCs w:val="24"/>
                    </w:rPr>
                    <w:t>.</w:t>
                  </w:r>
                </w:p>
                <w:p w:rsidR="00882302" w:rsidRDefault="00882302" w:rsidP="00FE7EEF">
                  <w:pPr>
                    <w:framePr w:hSpace="180" w:wrap="around" w:vAnchor="text" w:hAnchor="margin" w:y="-184"/>
                    <w:jc w:val="center"/>
                    <w:rPr>
                      <w:sz w:val="24"/>
                      <w:szCs w:val="24"/>
                    </w:rPr>
                  </w:pPr>
                  <w:r>
                    <w:rPr>
                      <w:sz w:val="24"/>
                      <w:szCs w:val="24"/>
                    </w:rPr>
                    <w:t>-//-</w:t>
                  </w:r>
                </w:p>
              </w:tc>
            </w:tr>
          </w:tbl>
          <w:p w:rsidR="00882302" w:rsidRDefault="00882302" w:rsidP="00882302">
            <w:pPr>
              <w:pStyle w:val="3"/>
              <w:tabs>
                <w:tab w:val="left" w:pos="0"/>
              </w:tabs>
              <w:jc w:val="center"/>
              <w:outlineLvl w:val="2"/>
              <w:rPr>
                <w:rFonts w:ascii="Times New Roman" w:hAnsi="Times New Roman"/>
                <w:sz w:val="28"/>
              </w:rPr>
            </w:pPr>
            <w:bookmarkStart w:id="3" w:name="_toc986"/>
            <w:bookmarkEnd w:id="3"/>
          </w:p>
          <w:p w:rsidR="00882302" w:rsidRPr="00882302" w:rsidRDefault="00882302" w:rsidP="00882302">
            <w:pPr>
              <w:pStyle w:val="3"/>
              <w:tabs>
                <w:tab w:val="left" w:pos="0"/>
              </w:tabs>
              <w:outlineLvl w:val="2"/>
              <w:rPr>
                <w:rFonts w:ascii="Times New Roman" w:hAnsi="Times New Roman"/>
                <w:color w:val="auto"/>
                <w:sz w:val="28"/>
              </w:rPr>
            </w:pPr>
            <w:r w:rsidRPr="00882302">
              <w:rPr>
                <w:rFonts w:ascii="Times New Roman" w:hAnsi="Times New Roman"/>
                <w:color w:val="auto"/>
                <w:sz w:val="28"/>
              </w:rPr>
              <w:t xml:space="preserve">3.План спортивно-массовых мероприятий с детьми и родителями инструктора по физической культуре. </w:t>
            </w:r>
          </w:p>
          <w:p w:rsidR="00882302" w:rsidRDefault="00882302" w:rsidP="00882302"/>
          <w:tbl>
            <w:tblPr>
              <w:tblW w:w="0" w:type="auto"/>
              <w:tblLayout w:type="fixed"/>
              <w:tblLook w:val="0000"/>
            </w:tblPr>
            <w:tblGrid>
              <w:gridCol w:w="1548"/>
              <w:gridCol w:w="7519"/>
              <w:gridCol w:w="4962"/>
            </w:tblGrid>
            <w:tr w:rsidR="00882302" w:rsidTr="00AD16D5">
              <w:trPr>
                <w:trHeight w:val="414"/>
              </w:trPr>
              <w:tc>
                <w:tcPr>
                  <w:tcW w:w="1548" w:type="dxa"/>
                  <w:tcBorders>
                    <w:top w:val="single" w:sz="4" w:space="0" w:color="000000"/>
                    <w:left w:val="single" w:sz="4" w:space="0" w:color="000000"/>
                    <w:bottom w:val="single" w:sz="4" w:space="0" w:color="000000"/>
                  </w:tcBorders>
                  <w:vAlign w:val="center"/>
                </w:tcPr>
                <w:p w:rsidR="00882302" w:rsidRDefault="00882302" w:rsidP="00FE7EEF">
                  <w:pPr>
                    <w:framePr w:hSpace="180" w:wrap="around" w:vAnchor="text" w:hAnchor="margin" w:y="-184"/>
                    <w:snapToGrid w:val="0"/>
                    <w:jc w:val="center"/>
                    <w:rPr>
                      <w:b/>
                      <w:sz w:val="24"/>
                      <w:szCs w:val="24"/>
                    </w:rPr>
                  </w:pPr>
                  <w:r>
                    <w:rPr>
                      <w:b/>
                      <w:sz w:val="24"/>
                      <w:szCs w:val="24"/>
                    </w:rPr>
                    <w:t>Месяц</w:t>
                  </w:r>
                </w:p>
              </w:tc>
              <w:tc>
                <w:tcPr>
                  <w:tcW w:w="7519" w:type="dxa"/>
                  <w:tcBorders>
                    <w:top w:val="single" w:sz="4" w:space="0" w:color="000000"/>
                    <w:left w:val="single" w:sz="4" w:space="0" w:color="000000"/>
                    <w:bottom w:val="single" w:sz="4" w:space="0" w:color="000000"/>
                  </w:tcBorders>
                  <w:vAlign w:val="center"/>
                </w:tcPr>
                <w:p w:rsidR="00882302" w:rsidRDefault="00882302" w:rsidP="00FE7EEF">
                  <w:pPr>
                    <w:framePr w:hSpace="180" w:wrap="around" w:vAnchor="text" w:hAnchor="margin" w:y="-184"/>
                    <w:snapToGrid w:val="0"/>
                    <w:jc w:val="center"/>
                    <w:rPr>
                      <w:b/>
                      <w:sz w:val="24"/>
                      <w:szCs w:val="24"/>
                    </w:rPr>
                  </w:pPr>
                  <w:r>
                    <w:rPr>
                      <w:b/>
                      <w:sz w:val="24"/>
                      <w:szCs w:val="24"/>
                    </w:rPr>
                    <w:t>Вид мероприятия</w:t>
                  </w:r>
                </w:p>
              </w:tc>
              <w:tc>
                <w:tcPr>
                  <w:tcW w:w="4962" w:type="dxa"/>
                  <w:tcBorders>
                    <w:top w:val="single" w:sz="4" w:space="0" w:color="000000"/>
                    <w:left w:val="single" w:sz="4" w:space="0" w:color="000000"/>
                    <w:bottom w:val="single" w:sz="4" w:space="0" w:color="000000"/>
                    <w:right w:val="single" w:sz="4" w:space="0" w:color="000000"/>
                  </w:tcBorders>
                  <w:vAlign w:val="center"/>
                </w:tcPr>
                <w:p w:rsidR="00882302" w:rsidRDefault="00882302" w:rsidP="00FE7EEF">
                  <w:pPr>
                    <w:framePr w:hSpace="180" w:wrap="around" w:vAnchor="text" w:hAnchor="margin" w:y="-184"/>
                    <w:snapToGrid w:val="0"/>
                    <w:jc w:val="center"/>
                    <w:rPr>
                      <w:b/>
                      <w:sz w:val="24"/>
                      <w:szCs w:val="24"/>
                    </w:rPr>
                  </w:pPr>
                  <w:r>
                    <w:rPr>
                      <w:b/>
                      <w:sz w:val="24"/>
                      <w:szCs w:val="24"/>
                    </w:rPr>
                    <w:t>Название мероприятия</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Сентябрь</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Музыкально-спортивный праздник</w:t>
                  </w: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День знаний</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Октябрь</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Туристический поход</w:t>
                  </w:r>
                </w:p>
                <w:p w:rsidR="00882302" w:rsidRDefault="00882302" w:rsidP="00FE7EEF">
                  <w:pPr>
                    <w:framePr w:hSpace="180" w:wrap="around" w:vAnchor="text" w:hAnchor="margin" w:y="-184"/>
                    <w:rPr>
                      <w:sz w:val="24"/>
                      <w:szCs w:val="24"/>
                    </w:rPr>
                  </w:pPr>
                  <w:r>
                    <w:rPr>
                      <w:sz w:val="24"/>
                      <w:szCs w:val="24"/>
                    </w:rPr>
                    <w:t>День здоровья</w:t>
                  </w: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«Осенние сказки в лесу»</w:t>
                  </w:r>
                </w:p>
                <w:p w:rsidR="00882302" w:rsidRDefault="00882302" w:rsidP="00FE7EEF">
                  <w:pPr>
                    <w:framePr w:hSpace="180" w:wrap="around" w:vAnchor="text" w:hAnchor="margin" w:y="-184"/>
                    <w:rPr>
                      <w:sz w:val="24"/>
                      <w:szCs w:val="24"/>
                    </w:rPr>
                  </w:pPr>
                  <w:r>
                    <w:rPr>
                      <w:sz w:val="24"/>
                      <w:szCs w:val="24"/>
                    </w:rPr>
                    <w:t>«Поиски клада»</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Ноябрь</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Спортивно-конкурсная программа</w:t>
                  </w: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«Веселый мяч»</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pStyle w:val="1"/>
                    <w:framePr w:hSpace="180" w:wrap="around" w:vAnchor="text" w:hAnchor="margin" w:y="-184"/>
                    <w:tabs>
                      <w:tab w:val="clear" w:pos="360"/>
                    </w:tabs>
                    <w:snapToGrid w:val="0"/>
                    <w:ind w:right="5"/>
                  </w:pPr>
                  <w:r>
                    <w:t>Декабрь</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Новогодние весёлые старты</w:t>
                  </w:r>
                </w:p>
                <w:p w:rsidR="00882302" w:rsidRDefault="00882302" w:rsidP="00FE7EEF">
                  <w:pPr>
                    <w:framePr w:hSpace="180" w:wrap="around" w:vAnchor="text" w:hAnchor="margin" w:y="-184"/>
                    <w:rPr>
                      <w:sz w:val="24"/>
                      <w:szCs w:val="24"/>
                    </w:rPr>
                  </w:pP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«Здравствуй зимушка-зима!».</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Январь</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Физкультурное развлечение</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овместно с родителями.</w:t>
                  </w: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 xml:space="preserve">«Страна - </w:t>
                  </w:r>
                  <w:proofErr w:type="spellStart"/>
                  <w:r>
                    <w:rPr>
                      <w:sz w:val="24"/>
                      <w:szCs w:val="24"/>
                    </w:rPr>
                    <w:t>Спортландия</w:t>
                  </w:r>
                  <w:proofErr w:type="spellEnd"/>
                  <w:r>
                    <w:rPr>
                      <w:sz w:val="24"/>
                      <w:szCs w:val="24"/>
                    </w:rPr>
                    <w:t>»</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Февраль</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Спортивный праздник</w:t>
                  </w:r>
                </w:p>
                <w:p w:rsidR="00882302" w:rsidRDefault="00882302" w:rsidP="00FE7EEF">
                  <w:pPr>
                    <w:framePr w:hSpace="180" w:wrap="around" w:vAnchor="text" w:hAnchor="margin" w:y="-184"/>
                    <w:rPr>
                      <w:sz w:val="24"/>
                      <w:szCs w:val="24"/>
                    </w:rPr>
                  </w:pPr>
                  <w:r>
                    <w:rPr>
                      <w:sz w:val="24"/>
                      <w:szCs w:val="24"/>
                    </w:rPr>
                    <w:t>Развлечение совместно с родителями.</w:t>
                  </w: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«Богатырские игрища»</w:t>
                  </w:r>
                </w:p>
                <w:p w:rsidR="00882302" w:rsidRDefault="00882302" w:rsidP="00FE7EEF">
                  <w:pPr>
                    <w:framePr w:hSpace="180" w:wrap="around" w:vAnchor="text" w:hAnchor="margin" w:y="-184"/>
                    <w:rPr>
                      <w:sz w:val="24"/>
                      <w:szCs w:val="24"/>
                    </w:rPr>
                  </w:pPr>
                </w:p>
                <w:p w:rsidR="00882302" w:rsidRDefault="00882302" w:rsidP="00FE7EEF">
                  <w:pPr>
                    <w:framePr w:hSpace="180" w:wrap="around" w:vAnchor="text" w:hAnchor="margin" w:y="-184"/>
                    <w:rPr>
                      <w:sz w:val="24"/>
                      <w:szCs w:val="24"/>
                    </w:rPr>
                  </w:pPr>
                  <w:r>
                    <w:rPr>
                      <w:sz w:val="24"/>
                      <w:szCs w:val="24"/>
                    </w:rPr>
                    <w:t>«Славный праздник наших пап»</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Март</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Физкультурное развлечение.</w:t>
                  </w:r>
                </w:p>
                <w:p w:rsidR="00882302" w:rsidRDefault="00882302" w:rsidP="00FE7EEF">
                  <w:pPr>
                    <w:framePr w:hSpace="180" w:wrap="around" w:vAnchor="text" w:hAnchor="margin" w:y="-184"/>
                    <w:rPr>
                      <w:sz w:val="24"/>
                      <w:szCs w:val="24"/>
                    </w:rPr>
                  </w:pP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lastRenderedPageBreak/>
                    <w:t>«Проводы зимы»</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lastRenderedPageBreak/>
                    <w:t>Апрель</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Спортивный шуточный праздник</w:t>
                  </w:r>
                </w:p>
                <w:p w:rsidR="00882302" w:rsidRDefault="00882302" w:rsidP="00FE7EEF">
                  <w:pPr>
                    <w:framePr w:hSpace="180" w:wrap="around" w:vAnchor="text" w:hAnchor="margin" w:y="-184"/>
                    <w:rPr>
                      <w:sz w:val="24"/>
                      <w:szCs w:val="24"/>
                    </w:rPr>
                  </w:pPr>
                  <w:r>
                    <w:rPr>
                      <w:sz w:val="24"/>
                      <w:szCs w:val="24"/>
                    </w:rPr>
                    <w:t>Спортивный праздник</w:t>
                  </w: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Ко Дню смеха</w:t>
                  </w:r>
                </w:p>
                <w:p w:rsidR="00882302" w:rsidRDefault="00882302" w:rsidP="00FE7EEF">
                  <w:pPr>
                    <w:framePr w:hSpace="180" w:wrap="around" w:vAnchor="text" w:hAnchor="margin" w:y="-184"/>
                    <w:rPr>
                      <w:sz w:val="24"/>
                      <w:szCs w:val="24"/>
                    </w:rPr>
                  </w:pPr>
                  <w:r>
                    <w:rPr>
                      <w:sz w:val="24"/>
                      <w:szCs w:val="24"/>
                    </w:rPr>
                    <w:t>«День здоровья»</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Май</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Развлечение с играми, эстафетами</w:t>
                  </w: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«Лету спортивному – УРА!»</w:t>
                  </w:r>
                </w:p>
              </w:tc>
            </w:tr>
            <w:tr w:rsidR="00882302" w:rsidTr="00AD16D5">
              <w:tc>
                <w:tcPr>
                  <w:tcW w:w="1548"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Июнь, Июль, Август</w:t>
                  </w:r>
                </w:p>
              </w:tc>
              <w:tc>
                <w:tcPr>
                  <w:tcW w:w="7519" w:type="dxa"/>
                  <w:tcBorders>
                    <w:top w:val="single" w:sz="4" w:space="0" w:color="000000"/>
                    <w:left w:val="single" w:sz="4" w:space="0" w:color="000000"/>
                    <w:bottom w:val="single" w:sz="4" w:space="0" w:color="000000"/>
                  </w:tcBorders>
                </w:tcPr>
                <w:p w:rsidR="00882302" w:rsidRDefault="00882302" w:rsidP="00FE7EEF">
                  <w:pPr>
                    <w:framePr w:hSpace="180" w:wrap="around" w:vAnchor="text" w:hAnchor="margin" w:y="-184"/>
                    <w:snapToGrid w:val="0"/>
                    <w:rPr>
                      <w:sz w:val="24"/>
                      <w:szCs w:val="24"/>
                    </w:rPr>
                  </w:pPr>
                  <w:r>
                    <w:rPr>
                      <w:sz w:val="24"/>
                      <w:szCs w:val="24"/>
                    </w:rPr>
                    <w:t>Туристические походы</w:t>
                  </w:r>
                </w:p>
                <w:p w:rsidR="00882302" w:rsidRDefault="00882302" w:rsidP="00FE7EEF">
                  <w:pPr>
                    <w:framePr w:hSpace="180" w:wrap="around" w:vAnchor="text" w:hAnchor="margin" w:y="-184"/>
                    <w:rPr>
                      <w:sz w:val="24"/>
                      <w:szCs w:val="24"/>
                    </w:rPr>
                  </w:pPr>
                </w:p>
                <w:p w:rsidR="00882302" w:rsidRDefault="00882302" w:rsidP="00FE7EEF">
                  <w:pPr>
                    <w:framePr w:hSpace="180" w:wrap="around" w:vAnchor="text" w:hAnchor="margin" w:y="-184"/>
                    <w:rPr>
                      <w:sz w:val="24"/>
                      <w:szCs w:val="24"/>
                    </w:rPr>
                  </w:pPr>
                  <w:r>
                    <w:rPr>
                      <w:sz w:val="24"/>
                      <w:szCs w:val="24"/>
                    </w:rPr>
                    <w:t>Физкультурные развлечения по плану летней оздоровительной работы.</w:t>
                  </w:r>
                </w:p>
              </w:tc>
              <w:tc>
                <w:tcPr>
                  <w:tcW w:w="4962" w:type="dxa"/>
                  <w:tcBorders>
                    <w:top w:val="single" w:sz="4" w:space="0" w:color="000000"/>
                    <w:left w:val="single" w:sz="4" w:space="0" w:color="000000"/>
                    <w:bottom w:val="single" w:sz="4" w:space="0" w:color="000000"/>
                    <w:right w:val="single" w:sz="4" w:space="0" w:color="000000"/>
                  </w:tcBorders>
                </w:tcPr>
                <w:p w:rsidR="00882302" w:rsidRDefault="00882302" w:rsidP="00FE7EEF">
                  <w:pPr>
                    <w:framePr w:hSpace="180" w:wrap="around" w:vAnchor="text" w:hAnchor="margin" w:y="-184"/>
                    <w:snapToGrid w:val="0"/>
                    <w:rPr>
                      <w:sz w:val="24"/>
                      <w:szCs w:val="24"/>
                    </w:rPr>
                  </w:pPr>
                  <w:r>
                    <w:rPr>
                      <w:sz w:val="24"/>
                      <w:szCs w:val="24"/>
                    </w:rPr>
                    <w:t>«По лесным тропинкам»</w:t>
                  </w:r>
                </w:p>
                <w:p w:rsidR="00882302" w:rsidRDefault="00882302" w:rsidP="00FE7EEF">
                  <w:pPr>
                    <w:framePr w:hSpace="180" w:wrap="around" w:vAnchor="text" w:hAnchor="margin" w:y="-184"/>
                    <w:rPr>
                      <w:sz w:val="24"/>
                      <w:szCs w:val="24"/>
                    </w:rPr>
                  </w:pPr>
                </w:p>
                <w:p w:rsidR="00882302" w:rsidRDefault="00882302" w:rsidP="00FE7EEF">
                  <w:pPr>
                    <w:framePr w:hSpace="180" w:wrap="around" w:vAnchor="text" w:hAnchor="margin" w:y="-184"/>
                    <w:rPr>
                      <w:sz w:val="24"/>
                      <w:szCs w:val="24"/>
                    </w:rPr>
                  </w:pPr>
                  <w:r>
                    <w:rPr>
                      <w:sz w:val="24"/>
                      <w:szCs w:val="24"/>
                    </w:rPr>
                    <w:t>«Летний физкультурный день»</w:t>
                  </w:r>
                </w:p>
              </w:tc>
            </w:tr>
          </w:tbl>
          <w:p w:rsidR="003E0C53" w:rsidRPr="0016423C" w:rsidRDefault="003E0C53" w:rsidP="003E780A">
            <w:pPr>
              <w:rPr>
                <w:rFonts w:ascii="Times New Roman" w:hAnsi="Times New Roman" w:cs="Times New Roman"/>
                <w:sz w:val="28"/>
                <w:szCs w:val="28"/>
              </w:rPr>
            </w:pPr>
          </w:p>
        </w:tc>
      </w:tr>
      <w:tr w:rsidR="003E0C53" w:rsidRPr="007C32B9" w:rsidTr="00AD16D5">
        <w:tc>
          <w:tcPr>
            <w:tcW w:w="14786" w:type="dxa"/>
          </w:tcPr>
          <w:tbl>
            <w:tblPr>
              <w:tblStyle w:val="a5"/>
              <w:tblW w:w="0" w:type="auto"/>
              <w:tblLayout w:type="fixed"/>
              <w:tblLook w:val="04A0"/>
            </w:tblPr>
            <w:tblGrid>
              <w:gridCol w:w="550"/>
              <w:gridCol w:w="2360"/>
              <w:gridCol w:w="1918"/>
              <w:gridCol w:w="1985"/>
              <w:gridCol w:w="7216"/>
            </w:tblGrid>
            <w:tr w:rsidR="00FE7EEF" w:rsidRPr="00B30D05" w:rsidTr="00AD16D5">
              <w:tc>
                <w:tcPr>
                  <w:tcW w:w="550" w:type="dxa"/>
                  <w:vAlign w:val="center"/>
                </w:tcPr>
                <w:p w:rsidR="00FE7EEF" w:rsidRPr="00B30D05" w:rsidRDefault="00FE7EEF" w:rsidP="00FE7EEF">
                  <w:pPr>
                    <w:pStyle w:val="2"/>
                    <w:framePr w:hSpace="180" w:wrap="around" w:vAnchor="text" w:hAnchor="margin" w:y="-184"/>
                    <w:outlineLvl w:val="1"/>
                    <w:rPr>
                      <w:rFonts w:ascii="Times New Roman" w:hAnsi="Times New Roman" w:cs="Times New Roman"/>
                      <w:i w:val="0"/>
                      <w:sz w:val="24"/>
                      <w:szCs w:val="24"/>
                    </w:rPr>
                  </w:pPr>
                  <w:r w:rsidRPr="00B30D05">
                    <w:rPr>
                      <w:rFonts w:ascii="Times New Roman" w:hAnsi="Times New Roman" w:cs="Times New Roman"/>
                      <w:sz w:val="24"/>
                      <w:szCs w:val="24"/>
                    </w:rPr>
                    <w:lastRenderedPageBreak/>
                    <w:t xml:space="preserve">№ </w:t>
                  </w:r>
                  <w:proofErr w:type="spellStart"/>
                  <w:proofErr w:type="gramStart"/>
                  <w:r w:rsidRPr="00B30D05">
                    <w:rPr>
                      <w:rFonts w:ascii="Times New Roman" w:hAnsi="Times New Roman" w:cs="Times New Roman"/>
                      <w:sz w:val="24"/>
                      <w:szCs w:val="24"/>
                    </w:rPr>
                    <w:t>п</w:t>
                  </w:r>
                  <w:proofErr w:type="spellEnd"/>
                  <w:proofErr w:type="gramEnd"/>
                  <w:r w:rsidRPr="00B30D05">
                    <w:rPr>
                      <w:rFonts w:ascii="Times New Roman" w:hAnsi="Times New Roman" w:cs="Times New Roman"/>
                      <w:sz w:val="24"/>
                      <w:szCs w:val="24"/>
                    </w:rPr>
                    <w:t>/</w:t>
                  </w:r>
                  <w:proofErr w:type="spellStart"/>
                  <w:r w:rsidRPr="00B30D05">
                    <w:rPr>
                      <w:rFonts w:ascii="Times New Roman" w:hAnsi="Times New Roman" w:cs="Times New Roman"/>
                      <w:sz w:val="24"/>
                      <w:szCs w:val="24"/>
                    </w:rPr>
                    <w:t>п</w:t>
                  </w:r>
                  <w:proofErr w:type="spellEnd"/>
                </w:p>
              </w:tc>
              <w:tc>
                <w:tcPr>
                  <w:tcW w:w="2360" w:type="dxa"/>
                </w:tcPr>
                <w:p w:rsidR="00FE7EEF" w:rsidRPr="00B30D05" w:rsidRDefault="00FE7EEF" w:rsidP="00FE7EEF">
                  <w:pPr>
                    <w:pStyle w:val="2"/>
                    <w:framePr w:hSpace="180" w:wrap="around" w:vAnchor="text" w:hAnchor="margin" w:y="-184"/>
                    <w:outlineLvl w:val="1"/>
                    <w:rPr>
                      <w:rFonts w:ascii="Times New Roman" w:hAnsi="Times New Roman" w:cs="Times New Roman"/>
                      <w:i w:val="0"/>
                      <w:sz w:val="24"/>
                      <w:szCs w:val="24"/>
                    </w:rPr>
                  </w:pPr>
                  <w:r w:rsidRPr="00B30D05">
                    <w:rPr>
                      <w:rFonts w:ascii="Times New Roman" w:hAnsi="Times New Roman" w:cs="Times New Roman"/>
                      <w:sz w:val="24"/>
                      <w:szCs w:val="24"/>
                    </w:rPr>
                    <w:t xml:space="preserve"> мероприятия</w:t>
                  </w:r>
                </w:p>
              </w:tc>
              <w:tc>
                <w:tcPr>
                  <w:tcW w:w="1918" w:type="dxa"/>
                </w:tcPr>
                <w:p w:rsidR="00FE7EEF" w:rsidRPr="00B30D05" w:rsidRDefault="00FE7EEF" w:rsidP="00FE7EEF">
                  <w:pPr>
                    <w:pStyle w:val="2"/>
                    <w:framePr w:hSpace="180" w:wrap="around" w:vAnchor="text" w:hAnchor="margin" w:y="-184"/>
                    <w:outlineLvl w:val="1"/>
                    <w:rPr>
                      <w:rFonts w:ascii="Times New Roman" w:hAnsi="Times New Roman" w:cs="Times New Roman"/>
                      <w:i w:val="0"/>
                      <w:sz w:val="24"/>
                      <w:szCs w:val="24"/>
                    </w:rPr>
                  </w:pPr>
                  <w:r w:rsidRPr="00B30D05">
                    <w:rPr>
                      <w:rFonts w:ascii="Times New Roman" w:hAnsi="Times New Roman" w:cs="Times New Roman"/>
                      <w:sz w:val="24"/>
                      <w:szCs w:val="24"/>
                    </w:rPr>
                    <w:t>Периодичность выполнения</w:t>
                  </w:r>
                </w:p>
              </w:tc>
              <w:tc>
                <w:tcPr>
                  <w:tcW w:w="1985" w:type="dxa"/>
                </w:tcPr>
                <w:p w:rsidR="00FE7EEF" w:rsidRPr="00B30D05" w:rsidRDefault="00FE7EEF" w:rsidP="00FE7EEF">
                  <w:pPr>
                    <w:pStyle w:val="2"/>
                    <w:framePr w:hSpace="180" w:wrap="around" w:vAnchor="text" w:hAnchor="margin" w:y="-184"/>
                    <w:outlineLvl w:val="1"/>
                    <w:rPr>
                      <w:rFonts w:ascii="Times New Roman" w:hAnsi="Times New Roman" w:cs="Times New Roman"/>
                      <w:i w:val="0"/>
                      <w:sz w:val="24"/>
                      <w:szCs w:val="24"/>
                    </w:rPr>
                  </w:pPr>
                  <w:r w:rsidRPr="00B30D05">
                    <w:rPr>
                      <w:rFonts w:ascii="Times New Roman" w:hAnsi="Times New Roman" w:cs="Times New Roman"/>
                      <w:sz w:val="24"/>
                      <w:szCs w:val="24"/>
                    </w:rPr>
                    <w:t>Месяца</w:t>
                  </w:r>
                </w:p>
              </w:tc>
              <w:tc>
                <w:tcPr>
                  <w:tcW w:w="7216" w:type="dxa"/>
                </w:tcPr>
                <w:p w:rsidR="00FE7EEF" w:rsidRPr="00B30D05" w:rsidRDefault="00FE7EEF" w:rsidP="00FE7EEF">
                  <w:pPr>
                    <w:pStyle w:val="2"/>
                    <w:framePr w:hSpace="180" w:wrap="around" w:vAnchor="text" w:hAnchor="margin" w:y="-184"/>
                    <w:outlineLvl w:val="1"/>
                    <w:rPr>
                      <w:rFonts w:ascii="Times New Roman" w:hAnsi="Times New Roman" w:cs="Times New Roman"/>
                      <w:i w:val="0"/>
                      <w:sz w:val="24"/>
                      <w:szCs w:val="24"/>
                    </w:rPr>
                  </w:pPr>
                  <w:r w:rsidRPr="00B30D05">
                    <w:rPr>
                      <w:rFonts w:ascii="Times New Roman" w:hAnsi="Times New Roman" w:cs="Times New Roman"/>
                      <w:sz w:val="24"/>
                      <w:szCs w:val="24"/>
                    </w:rPr>
                    <w:t xml:space="preserve"> ответственный</w:t>
                  </w:r>
                </w:p>
              </w:tc>
            </w:tr>
            <w:tr w:rsidR="00FE7EEF" w:rsidRPr="00B30D05" w:rsidTr="00AD16D5">
              <w:tc>
                <w:tcPr>
                  <w:tcW w:w="550" w:type="dxa"/>
                  <w:vAlign w:val="center"/>
                </w:tcPr>
                <w:p w:rsidR="00FE7EEF" w:rsidRPr="00B30D05" w:rsidRDefault="00FE7EEF" w:rsidP="00FE7EEF">
                  <w:pPr>
                    <w:pStyle w:val="a7"/>
                    <w:framePr w:hSpace="180" w:wrap="around" w:vAnchor="text" w:hAnchor="margin" w:y="-184"/>
                    <w:rPr>
                      <w:sz w:val="24"/>
                      <w:szCs w:val="24"/>
                    </w:rPr>
                  </w:pPr>
                </w:p>
              </w:tc>
              <w:tc>
                <w:tcPr>
                  <w:tcW w:w="2360" w:type="dxa"/>
                </w:tcPr>
                <w:p w:rsidR="00FE7EEF" w:rsidRPr="00B30D05" w:rsidRDefault="00FE7EEF" w:rsidP="00FE7EEF">
                  <w:pPr>
                    <w:pStyle w:val="a7"/>
                    <w:framePr w:hSpace="180" w:wrap="around" w:vAnchor="text" w:hAnchor="margin" w:y="-184"/>
                    <w:rPr>
                      <w:sz w:val="24"/>
                      <w:szCs w:val="24"/>
                    </w:rPr>
                  </w:pP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Сентябрь</w:t>
                  </w:r>
                </w:p>
              </w:tc>
              <w:tc>
                <w:tcPr>
                  <w:tcW w:w="1985" w:type="dxa"/>
                </w:tcPr>
                <w:p w:rsidR="00FE7EEF" w:rsidRPr="00B30D05" w:rsidRDefault="00FE7EEF" w:rsidP="00FE7EEF">
                  <w:pPr>
                    <w:pStyle w:val="a7"/>
                    <w:framePr w:hSpace="180" w:wrap="around" w:vAnchor="text" w:hAnchor="margin" w:y="-184"/>
                    <w:rPr>
                      <w:sz w:val="24"/>
                      <w:szCs w:val="24"/>
                    </w:rPr>
                  </w:pPr>
                </w:p>
              </w:tc>
              <w:tc>
                <w:tcPr>
                  <w:tcW w:w="7216" w:type="dxa"/>
                </w:tcPr>
                <w:p w:rsidR="00FE7EEF" w:rsidRPr="00B30D05" w:rsidRDefault="00FE7EEF" w:rsidP="00FE7EEF">
                  <w:pPr>
                    <w:pStyle w:val="a7"/>
                    <w:framePr w:hSpace="180" w:wrap="around" w:vAnchor="text" w:hAnchor="margin" w:y="-184"/>
                    <w:rPr>
                      <w:sz w:val="24"/>
                      <w:szCs w:val="24"/>
                    </w:rPr>
                  </w:pP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1.</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Занятия плаванием в бассейне</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 раза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 xml:space="preserve">Сентябрь </w:t>
                  </w:r>
                </w:p>
                <w:p w:rsidR="00FE7EEF" w:rsidRPr="00B30D05" w:rsidRDefault="00FE7EEF" w:rsidP="00FE7EEF">
                  <w:pPr>
                    <w:pStyle w:val="a7"/>
                    <w:framePr w:hSpace="180" w:wrap="around" w:vAnchor="text" w:hAnchor="margin" w:y="-184"/>
                    <w:rPr>
                      <w:sz w:val="24"/>
                      <w:szCs w:val="24"/>
                    </w:rPr>
                  </w:pPr>
                  <w:r w:rsidRPr="00B30D05">
                    <w:rPr>
                      <w:sz w:val="24"/>
                      <w:szCs w:val="24"/>
                    </w:rPr>
                    <w:t>Ноябрь</w:t>
                  </w:r>
                </w:p>
                <w:p w:rsidR="00FE7EEF" w:rsidRPr="00B30D05" w:rsidRDefault="00FE7EEF" w:rsidP="00FE7EEF">
                  <w:pPr>
                    <w:pStyle w:val="a7"/>
                    <w:framePr w:hSpace="180" w:wrap="around" w:vAnchor="text" w:hAnchor="margin" w:y="-184"/>
                    <w:rPr>
                      <w:sz w:val="24"/>
                      <w:szCs w:val="24"/>
                    </w:rPr>
                  </w:pPr>
                  <w:r w:rsidRPr="00B30D05">
                    <w:rPr>
                      <w:sz w:val="24"/>
                      <w:szCs w:val="24"/>
                    </w:rPr>
                    <w:t>Декабрь</w:t>
                  </w:r>
                </w:p>
                <w:p w:rsidR="00FE7EEF" w:rsidRPr="00B30D05" w:rsidRDefault="00FE7EEF" w:rsidP="00FE7EEF">
                  <w:pPr>
                    <w:pStyle w:val="a7"/>
                    <w:framePr w:hSpace="180" w:wrap="around" w:vAnchor="text" w:hAnchor="margin" w:y="-184"/>
                    <w:rPr>
                      <w:sz w:val="24"/>
                      <w:szCs w:val="24"/>
                    </w:rPr>
                  </w:pPr>
                  <w:r w:rsidRPr="00B30D05">
                    <w:rPr>
                      <w:sz w:val="24"/>
                      <w:szCs w:val="24"/>
                    </w:rPr>
                    <w:t xml:space="preserve">Январь </w:t>
                  </w:r>
                </w:p>
                <w:p w:rsidR="00FE7EEF" w:rsidRPr="00B30D05" w:rsidRDefault="00FE7EEF" w:rsidP="00FE7EEF">
                  <w:pPr>
                    <w:pStyle w:val="a7"/>
                    <w:framePr w:hSpace="180" w:wrap="around" w:vAnchor="text" w:hAnchor="margin" w:y="-184"/>
                    <w:rPr>
                      <w:sz w:val="24"/>
                      <w:szCs w:val="24"/>
                    </w:rPr>
                  </w:pPr>
                  <w:r w:rsidRPr="00B30D05">
                    <w:rPr>
                      <w:sz w:val="24"/>
                      <w:szCs w:val="24"/>
                    </w:rPr>
                    <w:t>Февраль</w:t>
                  </w:r>
                </w:p>
                <w:p w:rsidR="00FE7EEF" w:rsidRPr="00B30D05" w:rsidRDefault="00FE7EEF" w:rsidP="00FE7EEF">
                  <w:pPr>
                    <w:pStyle w:val="a7"/>
                    <w:framePr w:hSpace="180" w:wrap="around" w:vAnchor="text" w:hAnchor="margin" w:y="-184"/>
                    <w:rPr>
                      <w:sz w:val="24"/>
                      <w:szCs w:val="24"/>
                    </w:rPr>
                  </w:pPr>
                  <w:r w:rsidRPr="00B30D05">
                    <w:rPr>
                      <w:sz w:val="24"/>
                      <w:szCs w:val="24"/>
                    </w:rPr>
                    <w:t>Март</w:t>
                  </w:r>
                </w:p>
                <w:p w:rsidR="00FE7EEF" w:rsidRPr="00B30D05" w:rsidRDefault="00FE7EEF" w:rsidP="00FE7EEF">
                  <w:pPr>
                    <w:pStyle w:val="a7"/>
                    <w:framePr w:hSpace="180" w:wrap="around" w:vAnchor="text" w:hAnchor="margin" w:y="-184"/>
                    <w:rPr>
                      <w:sz w:val="24"/>
                      <w:szCs w:val="24"/>
                    </w:rPr>
                  </w:pPr>
                  <w:r w:rsidRPr="00B30D05">
                    <w:rPr>
                      <w:sz w:val="24"/>
                      <w:szCs w:val="24"/>
                    </w:rPr>
                    <w:t>май</w:t>
                  </w:r>
                </w:p>
                <w:p w:rsidR="00FE7EEF" w:rsidRPr="00B30D05" w:rsidRDefault="00FE7EEF" w:rsidP="00FE7EEF">
                  <w:pPr>
                    <w:pStyle w:val="a7"/>
                    <w:framePr w:hSpace="180" w:wrap="around" w:vAnchor="text" w:hAnchor="margin" w:y="-184"/>
                    <w:rPr>
                      <w:sz w:val="24"/>
                      <w:szCs w:val="24"/>
                    </w:rPr>
                  </w:pPr>
                </w:p>
                <w:p w:rsidR="00FE7EEF" w:rsidRPr="00B30D05" w:rsidRDefault="00FE7EEF" w:rsidP="00FE7EEF">
                  <w:pPr>
                    <w:pStyle w:val="a7"/>
                    <w:framePr w:hSpace="180" w:wrap="around" w:vAnchor="text" w:hAnchor="margin" w:y="-184"/>
                    <w:rPr>
                      <w:sz w:val="24"/>
                      <w:szCs w:val="24"/>
                    </w:rPr>
                  </w:pP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2.</w:t>
                  </w:r>
                </w:p>
              </w:tc>
              <w:tc>
                <w:tcPr>
                  <w:tcW w:w="2360" w:type="dxa"/>
                </w:tcPr>
                <w:p w:rsidR="00FE7EEF" w:rsidRPr="00B30D05" w:rsidRDefault="00FE7EEF" w:rsidP="00FE7EEF">
                  <w:pPr>
                    <w:pStyle w:val="a7"/>
                    <w:framePr w:hSpace="180" w:wrap="around" w:vAnchor="text" w:hAnchor="margin" w:y="-184"/>
                    <w:rPr>
                      <w:sz w:val="24"/>
                      <w:szCs w:val="24"/>
                    </w:rPr>
                  </w:pPr>
                </w:p>
                <w:p w:rsidR="00FE7EEF" w:rsidRPr="00B30D05" w:rsidRDefault="00FE7EEF" w:rsidP="00FE7EEF">
                  <w:pPr>
                    <w:pStyle w:val="a7"/>
                    <w:framePr w:hSpace="180" w:wrap="around" w:vAnchor="text" w:hAnchor="margin" w:y="-184"/>
                    <w:rPr>
                      <w:sz w:val="24"/>
                      <w:szCs w:val="24"/>
                    </w:rPr>
                  </w:pPr>
                  <w:r w:rsidRPr="00B30D05">
                    <w:rPr>
                      <w:sz w:val="24"/>
                      <w:szCs w:val="24"/>
                    </w:rPr>
                    <w:t>Спортивные эстафеты в бассейне</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 раз в месяц</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Сентябрь</w:t>
                  </w:r>
                </w:p>
                <w:p w:rsidR="00FE7EEF" w:rsidRPr="00B30D05" w:rsidRDefault="00FE7EEF" w:rsidP="00FE7EEF">
                  <w:pPr>
                    <w:pStyle w:val="a7"/>
                    <w:framePr w:hSpace="180" w:wrap="around" w:vAnchor="text" w:hAnchor="margin" w:y="-184"/>
                    <w:rPr>
                      <w:sz w:val="24"/>
                      <w:szCs w:val="24"/>
                    </w:rPr>
                  </w:pPr>
                  <w:r w:rsidRPr="00B30D05">
                    <w:rPr>
                      <w:sz w:val="24"/>
                      <w:szCs w:val="24"/>
                    </w:rPr>
                    <w:t>Декабрь</w:t>
                  </w:r>
                </w:p>
                <w:p w:rsidR="00FE7EEF" w:rsidRPr="00B30D05" w:rsidRDefault="00FE7EEF" w:rsidP="00FE7EEF">
                  <w:pPr>
                    <w:pStyle w:val="a7"/>
                    <w:framePr w:hSpace="180" w:wrap="around" w:vAnchor="text" w:hAnchor="margin" w:y="-184"/>
                    <w:rPr>
                      <w:sz w:val="24"/>
                      <w:szCs w:val="24"/>
                    </w:rPr>
                  </w:pPr>
                  <w:r w:rsidRPr="00B30D05">
                    <w:rPr>
                      <w:sz w:val="24"/>
                      <w:szCs w:val="24"/>
                    </w:rPr>
                    <w:t>февраль</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воспитатели</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3.</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 xml:space="preserve">Использование приёмов </w:t>
                  </w:r>
                  <w:r w:rsidRPr="00B30D05">
                    <w:rPr>
                      <w:sz w:val="24"/>
                      <w:szCs w:val="24"/>
                    </w:rPr>
                    <w:lastRenderedPageBreak/>
                    <w:t>релаксации: минуты тишины, музыкальные паузы в сухом бассейне</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lastRenderedPageBreak/>
                    <w:t>1 раза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Октябрь</w:t>
                  </w:r>
                </w:p>
                <w:p w:rsidR="00FE7EEF" w:rsidRPr="00B30D05" w:rsidRDefault="00FE7EEF" w:rsidP="00FE7EEF">
                  <w:pPr>
                    <w:pStyle w:val="a7"/>
                    <w:framePr w:hSpace="180" w:wrap="around" w:vAnchor="text" w:hAnchor="margin" w:y="-184"/>
                    <w:rPr>
                      <w:sz w:val="24"/>
                      <w:szCs w:val="24"/>
                    </w:rPr>
                  </w:pPr>
                  <w:r w:rsidRPr="00B30D05">
                    <w:rPr>
                      <w:sz w:val="24"/>
                      <w:szCs w:val="24"/>
                    </w:rPr>
                    <w:t>Апрель</w:t>
                  </w:r>
                </w:p>
                <w:p w:rsidR="00FE7EEF" w:rsidRPr="00B30D05" w:rsidRDefault="00FE7EEF" w:rsidP="00FE7EEF">
                  <w:pPr>
                    <w:pStyle w:val="a7"/>
                    <w:framePr w:hSpace="180" w:wrap="around" w:vAnchor="text" w:hAnchor="margin" w:y="-184"/>
                    <w:rPr>
                      <w:sz w:val="24"/>
                      <w:szCs w:val="24"/>
                    </w:rPr>
                  </w:pPr>
                  <w:r w:rsidRPr="00B30D05">
                    <w:rPr>
                      <w:sz w:val="24"/>
                      <w:szCs w:val="24"/>
                    </w:rPr>
                    <w:lastRenderedPageBreak/>
                    <w:t>май</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lastRenderedPageBreak/>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lastRenderedPageBreak/>
                    <w:t>4.</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Пальчиковая гимнастика на занятиях в бассейне</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 раза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Ноябрь</w:t>
                  </w:r>
                </w:p>
                <w:p w:rsidR="00FE7EEF" w:rsidRPr="00B30D05" w:rsidRDefault="00FE7EEF" w:rsidP="00FE7EEF">
                  <w:pPr>
                    <w:pStyle w:val="a7"/>
                    <w:framePr w:hSpace="180" w:wrap="around" w:vAnchor="text" w:hAnchor="margin" w:y="-184"/>
                    <w:rPr>
                      <w:sz w:val="24"/>
                      <w:szCs w:val="24"/>
                    </w:rPr>
                  </w:pPr>
                  <w:r w:rsidRPr="00B30D05">
                    <w:rPr>
                      <w:sz w:val="24"/>
                      <w:szCs w:val="24"/>
                    </w:rPr>
                    <w:t>Январь март</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5.</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Массаж «9 волшебных точек» и   по методике А.А.Уманской на занятиях в сухом бассейне</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 раз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Октябрь</w:t>
                  </w:r>
                </w:p>
                <w:p w:rsidR="00FE7EEF" w:rsidRPr="00B30D05" w:rsidRDefault="00FE7EEF" w:rsidP="00FE7EEF">
                  <w:pPr>
                    <w:pStyle w:val="a7"/>
                    <w:framePr w:hSpace="180" w:wrap="around" w:vAnchor="text" w:hAnchor="margin" w:y="-184"/>
                    <w:rPr>
                      <w:sz w:val="24"/>
                      <w:szCs w:val="24"/>
                    </w:rPr>
                  </w:pPr>
                  <w:r w:rsidRPr="00B30D05">
                    <w:rPr>
                      <w:sz w:val="24"/>
                      <w:szCs w:val="24"/>
                    </w:rPr>
                    <w:t>Апрель май</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6.</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Дыхательная гимнастика в игровой форме</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 раз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Октябрь</w:t>
                  </w:r>
                </w:p>
                <w:p w:rsidR="00FE7EEF" w:rsidRPr="00B30D05" w:rsidRDefault="00FE7EEF" w:rsidP="00FE7EEF">
                  <w:pPr>
                    <w:pStyle w:val="a7"/>
                    <w:framePr w:hSpace="180" w:wrap="around" w:vAnchor="text" w:hAnchor="margin" w:y="-184"/>
                    <w:rPr>
                      <w:sz w:val="24"/>
                      <w:szCs w:val="24"/>
                    </w:rPr>
                  </w:pPr>
                  <w:r w:rsidRPr="00B30D05">
                    <w:rPr>
                      <w:sz w:val="24"/>
                      <w:szCs w:val="24"/>
                    </w:rPr>
                    <w:t>Апрель</w:t>
                  </w:r>
                </w:p>
                <w:p w:rsidR="00FE7EEF" w:rsidRPr="00B30D05" w:rsidRDefault="00FE7EEF" w:rsidP="00FE7EEF">
                  <w:pPr>
                    <w:pStyle w:val="a7"/>
                    <w:framePr w:hSpace="180" w:wrap="around" w:vAnchor="text" w:hAnchor="margin" w:y="-184"/>
                    <w:rPr>
                      <w:sz w:val="24"/>
                      <w:szCs w:val="24"/>
                    </w:rPr>
                  </w:pPr>
                  <w:r w:rsidRPr="00B30D05">
                    <w:rPr>
                      <w:sz w:val="24"/>
                      <w:szCs w:val="24"/>
                    </w:rPr>
                    <w:t>май</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Гимнастика глаз на занятиях в сухом бассейне</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 раз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Октябрь апрель май</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7.</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 xml:space="preserve"> Хождение босиком по дорожке здоровья  на занятиях в </w:t>
                  </w:r>
                  <w:proofErr w:type="gramStart"/>
                  <w:r w:rsidRPr="00B30D05">
                    <w:rPr>
                      <w:sz w:val="24"/>
                      <w:szCs w:val="24"/>
                    </w:rPr>
                    <w:t>сухом</w:t>
                  </w:r>
                  <w:proofErr w:type="gramEnd"/>
                  <w:r w:rsidRPr="00B30D05">
                    <w:rPr>
                      <w:sz w:val="24"/>
                      <w:szCs w:val="24"/>
                    </w:rPr>
                    <w:t xml:space="preserve"> </w:t>
                  </w:r>
                  <w:proofErr w:type="spellStart"/>
                  <w:r w:rsidRPr="00B30D05">
                    <w:rPr>
                      <w:sz w:val="24"/>
                      <w:szCs w:val="24"/>
                    </w:rPr>
                    <w:t>басейне</w:t>
                  </w:r>
                  <w:proofErr w:type="spellEnd"/>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 раз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Сентябрь Октябрь Ноябрь Декабрь Январь  Февраль Март Апрель Май</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8.</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Контрастное обливание ног</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1раз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Октябрь</w:t>
                  </w:r>
                </w:p>
                <w:p w:rsidR="00FE7EEF" w:rsidRPr="00B30D05" w:rsidRDefault="00FE7EEF" w:rsidP="00FE7EEF">
                  <w:pPr>
                    <w:pStyle w:val="a7"/>
                    <w:framePr w:hSpace="180" w:wrap="around" w:vAnchor="text" w:hAnchor="margin" w:y="-184"/>
                    <w:rPr>
                      <w:sz w:val="24"/>
                      <w:szCs w:val="24"/>
                    </w:rPr>
                  </w:pPr>
                  <w:r w:rsidRPr="00B30D05">
                    <w:rPr>
                      <w:sz w:val="24"/>
                      <w:szCs w:val="24"/>
                    </w:rPr>
                    <w:t>Апрель</w:t>
                  </w:r>
                </w:p>
                <w:p w:rsidR="00FE7EEF" w:rsidRPr="00B30D05" w:rsidRDefault="00FE7EEF" w:rsidP="00FE7EEF">
                  <w:pPr>
                    <w:pStyle w:val="a7"/>
                    <w:framePr w:hSpace="180" w:wrap="around" w:vAnchor="text" w:hAnchor="margin" w:y="-184"/>
                    <w:rPr>
                      <w:sz w:val="24"/>
                      <w:szCs w:val="24"/>
                    </w:rPr>
                  </w:pPr>
                  <w:r w:rsidRPr="00B30D05">
                    <w:rPr>
                      <w:sz w:val="24"/>
                      <w:szCs w:val="24"/>
                    </w:rPr>
                    <w:t>Май</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9.</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 xml:space="preserve">Элементы </w:t>
                  </w:r>
                  <w:proofErr w:type="spellStart"/>
                  <w:r w:rsidRPr="00B30D05">
                    <w:rPr>
                      <w:sz w:val="24"/>
                      <w:szCs w:val="24"/>
                    </w:rPr>
                    <w:t>самомосажа</w:t>
                  </w:r>
                  <w:proofErr w:type="spellEnd"/>
                  <w:r w:rsidRPr="00B30D05">
                    <w:rPr>
                      <w:sz w:val="24"/>
                      <w:szCs w:val="24"/>
                    </w:rPr>
                    <w:t xml:space="preserve"> с массажными шариками</w:t>
                  </w:r>
                </w:p>
              </w:tc>
              <w:tc>
                <w:tcPr>
                  <w:tcW w:w="1918" w:type="dxa"/>
                </w:tcPr>
                <w:p w:rsidR="00FE7EEF" w:rsidRPr="00B30D05" w:rsidRDefault="00FE7EEF" w:rsidP="00FE7EEF">
                  <w:pPr>
                    <w:pStyle w:val="a7"/>
                    <w:framePr w:hSpace="180" w:wrap="around" w:vAnchor="text" w:hAnchor="margin" w:y="-184"/>
                    <w:rPr>
                      <w:sz w:val="24"/>
                      <w:szCs w:val="24"/>
                    </w:rPr>
                  </w:pPr>
                  <w:r w:rsidRPr="00B30D05">
                    <w:rPr>
                      <w:sz w:val="24"/>
                      <w:szCs w:val="24"/>
                    </w:rPr>
                    <w:t>1 раз в неделю</w:t>
                  </w:r>
                </w:p>
              </w:tc>
              <w:tc>
                <w:tcPr>
                  <w:tcW w:w="1985" w:type="dxa"/>
                </w:tcPr>
                <w:p w:rsidR="00FE7EEF" w:rsidRPr="00B30D05" w:rsidRDefault="00FE7EEF" w:rsidP="00FE7EEF">
                  <w:pPr>
                    <w:pStyle w:val="a7"/>
                    <w:framePr w:hSpace="180" w:wrap="around" w:vAnchor="text" w:hAnchor="margin" w:y="-184"/>
                    <w:rPr>
                      <w:sz w:val="24"/>
                      <w:szCs w:val="24"/>
                    </w:rPr>
                  </w:pPr>
                  <w:r w:rsidRPr="00B30D05">
                    <w:rPr>
                      <w:sz w:val="24"/>
                      <w:szCs w:val="24"/>
                    </w:rPr>
                    <w:t>Октябрь</w:t>
                  </w:r>
                </w:p>
                <w:p w:rsidR="00FE7EEF" w:rsidRPr="00B30D05" w:rsidRDefault="00FE7EEF" w:rsidP="00FE7EEF">
                  <w:pPr>
                    <w:pStyle w:val="a7"/>
                    <w:framePr w:hSpace="180" w:wrap="around" w:vAnchor="text" w:hAnchor="margin" w:y="-184"/>
                    <w:rPr>
                      <w:sz w:val="24"/>
                      <w:szCs w:val="24"/>
                    </w:rPr>
                  </w:pPr>
                  <w:r w:rsidRPr="00B30D05">
                    <w:rPr>
                      <w:sz w:val="24"/>
                      <w:szCs w:val="24"/>
                    </w:rPr>
                    <w:t>Апрель</w:t>
                  </w:r>
                </w:p>
                <w:p w:rsidR="00FE7EEF" w:rsidRPr="00B30D05" w:rsidRDefault="00FE7EEF" w:rsidP="00FE7EEF">
                  <w:pPr>
                    <w:pStyle w:val="a7"/>
                    <w:framePr w:hSpace="180" w:wrap="around" w:vAnchor="text" w:hAnchor="margin" w:y="-184"/>
                    <w:rPr>
                      <w:sz w:val="24"/>
                      <w:szCs w:val="24"/>
                    </w:rPr>
                  </w:pPr>
                  <w:r w:rsidRPr="00B30D05">
                    <w:rPr>
                      <w:sz w:val="24"/>
                      <w:szCs w:val="24"/>
                    </w:rPr>
                    <w:t>Май</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t>инструктор по плаванию, медработник</w:t>
                  </w:r>
                </w:p>
              </w:tc>
            </w:tr>
            <w:tr w:rsidR="00FE7EEF" w:rsidRPr="00B30D05" w:rsidTr="00AD16D5">
              <w:tc>
                <w:tcPr>
                  <w:tcW w:w="550" w:type="dxa"/>
                </w:tcPr>
                <w:p w:rsidR="00FE7EEF" w:rsidRPr="00B30D05" w:rsidRDefault="00FE7EEF" w:rsidP="00FE7EEF">
                  <w:pPr>
                    <w:pStyle w:val="a7"/>
                    <w:framePr w:hSpace="180" w:wrap="around" w:vAnchor="text" w:hAnchor="margin" w:y="-184"/>
                    <w:rPr>
                      <w:sz w:val="24"/>
                      <w:szCs w:val="24"/>
                    </w:rPr>
                  </w:pPr>
                  <w:r w:rsidRPr="00B30D05">
                    <w:rPr>
                      <w:sz w:val="24"/>
                      <w:szCs w:val="24"/>
                    </w:rPr>
                    <w:t>10.</w:t>
                  </w:r>
                </w:p>
              </w:tc>
              <w:tc>
                <w:tcPr>
                  <w:tcW w:w="2360" w:type="dxa"/>
                </w:tcPr>
                <w:p w:rsidR="00FE7EEF" w:rsidRPr="00B30D05" w:rsidRDefault="00FE7EEF" w:rsidP="00FE7EEF">
                  <w:pPr>
                    <w:pStyle w:val="a7"/>
                    <w:framePr w:hSpace="180" w:wrap="around" w:vAnchor="text" w:hAnchor="margin" w:y="-184"/>
                    <w:rPr>
                      <w:sz w:val="24"/>
                      <w:szCs w:val="24"/>
                    </w:rPr>
                  </w:pPr>
                  <w:r w:rsidRPr="00B30D05">
                    <w:rPr>
                      <w:sz w:val="24"/>
                      <w:szCs w:val="24"/>
                    </w:rPr>
                    <w:t xml:space="preserve">Физкультурные развлечения в </w:t>
                  </w:r>
                  <w:r w:rsidRPr="00B30D05">
                    <w:rPr>
                      <w:sz w:val="24"/>
                      <w:szCs w:val="24"/>
                    </w:rPr>
                    <w:lastRenderedPageBreak/>
                    <w:t>бассейне</w:t>
                  </w:r>
                </w:p>
                <w:p w:rsidR="00FE7EEF" w:rsidRPr="00B30D05" w:rsidRDefault="00FE7EEF" w:rsidP="00FE7EEF">
                  <w:pPr>
                    <w:pStyle w:val="a7"/>
                    <w:framePr w:hSpace="180" w:wrap="around" w:vAnchor="text" w:hAnchor="margin" w:y="-184"/>
                    <w:rPr>
                      <w:sz w:val="24"/>
                      <w:szCs w:val="24"/>
                    </w:rPr>
                  </w:pPr>
                  <w:r w:rsidRPr="00B30D05">
                    <w:rPr>
                      <w:sz w:val="24"/>
                      <w:szCs w:val="24"/>
                    </w:rPr>
                    <w:t>1.День здоровья 2.«Путешествие  страну здоровья»</w:t>
                  </w:r>
                </w:p>
                <w:p w:rsidR="00FE7EEF" w:rsidRPr="00B30D05" w:rsidRDefault="00FE7EEF" w:rsidP="00FE7EEF">
                  <w:pPr>
                    <w:pStyle w:val="a7"/>
                    <w:framePr w:hSpace="180" w:wrap="around" w:vAnchor="text" w:hAnchor="margin" w:y="-184"/>
                    <w:rPr>
                      <w:sz w:val="24"/>
                      <w:szCs w:val="24"/>
                    </w:rPr>
                  </w:pPr>
                </w:p>
                <w:p w:rsidR="00FE7EEF" w:rsidRPr="00B30D05" w:rsidRDefault="00FE7EEF" w:rsidP="00FE7EEF">
                  <w:pPr>
                    <w:pStyle w:val="a7"/>
                    <w:framePr w:hSpace="180" w:wrap="around" w:vAnchor="text" w:hAnchor="margin" w:y="-184"/>
                    <w:rPr>
                      <w:sz w:val="24"/>
                      <w:szCs w:val="24"/>
                    </w:rPr>
                  </w:pPr>
                  <w:r w:rsidRPr="00B30D05">
                    <w:rPr>
                      <w:sz w:val="24"/>
                      <w:szCs w:val="24"/>
                    </w:rPr>
                    <w:t>3.«Морской круиз»</w:t>
                  </w:r>
                </w:p>
                <w:p w:rsidR="00FE7EEF" w:rsidRPr="00B30D05" w:rsidRDefault="00FE7EEF" w:rsidP="00FE7EEF">
                  <w:pPr>
                    <w:pStyle w:val="a7"/>
                    <w:framePr w:hSpace="180" w:wrap="around" w:vAnchor="text" w:hAnchor="margin" w:y="-184"/>
                    <w:rPr>
                      <w:sz w:val="24"/>
                      <w:szCs w:val="24"/>
                    </w:rPr>
                  </w:pPr>
                  <w:r w:rsidRPr="00B30D05">
                    <w:rPr>
                      <w:sz w:val="24"/>
                      <w:szCs w:val="24"/>
                    </w:rPr>
                    <w:t>4. «Мы ловкие, смелые, сильные,  морские жители».</w:t>
                  </w:r>
                </w:p>
                <w:p w:rsidR="00FE7EEF" w:rsidRPr="00B30D05" w:rsidRDefault="00FE7EEF" w:rsidP="00FE7EEF">
                  <w:pPr>
                    <w:pStyle w:val="a7"/>
                    <w:framePr w:hSpace="180" w:wrap="around" w:vAnchor="text" w:hAnchor="margin" w:y="-184"/>
                    <w:rPr>
                      <w:sz w:val="24"/>
                      <w:szCs w:val="24"/>
                    </w:rPr>
                  </w:pPr>
                  <w:r w:rsidRPr="00B30D05">
                    <w:rPr>
                      <w:sz w:val="24"/>
                      <w:szCs w:val="24"/>
                    </w:rPr>
                    <w:t>5.»Олимпийские игры».</w:t>
                  </w:r>
                </w:p>
              </w:tc>
              <w:tc>
                <w:tcPr>
                  <w:tcW w:w="1918" w:type="dxa"/>
                </w:tcPr>
                <w:p w:rsidR="00FE7EEF" w:rsidRPr="00B30D05" w:rsidRDefault="00FE7EEF" w:rsidP="00FE7EEF">
                  <w:pPr>
                    <w:pStyle w:val="a7"/>
                    <w:framePr w:hSpace="180" w:wrap="around" w:vAnchor="text" w:hAnchor="margin" w:y="-184"/>
                    <w:rPr>
                      <w:sz w:val="24"/>
                      <w:szCs w:val="24"/>
                    </w:rPr>
                  </w:pPr>
                </w:p>
              </w:tc>
              <w:tc>
                <w:tcPr>
                  <w:tcW w:w="1985" w:type="dxa"/>
                </w:tcPr>
                <w:p w:rsidR="00FE7EEF" w:rsidRPr="00B30D05" w:rsidRDefault="00FE7EEF" w:rsidP="00FE7EEF">
                  <w:pPr>
                    <w:pStyle w:val="a7"/>
                    <w:framePr w:hSpace="180" w:wrap="around" w:vAnchor="text" w:hAnchor="margin" w:y="-184"/>
                    <w:rPr>
                      <w:sz w:val="24"/>
                      <w:szCs w:val="24"/>
                    </w:rPr>
                  </w:pPr>
                </w:p>
                <w:p w:rsidR="00FE7EEF" w:rsidRPr="00B30D05" w:rsidRDefault="00FE7EEF" w:rsidP="00FE7EEF">
                  <w:pPr>
                    <w:pStyle w:val="a7"/>
                    <w:framePr w:hSpace="180" w:wrap="around" w:vAnchor="text" w:hAnchor="margin" w:y="-184"/>
                    <w:rPr>
                      <w:sz w:val="24"/>
                      <w:szCs w:val="24"/>
                    </w:rPr>
                  </w:pPr>
                  <w:r w:rsidRPr="00B30D05">
                    <w:rPr>
                      <w:sz w:val="24"/>
                      <w:szCs w:val="24"/>
                    </w:rPr>
                    <w:t>Октябрь</w:t>
                  </w:r>
                </w:p>
                <w:p w:rsidR="00FE7EEF" w:rsidRPr="00B30D05" w:rsidRDefault="00FE7EEF" w:rsidP="00FE7EEF">
                  <w:pPr>
                    <w:pStyle w:val="a7"/>
                    <w:framePr w:hSpace="180" w:wrap="around" w:vAnchor="text" w:hAnchor="margin" w:y="-184"/>
                    <w:rPr>
                      <w:sz w:val="24"/>
                      <w:szCs w:val="24"/>
                    </w:rPr>
                  </w:pPr>
                  <w:r w:rsidRPr="00B30D05">
                    <w:rPr>
                      <w:sz w:val="24"/>
                      <w:szCs w:val="24"/>
                    </w:rPr>
                    <w:lastRenderedPageBreak/>
                    <w:t>Ноябрь</w:t>
                  </w:r>
                </w:p>
                <w:p w:rsidR="00FE7EEF" w:rsidRPr="00B30D05" w:rsidRDefault="00FE7EEF" w:rsidP="00FE7EEF">
                  <w:pPr>
                    <w:pStyle w:val="a7"/>
                    <w:framePr w:hSpace="180" w:wrap="around" w:vAnchor="text" w:hAnchor="margin" w:y="-184"/>
                    <w:rPr>
                      <w:sz w:val="24"/>
                      <w:szCs w:val="24"/>
                    </w:rPr>
                  </w:pPr>
                </w:p>
                <w:p w:rsidR="00FE7EEF" w:rsidRPr="00B30D05" w:rsidRDefault="00FE7EEF" w:rsidP="00FE7EEF">
                  <w:pPr>
                    <w:pStyle w:val="a7"/>
                    <w:framePr w:hSpace="180" w:wrap="around" w:vAnchor="text" w:hAnchor="margin" w:y="-184"/>
                    <w:rPr>
                      <w:sz w:val="24"/>
                      <w:szCs w:val="24"/>
                    </w:rPr>
                  </w:pPr>
                  <w:r w:rsidRPr="00B30D05">
                    <w:rPr>
                      <w:sz w:val="24"/>
                      <w:szCs w:val="24"/>
                    </w:rPr>
                    <w:t>Январь</w:t>
                  </w:r>
                </w:p>
                <w:p w:rsidR="00FE7EEF" w:rsidRPr="00B30D05" w:rsidRDefault="00FE7EEF" w:rsidP="00FE7EEF">
                  <w:pPr>
                    <w:pStyle w:val="a7"/>
                    <w:framePr w:hSpace="180" w:wrap="around" w:vAnchor="text" w:hAnchor="margin" w:y="-184"/>
                    <w:rPr>
                      <w:sz w:val="24"/>
                      <w:szCs w:val="24"/>
                    </w:rPr>
                  </w:pPr>
                  <w:r w:rsidRPr="00B30D05">
                    <w:rPr>
                      <w:sz w:val="24"/>
                      <w:szCs w:val="24"/>
                    </w:rPr>
                    <w:t>Февраль</w:t>
                  </w:r>
                </w:p>
                <w:p w:rsidR="00FE7EEF" w:rsidRPr="00B30D05" w:rsidRDefault="00FE7EEF" w:rsidP="00FE7EEF">
                  <w:pPr>
                    <w:pStyle w:val="a7"/>
                    <w:framePr w:hSpace="180" w:wrap="around" w:vAnchor="text" w:hAnchor="margin" w:y="-184"/>
                    <w:rPr>
                      <w:sz w:val="24"/>
                      <w:szCs w:val="24"/>
                    </w:rPr>
                  </w:pPr>
                </w:p>
                <w:p w:rsidR="00FE7EEF" w:rsidRPr="00B30D05" w:rsidRDefault="00FE7EEF" w:rsidP="00FE7EEF">
                  <w:pPr>
                    <w:pStyle w:val="a7"/>
                    <w:framePr w:hSpace="180" w:wrap="around" w:vAnchor="text" w:hAnchor="margin" w:y="-184"/>
                    <w:rPr>
                      <w:sz w:val="24"/>
                      <w:szCs w:val="24"/>
                    </w:rPr>
                  </w:pPr>
                </w:p>
                <w:p w:rsidR="00FE7EEF" w:rsidRPr="00B30D05" w:rsidRDefault="00FE7EEF" w:rsidP="00FE7EEF">
                  <w:pPr>
                    <w:pStyle w:val="a7"/>
                    <w:framePr w:hSpace="180" w:wrap="around" w:vAnchor="text" w:hAnchor="margin" w:y="-184"/>
                    <w:rPr>
                      <w:sz w:val="24"/>
                      <w:szCs w:val="24"/>
                    </w:rPr>
                  </w:pPr>
                  <w:r w:rsidRPr="00B30D05">
                    <w:rPr>
                      <w:sz w:val="24"/>
                      <w:szCs w:val="24"/>
                    </w:rPr>
                    <w:t>Март</w:t>
                  </w:r>
                </w:p>
              </w:tc>
              <w:tc>
                <w:tcPr>
                  <w:tcW w:w="7216" w:type="dxa"/>
                </w:tcPr>
                <w:p w:rsidR="00FE7EEF" w:rsidRPr="00B30D05" w:rsidRDefault="00FE7EEF" w:rsidP="00FE7EEF">
                  <w:pPr>
                    <w:pStyle w:val="a7"/>
                    <w:framePr w:hSpace="180" w:wrap="around" w:vAnchor="text" w:hAnchor="margin" w:y="-184"/>
                    <w:rPr>
                      <w:sz w:val="24"/>
                      <w:szCs w:val="24"/>
                    </w:rPr>
                  </w:pPr>
                  <w:r w:rsidRPr="00B30D05">
                    <w:rPr>
                      <w:sz w:val="24"/>
                      <w:szCs w:val="24"/>
                    </w:rPr>
                    <w:lastRenderedPageBreak/>
                    <w:t>Инструктор по плаванию. Медработник, Воспитатели</w:t>
                  </w:r>
                </w:p>
              </w:tc>
            </w:tr>
          </w:tbl>
          <w:p w:rsidR="00FE7EEF" w:rsidRPr="00B30D05" w:rsidRDefault="00FE7EEF" w:rsidP="00FE7EEF">
            <w:pPr>
              <w:rPr>
                <w:sz w:val="24"/>
                <w:szCs w:val="24"/>
              </w:rPr>
            </w:pPr>
          </w:p>
          <w:p w:rsidR="00FE7EEF" w:rsidRPr="00A007C6" w:rsidRDefault="00FE7EEF" w:rsidP="00FE7EEF">
            <w:pPr>
              <w:pStyle w:val="3"/>
              <w:tabs>
                <w:tab w:val="left" w:pos="0"/>
              </w:tabs>
              <w:outlineLvl w:val="2"/>
              <w:rPr>
                <w:rFonts w:ascii="Times New Roman" w:hAnsi="Times New Roman"/>
                <w:iCs/>
                <w:sz w:val="28"/>
              </w:rPr>
            </w:pPr>
            <w:r>
              <w:rPr>
                <w:rFonts w:ascii="Times New Roman" w:hAnsi="Times New Roman"/>
                <w:iCs/>
                <w:sz w:val="28"/>
              </w:rPr>
              <w:t>4.</w:t>
            </w:r>
            <w:r w:rsidRPr="00A007C6">
              <w:rPr>
                <w:rFonts w:ascii="Times New Roman" w:hAnsi="Times New Roman"/>
                <w:iCs/>
                <w:sz w:val="28"/>
              </w:rPr>
              <w:t>Система физкультурно-оздоровительной работы с детьми</w:t>
            </w:r>
          </w:p>
          <w:p w:rsidR="00FE7EEF" w:rsidRDefault="00FE7EEF" w:rsidP="00FE7EEF">
            <w:pPr>
              <w:autoSpaceDE w:val="0"/>
            </w:pPr>
          </w:p>
          <w:tbl>
            <w:tblPr>
              <w:tblW w:w="14052" w:type="dxa"/>
              <w:tblInd w:w="1" w:type="dxa"/>
              <w:tblLayout w:type="fixed"/>
              <w:tblCellMar>
                <w:left w:w="0" w:type="dxa"/>
                <w:right w:w="0" w:type="dxa"/>
              </w:tblCellMar>
              <w:tblLook w:val="0000"/>
            </w:tblPr>
            <w:tblGrid>
              <w:gridCol w:w="471"/>
              <w:gridCol w:w="7"/>
              <w:gridCol w:w="34"/>
              <w:gridCol w:w="7"/>
              <w:gridCol w:w="3323"/>
              <w:gridCol w:w="43"/>
              <w:gridCol w:w="7"/>
              <w:gridCol w:w="2146"/>
              <w:gridCol w:w="1756"/>
              <w:gridCol w:w="851"/>
              <w:gridCol w:w="1985"/>
              <w:gridCol w:w="1133"/>
              <w:gridCol w:w="1417"/>
              <w:gridCol w:w="851"/>
              <w:gridCol w:w="21"/>
            </w:tblGrid>
            <w:tr w:rsidR="00FE7EEF" w:rsidTr="00AD16D5">
              <w:trPr>
                <w:trHeight w:val="467"/>
              </w:trPr>
              <w:tc>
                <w:tcPr>
                  <w:tcW w:w="512" w:type="dxa"/>
                  <w:gridSpan w:val="3"/>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ind w:left="107"/>
                    <w:jc w:val="center"/>
                    <w:rPr>
                      <w:b/>
                      <w:bCs/>
                      <w:sz w:val="24"/>
                      <w:szCs w:val="24"/>
                    </w:rPr>
                  </w:pPr>
                  <w:r>
                    <w:rPr>
                      <w:sz w:val="24"/>
                      <w:szCs w:val="24"/>
                      <w:lang w:val="en-US"/>
                    </w:rPr>
                    <w:t xml:space="preserve">№ </w:t>
                  </w:r>
                  <w:r>
                    <w:rPr>
                      <w:sz w:val="24"/>
                      <w:szCs w:val="24"/>
                      <w:lang w:val="en-US"/>
                    </w:rPr>
                    <w:br/>
                  </w:r>
                  <w:proofErr w:type="spellStart"/>
                  <w:r>
                    <w:rPr>
                      <w:b/>
                      <w:bCs/>
                      <w:sz w:val="24"/>
                      <w:szCs w:val="24"/>
                    </w:rPr>
                    <w:t>п</w:t>
                  </w:r>
                  <w:proofErr w:type="spellEnd"/>
                  <w:r>
                    <w:rPr>
                      <w:b/>
                      <w:bCs/>
                      <w:sz w:val="24"/>
                      <w:szCs w:val="24"/>
                    </w:rPr>
                    <w:t>/</w:t>
                  </w:r>
                  <w:proofErr w:type="spellStart"/>
                  <w:r>
                    <w:rPr>
                      <w:b/>
                      <w:bCs/>
                      <w:sz w:val="24"/>
                      <w:szCs w:val="24"/>
                    </w:rPr>
                    <w:t>п</w:t>
                  </w:r>
                  <w:proofErr w:type="spellEnd"/>
                </w:p>
              </w:tc>
              <w:tc>
                <w:tcPr>
                  <w:tcW w:w="3373" w:type="dxa"/>
                  <w:gridSpan w:val="3"/>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Направления и мероприятия</w:t>
                  </w:r>
                </w:p>
              </w:tc>
              <w:tc>
                <w:tcPr>
                  <w:tcW w:w="3909" w:type="dxa"/>
                  <w:gridSpan w:val="3"/>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Группа</w:t>
                  </w:r>
                </w:p>
              </w:tc>
              <w:tc>
                <w:tcPr>
                  <w:tcW w:w="3969" w:type="dxa"/>
                  <w:gridSpan w:val="3"/>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График проведения</w:t>
                  </w:r>
                </w:p>
              </w:tc>
              <w:tc>
                <w:tcPr>
                  <w:tcW w:w="2268" w:type="dxa"/>
                  <w:gridSpan w:val="2"/>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Продолжительность, мин</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251"/>
              </w:trPr>
              <w:tc>
                <w:tcPr>
                  <w:tcW w:w="512" w:type="dxa"/>
                  <w:gridSpan w:val="3"/>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1</w:t>
                  </w:r>
                </w:p>
              </w:tc>
              <w:tc>
                <w:tcPr>
                  <w:tcW w:w="3373" w:type="dxa"/>
                  <w:gridSpan w:val="3"/>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2</w:t>
                  </w:r>
                </w:p>
              </w:tc>
              <w:tc>
                <w:tcPr>
                  <w:tcW w:w="3909" w:type="dxa"/>
                  <w:gridSpan w:val="3"/>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3</w:t>
                  </w:r>
                </w:p>
              </w:tc>
              <w:tc>
                <w:tcPr>
                  <w:tcW w:w="3969" w:type="dxa"/>
                  <w:gridSpan w:val="3"/>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4</w:t>
                  </w:r>
                </w:p>
              </w:tc>
              <w:tc>
                <w:tcPr>
                  <w:tcW w:w="2268" w:type="dxa"/>
                  <w:gridSpan w:val="2"/>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5</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537"/>
              </w:trPr>
              <w:tc>
                <w:tcPr>
                  <w:tcW w:w="14031" w:type="dxa"/>
                  <w:gridSpan w:val="14"/>
                  <w:tcBorders>
                    <w:top w:val="single" w:sz="1" w:space="0" w:color="000000"/>
                    <w:left w:val="single" w:sz="1" w:space="0" w:color="000000"/>
                    <w:bottom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1. Организация двигательного режима в ДОУ</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351"/>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jc w:val="center"/>
                    <w:rPr>
                      <w:sz w:val="24"/>
                      <w:szCs w:val="24"/>
                    </w:rPr>
                  </w:pPr>
                  <w:r>
                    <w:rPr>
                      <w:sz w:val="24"/>
                      <w:szCs w:val="24"/>
                    </w:rPr>
                    <w:t>1.1</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rPr>
                      <w:sz w:val="24"/>
                      <w:szCs w:val="24"/>
                    </w:rPr>
                  </w:pPr>
                  <w:r>
                    <w:rPr>
                      <w:sz w:val="24"/>
                      <w:szCs w:val="24"/>
                    </w:rPr>
                    <w:t>Утренняя гимнастика</w:t>
                  </w: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0"/>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jc w:val="center"/>
                    <w:rPr>
                      <w:sz w:val="24"/>
                      <w:szCs w:val="24"/>
                    </w:rPr>
                  </w:pPr>
                  <w:r>
                    <w:rPr>
                      <w:sz w:val="24"/>
                      <w:szCs w:val="24"/>
                    </w:rPr>
                    <w:t>8:00-8:30</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7-10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683"/>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jc w:val="center"/>
                    <w:rPr>
                      <w:sz w:val="24"/>
                      <w:szCs w:val="24"/>
                    </w:rPr>
                  </w:pPr>
                  <w:r>
                    <w:rPr>
                      <w:sz w:val="24"/>
                      <w:szCs w:val="24"/>
                    </w:rPr>
                    <w:t>1.2</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rPr>
                      <w:sz w:val="24"/>
                      <w:szCs w:val="24"/>
                    </w:rPr>
                  </w:pPr>
                  <w:r>
                    <w:rPr>
                      <w:sz w:val="24"/>
                      <w:szCs w:val="24"/>
                    </w:rPr>
                    <w:t>Занятия по физической культуре</w:t>
                  </w: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86"/>
                    <w:jc w:val="center"/>
                    <w:rPr>
                      <w:sz w:val="24"/>
                      <w:szCs w:val="24"/>
                    </w:rPr>
                  </w:pPr>
                  <w:r>
                    <w:rPr>
                      <w:sz w:val="24"/>
                      <w:szCs w:val="24"/>
                    </w:rPr>
                    <w:t>По сетке занятий два раза в неделю</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15-30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67"/>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jc w:val="center"/>
                    <w:rPr>
                      <w:sz w:val="24"/>
                      <w:szCs w:val="24"/>
                    </w:rPr>
                  </w:pPr>
                  <w:r>
                    <w:rPr>
                      <w:sz w:val="24"/>
                      <w:szCs w:val="24"/>
                    </w:rPr>
                    <w:t>1.3</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rPr>
                      <w:sz w:val="24"/>
                      <w:szCs w:val="24"/>
                    </w:rPr>
                  </w:pPr>
                  <w:r>
                    <w:rPr>
                      <w:sz w:val="24"/>
                      <w:szCs w:val="24"/>
                    </w:rPr>
                    <w:t>Двигательная разминка во время перерыва между занятиями</w:t>
                  </w:r>
                </w:p>
                <w:p w:rsidR="00FE7EEF" w:rsidRDefault="00FE7EEF" w:rsidP="00FE7EEF">
                  <w:pPr>
                    <w:framePr w:hSpace="180" w:wrap="around" w:vAnchor="text" w:hAnchor="margin" w:y="-184"/>
                    <w:autoSpaceDE w:val="0"/>
                    <w:snapToGrid w:val="0"/>
                    <w:ind w:left="57"/>
                    <w:rPr>
                      <w:sz w:val="24"/>
                      <w:szCs w:val="24"/>
                    </w:rPr>
                  </w:pP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jc w:val="center"/>
                    <w:rPr>
                      <w:sz w:val="24"/>
                      <w:szCs w:val="24"/>
                    </w:rPr>
                  </w:pPr>
                  <w:r>
                    <w:rPr>
                      <w:sz w:val="24"/>
                      <w:szCs w:val="24"/>
                    </w:rPr>
                    <w:t>По необходимости</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3 - 5</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67"/>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lastRenderedPageBreak/>
                    <w:t>1.4</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86"/>
                    <w:rPr>
                      <w:sz w:val="24"/>
                      <w:szCs w:val="24"/>
                    </w:rPr>
                  </w:pPr>
                  <w:r>
                    <w:rPr>
                      <w:sz w:val="24"/>
                      <w:szCs w:val="24"/>
                    </w:rPr>
                    <w:t>Физкультминутка</w:t>
                  </w: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jc w:val="center"/>
                    <w:rPr>
                      <w:sz w:val="24"/>
                      <w:szCs w:val="24"/>
                    </w:rPr>
                  </w:pPr>
                  <w:r>
                    <w:rPr>
                      <w:sz w:val="24"/>
                      <w:szCs w:val="24"/>
                    </w:rPr>
                    <w:t>Во время занятий</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3-5</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67"/>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1.5</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Pr>
                      <w:sz w:val="24"/>
                      <w:szCs w:val="24"/>
                    </w:rPr>
                  </w:pPr>
                  <w:r>
                    <w:rPr>
                      <w:sz w:val="24"/>
                      <w:szCs w:val="24"/>
                    </w:rPr>
                    <w:t>Подвижные игры, физические упражнения на прогулках и самостоятельная двигательная деятельность детей</w:t>
                  </w:r>
                </w:p>
                <w:p w:rsidR="00FE7EEF" w:rsidRDefault="00FE7EEF" w:rsidP="00FE7EEF">
                  <w:pPr>
                    <w:framePr w:hSpace="180" w:wrap="around" w:vAnchor="text" w:hAnchor="margin" w:y="-184"/>
                    <w:autoSpaceDE w:val="0"/>
                    <w:snapToGrid w:val="0"/>
                    <w:ind w:left="71"/>
                    <w:rPr>
                      <w:sz w:val="24"/>
                      <w:szCs w:val="24"/>
                    </w:rPr>
                  </w:pP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jc w:val="center"/>
                    <w:rPr>
                      <w:sz w:val="24"/>
                      <w:szCs w:val="24"/>
                    </w:rPr>
                  </w:pPr>
                  <w:r>
                    <w:rPr>
                      <w:sz w:val="24"/>
                      <w:szCs w:val="24"/>
                    </w:rPr>
                    <w:t>Во время прогулок</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Не менее 3 ч</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67"/>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1.6</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Pr>
                      <w:sz w:val="24"/>
                      <w:szCs w:val="24"/>
                    </w:rPr>
                  </w:pPr>
                  <w:r>
                    <w:rPr>
                      <w:sz w:val="24"/>
                      <w:szCs w:val="24"/>
                    </w:rPr>
                    <w:t xml:space="preserve">Самостоятельные игры в помещении </w:t>
                  </w:r>
                  <w:r>
                    <w:rPr>
                      <w:sz w:val="24"/>
                      <w:szCs w:val="24"/>
                    </w:rPr>
                    <w:br/>
                    <w:t>с элементами двигательной активности. Использование пособий физкультурного уголка</w:t>
                  </w:r>
                </w:p>
                <w:p w:rsidR="00FE7EEF" w:rsidRDefault="00FE7EEF" w:rsidP="00FE7EEF">
                  <w:pPr>
                    <w:framePr w:hSpace="180" w:wrap="around" w:vAnchor="text" w:hAnchor="margin" w:y="-184"/>
                    <w:autoSpaceDE w:val="0"/>
                    <w:snapToGrid w:val="0"/>
                    <w:ind w:left="71"/>
                    <w:rPr>
                      <w:sz w:val="24"/>
                      <w:szCs w:val="24"/>
                    </w:rPr>
                  </w:pP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jc w:val="center"/>
                    <w:rPr>
                      <w:sz w:val="24"/>
                      <w:szCs w:val="24"/>
                    </w:rPr>
                  </w:pPr>
                  <w:r>
                    <w:rPr>
                      <w:sz w:val="24"/>
                      <w:szCs w:val="24"/>
                    </w:rPr>
                    <w:t>В свободное от занятий время</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30-40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67"/>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93"/>
                    <w:jc w:val="center"/>
                    <w:rPr>
                      <w:sz w:val="24"/>
                      <w:szCs w:val="24"/>
                    </w:rPr>
                  </w:pPr>
                  <w:r>
                    <w:rPr>
                      <w:sz w:val="24"/>
                      <w:szCs w:val="24"/>
                    </w:rPr>
                    <w:t>1.7</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Pr>
                      <w:sz w:val="24"/>
                      <w:szCs w:val="24"/>
                    </w:rPr>
                  </w:pPr>
                  <w:r>
                    <w:rPr>
                      <w:sz w:val="24"/>
                      <w:szCs w:val="24"/>
                    </w:rPr>
                    <w:t>Физкультурный досуг</w:t>
                  </w: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jc w:val="center"/>
                    <w:rPr>
                      <w:sz w:val="24"/>
                      <w:szCs w:val="24"/>
                    </w:rPr>
                  </w:pPr>
                  <w:r>
                    <w:rPr>
                      <w:sz w:val="24"/>
                      <w:szCs w:val="24"/>
                    </w:rPr>
                    <w:t>Один раз в месяц</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40-60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67"/>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93"/>
                    <w:jc w:val="center"/>
                    <w:rPr>
                      <w:sz w:val="24"/>
                      <w:szCs w:val="24"/>
                    </w:rPr>
                  </w:pPr>
                  <w:r>
                    <w:rPr>
                      <w:sz w:val="24"/>
                      <w:szCs w:val="24"/>
                    </w:rPr>
                    <w:t>1.8</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Pr>
                      <w:sz w:val="24"/>
                      <w:szCs w:val="24"/>
                    </w:rPr>
                  </w:pPr>
                  <w:r>
                    <w:rPr>
                      <w:sz w:val="24"/>
                      <w:szCs w:val="24"/>
                    </w:rPr>
                    <w:t>Соревнования, эстафеты</w:t>
                  </w: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jc w:val="center"/>
                    <w:rPr>
                      <w:sz w:val="24"/>
                      <w:szCs w:val="24"/>
                    </w:rPr>
                  </w:pPr>
                  <w:r>
                    <w:rPr>
                      <w:sz w:val="24"/>
                      <w:szCs w:val="24"/>
                    </w:rPr>
                    <w:t>Подготовительная группа</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jc w:val="center"/>
                    <w:rPr>
                      <w:sz w:val="24"/>
                      <w:szCs w:val="24"/>
                    </w:rPr>
                  </w:pPr>
                  <w:r>
                    <w:rPr>
                      <w:sz w:val="24"/>
                      <w:szCs w:val="24"/>
                    </w:rPr>
                    <w:t>По плану</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40-60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67"/>
              </w:trPr>
              <w:tc>
                <w:tcPr>
                  <w:tcW w:w="512"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93"/>
                    <w:jc w:val="center"/>
                    <w:rPr>
                      <w:sz w:val="24"/>
                      <w:szCs w:val="24"/>
                    </w:rPr>
                  </w:pPr>
                  <w:r>
                    <w:rPr>
                      <w:sz w:val="24"/>
                      <w:szCs w:val="24"/>
                    </w:rPr>
                    <w:t>1.9</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Pr>
                      <w:sz w:val="24"/>
                      <w:szCs w:val="24"/>
                    </w:rPr>
                  </w:pPr>
                  <w:r>
                    <w:rPr>
                      <w:sz w:val="24"/>
                      <w:szCs w:val="24"/>
                    </w:rPr>
                    <w:t>Спортивные праздники</w:t>
                  </w:r>
                </w:p>
              </w:tc>
              <w:tc>
                <w:tcPr>
                  <w:tcW w:w="390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jc w:val="center"/>
                    <w:rPr>
                      <w:sz w:val="24"/>
                      <w:szCs w:val="24"/>
                    </w:rPr>
                  </w:pPr>
                  <w:r>
                    <w:rPr>
                      <w:sz w:val="24"/>
                      <w:szCs w:val="24"/>
                    </w:rPr>
                    <w:t xml:space="preserve">Все, кроме 1-й </w:t>
                  </w:r>
                  <w:r>
                    <w:rPr>
                      <w:sz w:val="24"/>
                      <w:szCs w:val="24"/>
                    </w:rPr>
                    <w:br/>
                    <w:t>младшей группы</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jc w:val="center"/>
                    <w:rPr>
                      <w:sz w:val="24"/>
                      <w:szCs w:val="24"/>
                    </w:rPr>
                  </w:pPr>
                  <w:r>
                    <w:rPr>
                      <w:sz w:val="24"/>
                      <w:szCs w:val="24"/>
                    </w:rPr>
                    <w:t>Три раза в год</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60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67"/>
              </w:trPr>
              <w:tc>
                <w:tcPr>
                  <w:tcW w:w="519"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1.10</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rPr>
                      <w:sz w:val="24"/>
                      <w:szCs w:val="24"/>
                    </w:rPr>
                  </w:pPr>
                  <w:r>
                    <w:rPr>
                      <w:sz w:val="24"/>
                      <w:szCs w:val="24"/>
                    </w:rPr>
                    <w:t>Походы, экскурсии в лес, парк и т. д.</w:t>
                  </w:r>
                </w:p>
              </w:tc>
              <w:tc>
                <w:tcPr>
                  <w:tcW w:w="3902"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jc w:val="center"/>
                    <w:rPr>
                      <w:sz w:val="24"/>
                      <w:szCs w:val="24"/>
                    </w:rPr>
                  </w:pPr>
                  <w:r>
                    <w:rPr>
                      <w:sz w:val="24"/>
                      <w:szCs w:val="24"/>
                    </w:rPr>
                    <w:t>Старшая и подготовительная группы</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jc w:val="center"/>
                    <w:rPr>
                      <w:sz w:val="24"/>
                      <w:szCs w:val="24"/>
                    </w:rPr>
                  </w:pPr>
                  <w:r>
                    <w:rPr>
                      <w:sz w:val="24"/>
                      <w:szCs w:val="24"/>
                    </w:rPr>
                    <w:t>1раз в месяц</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60-120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75"/>
              </w:trPr>
              <w:tc>
                <w:tcPr>
                  <w:tcW w:w="519"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1.11</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rPr>
                      <w:sz w:val="24"/>
                      <w:szCs w:val="24"/>
                    </w:rPr>
                  </w:pPr>
                  <w:r>
                    <w:rPr>
                      <w:sz w:val="24"/>
                      <w:szCs w:val="24"/>
                    </w:rPr>
                    <w:t xml:space="preserve">Музыкальные паузы с элементами хореографии, упражнения для развития объема дыхания, </w:t>
                  </w:r>
                  <w:proofErr w:type="spellStart"/>
                  <w:r>
                    <w:rPr>
                      <w:sz w:val="24"/>
                      <w:szCs w:val="24"/>
                    </w:rPr>
                    <w:t>попевки</w:t>
                  </w:r>
                  <w:proofErr w:type="spellEnd"/>
                  <w:r>
                    <w:rPr>
                      <w:sz w:val="24"/>
                      <w:szCs w:val="24"/>
                    </w:rPr>
                    <w:t xml:space="preserve"> для </w:t>
                  </w:r>
                  <w:r>
                    <w:rPr>
                      <w:sz w:val="24"/>
                      <w:szCs w:val="24"/>
                    </w:rPr>
                    <w:lastRenderedPageBreak/>
                    <w:t>развития диапазона голоса, музыкально – хороводные игры.</w:t>
                  </w:r>
                </w:p>
              </w:tc>
              <w:tc>
                <w:tcPr>
                  <w:tcW w:w="3902"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rPr>
                      <w:sz w:val="24"/>
                      <w:szCs w:val="24"/>
                    </w:rPr>
                  </w:pPr>
                  <w:r>
                    <w:rPr>
                      <w:sz w:val="24"/>
                      <w:szCs w:val="24"/>
                    </w:rPr>
                    <w:lastRenderedPageBreak/>
                    <w:t xml:space="preserve">         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jc w:val="center"/>
                    <w:rPr>
                      <w:sz w:val="24"/>
                      <w:szCs w:val="24"/>
                    </w:rPr>
                  </w:pPr>
                  <w:r>
                    <w:rPr>
                      <w:sz w:val="24"/>
                      <w:szCs w:val="24"/>
                    </w:rPr>
                    <w:t>Два раза в неделю</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10-30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2795"/>
              </w:trPr>
              <w:tc>
                <w:tcPr>
                  <w:tcW w:w="519"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lastRenderedPageBreak/>
                    <w:t>1.12</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rPr>
                      <w:sz w:val="24"/>
                      <w:szCs w:val="24"/>
                    </w:rPr>
                  </w:pPr>
                  <w:r>
                    <w:rPr>
                      <w:sz w:val="24"/>
                      <w:szCs w:val="24"/>
                    </w:rPr>
                    <w:t xml:space="preserve">Совместная физкультурно-оздоровительная работа детского сада и семьи: </w:t>
                  </w:r>
                </w:p>
                <w:p w:rsidR="00FE7EEF" w:rsidRDefault="00FE7EEF" w:rsidP="00FE7EEF">
                  <w:pPr>
                    <w:framePr w:hSpace="180" w:wrap="around" w:vAnchor="text" w:hAnchor="margin" w:y="-184"/>
                    <w:numPr>
                      <w:ilvl w:val="0"/>
                      <w:numId w:val="15"/>
                    </w:numPr>
                    <w:tabs>
                      <w:tab w:val="left" w:pos="404"/>
                    </w:tabs>
                    <w:suppressAutoHyphens/>
                    <w:autoSpaceDE w:val="0"/>
                    <w:spacing w:after="0" w:line="240" w:lineRule="auto"/>
                    <w:rPr>
                      <w:sz w:val="24"/>
                      <w:szCs w:val="24"/>
                    </w:rPr>
                  </w:pPr>
                  <w:r>
                    <w:rPr>
                      <w:sz w:val="24"/>
                      <w:szCs w:val="24"/>
                    </w:rPr>
                    <w:t xml:space="preserve">Неделя здоровья </w:t>
                  </w:r>
                </w:p>
                <w:p w:rsidR="00FE7EEF" w:rsidRDefault="00FE7EEF" w:rsidP="00FE7EEF">
                  <w:pPr>
                    <w:framePr w:hSpace="180" w:wrap="around" w:vAnchor="text" w:hAnchor="margin" w:y="-184"/>
                    <w:numPr>
                      <w:ilvl w:val="0"/>
                      <w:numId w:val="15"/>
                    </w:numPr>
                    <w:tabs>
                      <w:tab w:val="left" w:pos="404"/>
                    </w:tabs>
                    <w:suppressAutoHyphens/>
                    <w:autoSpaceDE w:val="0"/>
                    <w:spacing w:after="0" w:line="240" w:lineRule="auto"/>
                    <w:rPr>
                      <w:sz w:val="24"/>
                      <w:szCs w:val="24"/>
                    </w:rPr>
                  </w:pPr>
                  <w:r>
                    <w:rPr>
                      <w:sz w:val="24"/>
                      <w:szCs w:val="24"/>
                    </w:rPr>
                    <w:t xml:space="preserve">"Папа, мама, я — спортивная семья" </w:t>
                  </w:r>
                </w:p>
                <w:p w:rsidR="00FE7EEF" w:rsidRDefault="00FE7EEF" w:rsidP="00FE7EEF">
                  <w:pPr>
                    <w:framePr w:hSpace="180" w:wrap="around" w:vAnchor="text" w:hAnchor="margin" w:y="-184"/>
                    <w:numPr>
                      <w:ilvl w:val="0"/>
                      <w:numId w:val="15"/>
                    </w:numPr>
                    <w:tabs>
                      <w:tab w:val="left" w:pos="404"/>
                    </w:tabs>
                    <w:suppressAutoHyphens/>
                    <w:autoSpaceDE w:val="0"/>
                    <w:spacing w:after="0" w:line="240" w:lineRule="auto"/>
                    <w:rPr>
                      <w:sz w:val="24"/>
                      <w:szCs w:val="24"/>
                    </w:rPr>
                  </w:pPr>
                  <w:r>
                    <w:rPr>
                      <w:sz w:val="24"/>
                      <w:szCs w:val="24"/>
                    </w:rPr>
                    <w:t xml:space="preserve">"Веселые старты" </w:t>
                  </w:r>
                </w:p>
                <w:p w:rsidR="00FE7EEF" w:rsidRDefault="00FE7EEF" w:rsidP="00FE7EEF">
                  <w:pPr>
                    <w:framePr w:hSpace="180" w:wrap="around" w:vAnchor="text" w:hAnchor="margin" w:y="-184"/>
                    <w:numPr>
                      <w:ilvl w:val="0"/>
                      <w:numId w:val="15"/>
                    </w:numPr>
                    <w:tabs>
                      <w:tab w:val="left" w:pos="404"/>
                    </w:tabs>
                    <w:suppressAutoHyphens/>
                    <w:autoSpaceDE w:val="0"/>
                    <w:spacing w:after="0" w:line="240" w:lineRule="auto"/>
                    <w:rPr>
                      <w:sz w:val="24"/>
                      <w:szCs w:val="24"/>
                    </w:rPr>
                  </w:pPr>
                  <w:r>
                    <w:rPr>
                      <w:sz w:val="24"/>
                      <w:szCs w:val="24"/>
                    </w:rPr>
                    <w:t>Участие родителей в массовых мероприятиях вне ДОУ (семейные эстафеты)</w:t>
                  </w:r>
                </w:p>
                <w:p w:rsidR="00FE7EEF" w:rsidRDefault="00FE7EEF" w:rsidP="00FE7EEF">
                  <w:pPr>
                    <w:framePr w:hSpace="180" w:wrap="around" w:vAnchor="text" w:hAnchor="margin" w:y="-184"/>
                    <w:numPr>
                      <w:ilvl w:val="0"/>
                      <w:numId w:val="15"/>
                    </w:numPr>
                    <w:tabs>
                      <w:tab w:val="left" w:pos="404"/>
                    </w:tabs>
                    <w:suppressAutoHyphens/>
                    <w:autoSpaceDE w:val="0"/>
                    <w:spacing w:after="0" w:line="240" w:lineRule="auto"/>
                    <w:rPr>
                      <w:sz w:val="24"/>
                      <w:szCs w:val="24"/>
                    </w:rPr>
                  </w:pPr>
                </w:p>
              </w:tc>
              <w:tc>
                <w:tcPr>
                  <w:tcW w:w="3902"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35"/>
                    <w:jc w:val="center"/>
                    <w:rPr>
                      <w:sz w:val="24"/>
                      <w:szCs w:val="24"/>
                    </w:rPr>
                  </w:pPr>
                  <w:r>
                    <w:rPr>
                      <w:sz w:val="24"/>
                      <w:szCs w:val="24"/>
                    </w:rPr>
                    <w:t xml:space="preserve">По желанию родителей и педагогов </w:t>
                  </w:r>
                </w:p>
                <w:p w:rsidR="00FE7EEF" w:rsidRDefault="00FE7EEF" w:rsidP="00FE7EEF">
                  <w:pPr>
                    <w:framePr w:hSpace="180" w:wrap="around" w:vAnchor="text" w:hAnchor="margin" w:y="-184"/>
                    <w:autoSpaceDE w:val="0"/>
                    <w:ind w:left="35"/>
                    <w:jc w:val="center"/>
                    <w:rPr>
                      <w:sz w:val="24"/>
                      <w:szCs w:val="24"/>
                    </w:rPr>
                  </w:pPr>
                  <w:r>
                    <w:rPr>
                      <w:sz w:val="24"/>
                      <w:szCs w:val="24"/>
                    </w:rPr>
                    <w:t>Ежемесячно</w:t>
                  </w:r>
                  <w:proofErr w:type="gramStart"/>
                  <w:r>
                    <w:rPr>
                      <w:sz w:val="24"/>
                      <w:szCs w:val="24"/>
                    </w:rPr>
                    <w:t xml:space="preserve"> Е</w:t>
                  </w:r>
                  <w:proofErr w:type="gramEnd"/>
                  <w:r>
                    <w:rPr>
                      <w:sz w:val="24"/>
                      <w:szCs w:val="24"/>
                    </w:rPr>
                    <w:t xml:space="preserve">жеквартально </w:t>
                  </w:r>
                </w:p>
                <w:p w:rsidR="00FE7EEF" w:rsidRDefault="00FE7EEF" w:rsidP="00FE7EEF">
                  <w:pPr>
                    <w:framePr w:hSpace="180" w:wrap="around" w:vAnchor="text" w:hAnchor="margin" w:y="-184"/>
                    <w:autoSpaceDE w:val="0"/>
                    <w:ind w:left="35"/>
                    <w:jc w:val="center"/>
                    <w:rPr>
                      <w:sz w:val="24"/>
                      <w:szCs w:val="24"/>
                    </w:rPr>
                  </w:pPr>
                </w:p>
                <w:p w:rsidR="00FE7EEF" w:rsidRDefault="00FE7EEF" w:rsidP="00FE7EEF">
                  <w:pPr>
                    <w:framePr w:hSpace="180" w:wrap="around" w:vAnchor="text" w:hAnchor="margin" w:y="-184"/>
                    <w:autoSpaceDE w:val="0"/>
                    <w:ind w:left="35"/>
                    <w:jc w:val="center"/>
                    <w:rPr>
                      <w:sz w:val="24"/>
                      <w:szCs w:val="24"/>
                    </w:rPr>
                  </w:pPr>
                  <w:r>
                    <w:rPr>
                      <w:sz w:val="24"/>
                      <w:szCs w:val="24"/>
                    </w:rPr>
                    <w:t xml:space="preserve">На прогулке </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45-60</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475"/>
              </w:trPr>
              <w:tc>
                <w:tcPr>
                  <w:tcW w:w="519"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1.13</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7"/>
                    <w:rPr>
                      <w:sz w:val="24"/>
                      <w:szCs w:val="24"/>
                    </w:rPr>
                  </w:pPr>
                  <w:r>
                    <w:rPr>
                      <w:sz w:val="24"/>
                      <w:szCs w:val="24"/>
                    </w:rPr>
                    <w:t xml:space="preserve">Индивидуальная работа по развитию </w:t>
                  </w:r>
                  <w:r>
                    <w:rPr>
                      <w:sz w:val="24"/>
                      <w:szCs w:val="24"/>
                    </w:rPr>
                    <w:br/>
                    <w:t>движений</w:t>
                  </w:r>
                </w:p>
                <w:p w:rsidR="00FE7EEF" w:rsidRDefault="00FE7EEF" w:rsidP="00FE7EEF">
                  <w:pPr>
                    <w:framePr w:hSpace="180" w:wrap="around" w:vAnchor="text" w:hAnchor="margin" w:y="-184"/>
                    <w:autoSpaceDE w:val="0"/>
                    <w:snapToGrid w:val="0"/>
                    <w:ind w:left="57"/>
                    <w:rPr>
                      <w:sz w:val="24"/>
                      <w:szCs w:val="24"/>
                    </w:rPr>
                  </w:pPr>
                </w:p>
              </w:tc>
              <w:tc>
                <w:tcPr>
                  <w:tcW w:w="3902"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0"/>
                    <w:jc w:val="center"/>
                    <w:rPr>
                      <w:sz w:val="24"/>
                      <w:szCs w:val="24"/>
                    </w:rPr>
                  </w:pPr>
                  <w:r>
                    <w:rPr>
                      <w:sz w:val="24"/>
                      <w:szCs w:val="24"/>
                    </w:rPr>
                    <w:t>Ежедневно</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12-15</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trHeight w:val="883"/>
              </w:trPr>
              <w:tc>
                <w:tcPr>
                  <w:tcW w:w="519"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1.14</w:t>
                  </w:r>
                </w:p>
              </w:tc>
              <w:tc>
                <w:tcPr>
                  <w:tcW w:w="3373"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rPr>
                      <w:sz w:val="24"/>
                      <w:szCs w:val="24"/>
                    </w:rPr>
                  </w:pPr>
                  <w:r>
                    <w:rPr>
                      <w:sz w:val="24"/>
                      <w:szCs w:val="24"/>
                    </w:rPr>
                    <w:t>Посещение спортивного зала: подвижные игры, занятия на тренажерах</w:t>
                  </w:r>
                </w:p>
                <w:p w:rsidR="00FE7EEF" w:rsidRDefault="00FE7EEF" w:rsidP="00FE7EEF">
                  <w:pPr>
                    <w:framePr w:hSpace="180" w:wrap="around" w:vAnchor="text" w:hAnchor="margin" w:y="-184"/>
                    <w:autoSpaceDE w:val="0"/>
                    <w:rPr>
                      <w:sz w:val="24"/>
                      <w:szCs w:val="24"/>
                    </w:rPr>
                  </w:pPr>
                </w:p>
              </w:tc>
              <w:tc>
                <w:tcPr>
                  <w:tcW w:w="3902"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35"/>
                    <w:jc w:val="center"/>
                    <w:rPr>
                      <w:sz w:val="24"/>
                      <w:szCs w:val="24"/>
                    </w:rPr>
                  </w:pPr>
                  <w:r>
                    <w:rPr>
                      <w:sz w:val="24"/>
                      <w:szCs w:val="24"/>
                    </w:rPr>
                    <w:t>Все</w:t>
                  </w:r>
                </w:p>
              </w:tc>
              <w:tc>
                <w:tcPr>
                  <w:tcW w:w="3969"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jc w:val="center"/>
                    <w:rPr>
                      <w:sz w:val="24"/>
                      <w:szCs w:val="24"/>
                    </w:rPr>
                  </w:pPr>
                  <w:r>
                    <w:rPr>
                      <w:sz w:val="24"/>
                      <w:szCs w:val="24"/>
                    </w:rPr>
                    <w:t>По графику работы зала</w:t>
                  </w:r>
                </w:p>
              </w:tc>
              <w:tc>
                <w:tcPr>
                  <w:tcW w:w="226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10-15</w:t>
                  </w:r>
                </w:p>
              </w:tc>
              <w:tc>
                <w:tcPr>
                  <w:tcW w:w="21" w:type="dxa"/>
                  <w:tcBorders>
                    <w:left w:val="single" w:sz="1" w:space="0" w:color="000000"/>
                  </w:tcBorders>
                </w:tcPr>
                <w:p w:rsidR="00FE7EEF" w:rsidRDefault="00FE7EEF" w:rsidP="00FE7EEF">
                  <w:pPr>
                    <w:framePr w:hSpace="180" w:wrap="around" w:vAnchor="text" w:hAnchor="margin" w:y="-184"/>
                    <w:snapToGrid w:val="0"/>
                    <w:rPr>
                      <w:sz w:val="24"/>
                      <w:szCs w:val="24"/>
                    </w:rPr>
                  </w:pPr>
                </w:p>
              </w:tc>
            </w:tr>
            <w:tr w:rsidR="00FE7EEF" w:rsidTr="00AD16D5">
              <w:trPr>
                <w:gridAfter w:val="1"/>
                <w:wAfter w:w="21" w:type="dxa"/>
                <w:trHeight w:val="361"/>
              </w:trPr>
              <w:tc>
                <w:tcPr>
                  <w:tcW w:w="14031" w:type="dxa"/>
                  <w:gridSpan w:val="14"/>
                  <w:tcBorders>
                    <w:top w:val="single" w:sz="1" w:space="0" w:color="000000"/>
                    <w:left w:val="single" w:sz="1" w:space="0" w:color="000000"/>
                    <w:bottom w:val="single" w:sz="1" w:space="0" w:color="000000"/>
                    <w:right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2. Оздоровительная работа с детьми</w:t>
                  </w:r>
                </w:p>
              </w:tc>
            </w:tr>
            <w:tr w:rsidR="00FE7EEF" w:rsidRPr="00FE2FF7" w:rsidTr="00AD16D5">
              <w:trPr>
                <w:gridAfter w:val="1"/>
                <w:wAfter w:w="21" w:type="dxa"/>
                <w:trHeight w:val="3595"/>
              </w:trPr>
              <w:tc>
                <w:tcPr>
                  <w:tcW w:w="471" w:type="dxa"/>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lastRenderedPageBreak/>
                    <w:t>2.1</w:t>
                  </w:r>
                </w:p>
              </w:tc>
              <w:tc>
                <w:tcPr>
                  <w:tcW w:w="3371" w:type="dxa"/>
                  <w:gridSpan w:val="4"/>
                  <w:tcBorders>
                    <w:top w:val="single" w:sz="1" w:space="0" w:color="000000"/>
                    <w:left w:val="single" w:sz="1" w:space="0" w:color="000000"/>
                    <w:bottom w:val="single" w:sz="1" w:space="0" w:color="000000"/>
                  </w:tcBorders>
                </w:tcPr>
                <w:p w:rsidR="00FE7EEF" w:rsidRPr="00FE2FF7" w:rsidRDefault="00FE7EEF" w:rsidP="00FE7EEF">
                  <w:pPr>
                    <w:framePr w:hSpace="180" w:wrap="around" w:vAnchor="text" w:hAnchor="margin" w:y="-184"/>
                    <w:autoSpaceDE w:val="0"/>
                    <w:snapToGrid w:val="0"/>
                    <w:spacing w:line="100" w:lineRule="atLeast"/>
                    <w:ind w:left="58"/>
                    <w:rPr>
                      <w:sz w:val="24"/>
                      <w:szCs w:val="24"/>
                    </w:rPr>
                  </w:pPr>
                  <w:r w:rsidRPr="00FE2FF7">
                    <w:rPr>
                      <w:sz w:val="24"/>
                      <w:szCs w:val="24"/>
                    </w:rPr>
                    <w:t xml:space="preserve">Закаливающие мероприятия: </w:t>
                  </w:r>
                </w:p>
                <w:p w:rsidR="00FE7EEF" w:rsidRPr="00FE2FF7"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 xml:space="preserve">прием детей на улице </w:t>
                  </w:r>
                </w:p>
                <w:p w:rsidR="00FE7EEF" w:rsidRPr="00FE2FF7" w:rsidRDefault="00FE7EEF" w:rsidP="00FE7EEF">
                  <w:pPr>
                    <w:framePr w:hSpace="180" w:wrap="around" w:vAnchor="text" w:hAnchor="margin" w:y="-184"/>
                    <w:autoSpaceDE w:val="0"/>
                    <w:spacing w:line="100" w:lineRule="atLeast"/>
                    <w:ind w:left="171"/>
                    <w:rPr>
                      <w:sz w:val="24"/>
                      <w:szCs w:val="24"/>
                    </w:rPr>
                  </w:pPr>
                </w:p>
                <w:p w:rsidR="00FE7EEF" w:rsidRPr="00FE2FF7"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 xml:space="preserve">проветривание помещений </w:t>
                  </w:r>
                </w:p>
                <w:p w:rsidR="00FE7EEF" w:rsidRPr="00FE2FF7"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 xml:space="preserve">воздушные ванны </w:t>
                  </w:r>
                </w:p>
                <w:p w:rsidR="00FE7EEF" w:rsidRPr="00FE2FF7"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 xml:space="preserve">гимнастика после сна </w:t>
                  </w:r>
                </w:p>
                <w:p w:rsidR="00FE7EEF" w:rsidRPr="00FE2FF7"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бассейн (массаж пальцев),</w:t>
                  </w:r>
                </w:p>
                <w:p w:rsidR="00FE7EEF" w:rsidRPr="00FE2FF7" w:rsidRDefault="00FE7EEF" w:rsidP="00FE7EEF">
                  <w:pPr>
                    <w:framePr w:hSpace="180" w:wrap="around" w:vAnchor="text" w:hAnchor="margin" w:y="-184"/>
                    <w:autoSpaceDE w:val="0"/>
                    <w:spacing w:line="100" w:lineRule="atLeast"/>
                    <w:ind w:left="171"/>
                    <w:rPr>
                      <w:sz w:val="24"/>
                      <w:szCs w:val="24"/>
                    </w:rPr>
                  </w:pPr>
                  <w:r w:rsidRPr="00FE2FF7">
                    <w:rPr>
                      <w:sz w:val="24"/>
                      <w:szCs w:val="24"/>
                    </w:rPr>
                    <w:t xml:space="preserve"> </w:t>
                  </w:r>
                </w:p>
                <w:p w:rsidR="00FE7EEF" w:rsidRPr="00FE2FF7" w:rsidRDefault="00FE7EEF" w:rsidP="00FE7EEF">
                  <w:pPr>
                    <w:framePr w:hSpace="180" w:wrap="around" w:vAnchor="text" w:hAnchor="margin" w:y="-184"/>
                    <w:autoSpaceDE w:val="0"/>
                    <w:spacing w:line="100" w:lineRule="atLeast"/>
                    <w:rPr>
                      <w:sz w:val="24"/>
                      <w:szCs w:val="24"/>
                    </w:rPr>
                  </w:pPr>
                </w:p>
                <w:p w:rsidR="00FE7EEF" w:rsidRPr="00FE2FF7"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обширное умывание</w:t>
                  </w:r>
                </w:p>
                <w:p w:rsidR="00FE7EEF" w:rsidRPr="00FE2FF7"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 xml:space="preserve">сон без маек </w:t>
                  </w:r>
                </w:p>
                <w:p w:rsidR="00FE7EEF" w:rsidRPr="00FE2FF7"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ходьба по дорожкам здоровья</w:t>
                  </w:r>
                </w:p>
                <w:p w:rsidR="00FE7EEF" w:rsidRDefault="00FE7EEF" w:rsidP="00FE7EEF">
                  <w:pPr>
                    <w:framePr w:hSpace="180" w:wrap="around" w:vAnchor="text" w:hAnchor="margin" w:y="-184"/>
                    <w:numPr>
                      <w:ilvl w:val="0"/>
                      <w:numId w:val="17"/>
                    </w:numPr>
                    <w:tabs>
                      <w:tab w:val="left" w:pos="398"/>
                    </w:tabs>
                    <w:suppressAutoHyphens/>
                    <w:autoSpaceDE w:val="0"/>
                    <w:spacing w:after="0" w:line="100" w:lineRule="atLeast"/>
                    <w:rPr>
                      <w:sz w:val="24"/>
                      <w:szCs w:val="24"/>
                    </w:rPr>
                  </w:pPr>
                  <w:r w:rsidRPr="00FE2FF7">
                    <w:rPr>
                      <w:sz w:val="24"/>
                      <w:szCs w:val="24"/>
                    </w:rPr>
                    <w:t>промывание носоглотки</w:t>
                  </w:r>
                  <w:r>
                    <w:rPr>
                      <w:sz w:val="24"/>
                      <w:szCs w:val="24"/>
                    </w:rPr>
                    <w:t xml:space="preserve"> </w:t>
                  </w:r>
                </w:p>
              </w:tc>
              <w:tc>
                <w:tcPr>
                  <w:tcW w:w="2196"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pacing w:line="100" w:lineRule="atLeast"/>
                    <w:jc w:val="center"/>
                    <w:rPr>
                      <w:sz w:val="24"/>
                      <w:szCs w:val="24"/>
                    </w:rPr>
                  </w:pPr>
                  <w:r>
                    <w:rPr>
                      <w:sz w:val="24"/>
                      <w:szCs w:val="24"/>
                    </w:rPr>
                    <w:t xml:space="preserve">Все </w:t>
                  </w:r>
                </w:p>
                <w:p w:rsidR="00FE7EEF" w:rsidRDefault="00FE7EEF" w:rsidP="00FE7EEF">
                  <w:pPr>
                    <w:framePr w:hSpace="180" w:wrap="around" w:vAnchor="text" w:hAnchor="margin" w:y="-184"/>
                    <w:autoSpaceDE w:val="0"/>
                    <w:spacing w:line="100" w:lineRule="atLeast"/>
                    <w:jc w:val="center"/>
                    <w:rPr>
                      <w:sz w:val="24"/>
                      <w:szCs w:val="24"/>
                    </w:rPr>
                  </w:pPr>
                </w:p>
                <w:p w:rsidR="00FE7EEF" w:rsidRDefault="00FE7EEF" w:rsidP="00FE7EEF">
                  <w:pPr>
                    <w:framePr w:hSpace="180" w:wrap="around" w:vAnchor="text" w:hAnchor="margin" w:y="-184"/>
                    <w:autoSpaceDE w:val="0"/>
                    <w:spacing w:line="100" w:lineRule="atLeast"/>
                    <w:jc w:val="center"/>
                    <w:rPr>
                      <w:sz w:val="24"/>
                      <w:szCs w:val="24"/>
                    </w:rPr>
                  </w:pPr>
                </w:p>
                <w:p w:rsidR="00FE7EEF" w:rsidRDefault="00FE7EEF" w:rsidP="00FE7EEF">
                  <w:pPr>
                    <w:framePr w:hSpace="180" w:wrap="around" w:vAnchor="text" w:hAnchor="margin" w:y="-184"/>
                    <w:autoSpaceDE w:val="0"/>
                    <w:spacing w:line="100" w:lineRule="atLeast"/>
                    <w:jc w:val="center"/>
                    <w:rPr>
                      <w:sz w:val="24"/>
                      <w:szCs w:val="24"/>
                    </w:rPr>
                  </w:pPr>
                  <w:r>
                    <w:rPr>
                      <w:sz w:val="24"/>
                      <w:szCs w:val="24"/>
                    </w:rPr>
                    <w:t>Все</w:t>
                  </w:r>
                </w:p>
                <w:p w:rsidR="00FE7EEF" w:rsidRDefault="00FE7EEF" w:rsidP="00FE7EEF">
                  <w:pPr>
                    <w:framePr w:hSpace="180" w:wrap="around" w:vAnchor="text" w:hAnchor="margin" w:y="-184"/>
                    <w:autoSpaceDE w:val="0"/>
                    <w:spacing w:line="100" w:lineRule="atLeast"/>
                    <w:jc w:val="center"/>
                    <w:rPr>
                      <w:sz w:val="24"/>
                      <w:szCs w:val="24"/>
                    </w:rPr>
                  </w:pPr>
                  <w:r>
                    <w:rPr>
                      <w:sz w:val="24"/>
                      <w:szCs w:val="24"/>
                    </w:rPr>
                    <w:t>1-я и 2-я мл</w:t>
                  </w:r>
                  <w:proofErr w:type="gramStart"/>
                  <w:r>
                    <w:rPr>
                      <w:sz w:val="24"/>
                      <w:szCs w:val="24"/>
                    </w:rPr>
                    <w:t>.</w:t>
                  </w:r>
                  <w:proofErr w:type="gramEnd"/>
                  <w:r>
                    <w:rPr>
                      <w:sz w:val="24"/>
                      <w:szCs w:val="24"/>
                    </w:rPr>
                    <w:t xml:space="preserve"> </w:t>
                  </w:r>
                  <w:proofErr w:type="gramStart"/>
                  <w:r>
                    <w:rPr>
                      <w:sz w:val="24"/>
                      <w:szCs w:val="24"/>
                    </w:rPr>
                    <w:t>г</w:t>
                  </w:r>
                  <w:proofErr w:type="gramEnd"/>
                  <w:r>
                    <w:rPr>
                      <w:sz w:val="24"/>
                      <w:szCs w:val="24"/>
                    </w:rPr>
                    <w:t xml:space="preserve">р. </w:t>
                  </w:r>
                </w:p>
                <w:p w:rsidR="00FE7EEF" w:rsidRDefault="00FE7EEF" w:rsidP="00FE7EEF">
                  <w:pPr>
                    <w:framePr w:hSpace="180" w:wrap="around" w:vAnchor="text" w:hAnchor="margin" w:y="-184"/>
                    <w:autoSpaceDE w:val="0"/>
                    <w:spacing w:line="100" w:lineRule="atLeast"/>
                    <w:jc w:val="center"/>
                    <w:rPr>
                      <w:sz w:val="24"/>
                      <w:szCs w:val="24"/>
                    </w:rPr>
                  </w:pPr>
                  <w:r>
                    <w:rPr>
                      <w:sz w:val="24"/>
                      <w:szCs w:val="24"/>
                    </w:rPr>
                    <w:t xml:space="preserve">Все </w:t>
                  </w:r>
                </w:p>
                <w:p w:rsidR="00FE7EEF" w:rsidRPr="00CE505D" w:rsidRDefault="00FE7EEF" w:rsidP="00FE7EEF">
                  <w:pPr>
                    <w:framePr w:hSpace="180" w:wrap="around" w:vAnchor="text" w:hAnchor="margin" w:y="-184"/>
                    <w:autoSpaceDE w:val="0"/>
                    <w:spacing w:line="100" w:lineRule="atLeast"/>
                    <w:jc w:val="center"/>
                    <w:rPr>
                      <w:sz w:val="24"/>
                      <w:szCs w:val="24"/>
                    </w:rPr>
                  </w:pPr>
                  <w:r>
                    <w:rPr>
                      <w:sz w:val="24"/>
                      <w:szCs w:val="24"/>
                    </w:rPr>
                    <w:t xml:space="preserve">Старшие и </w:t>
                  </w:r>
                  <w:proofErr w:type="spellStart"/>
                  <w:r>
                    <w:rPr>
                      <w:sz w:val="24"/>
                      <w:szCs w:val="24"/>
                    </w:rPr>
                    <w:t>подг</w:t>
                  </w:r>
                  <w:proofErr w:type="spellEnd"/>
                </w:p>
                <w:p w:rsidR="00FE7EEF" w:rsidRDefault="00FE7EEF" w:rsidP="00FE7EEF">
                  <w:pPr>
                    <w:framePr w:hSpace="180" w:wrap="around" w:vAnchor="text" w:hAnchor="margin" w:y="-184"/>
                    <w:autoSpaceDE w:val="0"/>
                    <w:spacing w:line="100" w:lineRule="atLeast"/>
                    <w:ind w:left="57"/>
                    <w:jc w:val="center"/>
                    <w:rPr>
                      <w:sz w:val="24"/>
                      <w:szCs w:val="24"/>
                    </w:rPr>
                  </w:pPr>
                  <w:r>
                    <w:rPr>
                      <w:sz w:val="24"/>
                      <w:szCs w:val="24"/>
                    </w:rPr>
                    <w:t xml:space="preserve"> </w:t>
                  </w:r>
                </w:p>
                <w:p w:rsidR="00FE7EEF" w:rsidRDefault="00FE7EEF" w:rsidP="00FE7EEF">
                  <w:pPr>
                    <w:framePr w:hSpace="180" w:wrap="around" w:vAnchor="text" w:hAnchor="margin" w:y="-184"/>
                    <w:autoSpaceDE w:val="0"/>
                    <w:spacing w:line="100" w:lineRule="atLeast"/>
                    <w:ind w:left="57"/>
                    <w:jc w:val="center"/>
                    <w:rPr>
                      <w:sz w:val="24"/>
                      <w:szCs w:val="24"/>
                    </w:rPr>
                  </w:pPr>
                </w:p>
                <w:p w:rsidR="00FE7EEF" w:rsidRDefault="00FE7EEF" w:rsidP="00FE7EEF">
                  <w:pPr>
                    <w:framePr w:hSpace="180" w:wrap="around" w:vAnchor="text" w:hAnchor="margin" w:y="-184"/>
                    <w:autoSpaceDE w:val="0"/>
                    <w:spacing w:line="100" w:lineRule="atLeast"/>
                    <w:ind w:left="57"/>
                    <w:jc w:val="center"/>
                    <w:rPr>
                      <w:sz w:val="24"/>
                      <w:szCs w:val="24"/>
                    </w:rPr>
                  </w:pPr>
                  <w:r>
                    <w:rPr>
                      <w:sz w:val="24"/>
                      <w:szCs w:val="24"/>
                      <w:lang w:val="en-US"/>
                    </w:rPr>
                    <w:t>II</w:t>
                  </w:r>
                  <w:r>
                    <w:rPr>
                      <w:sz w:val="24"/>
                      <w:szCs w:val="24"/>
                    </w:rPr>
                    <w:t xml:space="preserve"> мл. и </w:t>
                  </w:r>
                  <w:proofErr w:type="gramStart"/>
                  <w:r>
                    <w:rPr>
                      <w:sz w:val="24"/>
                      <w:szCs w:val="24"/>
                    </w:rPr>
                    <w:t>ср</w:t>
                  </w:r>
                  <w:proofErr w:type="gramEnd"/>
                  <w:r>
                    <w:rPr>
                      <w:sz w:val="24"/>
                      <w:szCs w:val="24"/>
                    </w:rPr>
                    <w:t>. гр.</w:t>
                  </w:r>
                </w:p>
                <w:p w:rsidR="00FE7EEF" w:rsidRDefault="00FE7EEF" w:rsidP="00FE7EEF">
                  <w:pPr>
                    <w:framePr w:hSpace="180" w:wrap="around" w:vAnchor="text" w:hAnchor="margin" w:y="-184"/>
                    <w:autoSpaceDE w:val="0"/>
                    <w:spacing w:line="100" w:lineRule="atLeast"/>
                    <w:ind w:left="57"/>
                    <w:jc w:val="center"/>
                    <w:rPr>
                      <w:sz w:val="24"/>
                      <w:szCs w:val="24"/>
                    </w:rPr>
                  </w:pPr>
                  <w:r>
                    <w:rPr>
                      <w:sz w:val="24"/>
                      <w:szCs w:val="24"/>
                    </w:rPr>
                    <w:t xml:space="preserve">То же </w:t>
                  </w:r>
                </w:p>
                <w:p w:rsidR="00FE7EEF" w:rsidRDefault="00FE7EEF" w:rsidP="00FE7EEF">
                  <w:pPr>
                    <w:framePr w:hSpace="180" w:wrap="around" w:vAnchor="text" w:hAnchor="margin" w:y="-184"/>
                    <w:autoSpaceDE w:val="0"/>
                    <w:spacing w:line="100" w:lineRule="atLeast"/>
                    <w:ind w:left="57"/>
                    <w:jc w:val="center"/>
                    <w:rPr>
                      <w:sz w:val="24"/>
                      <w:szCs w:val="24"/>
                    </w:rPr>
                  </w:pPr>
                  <w:r>
                    <w:rPr>
                      <w:sz w:val="24"/>
                      <w:szCs w:val="24"/>
                    </w:rPr>
                    <w:t xml:space="preserve">Ст. и </w:t>
                  </w:r>
                  <w:proofErr w:type="spellStart"/>
                  <w:r>
                    <w:rPr>
                      <w:sz w:val="24"/>
                      <w:szCs w:val="24"/>
                    </w:rPr>
                    <w:t>подг</w:t>
                  </w:r>
                  <w:proofErr w:type="spellEnd"/>
                  <w:r>
                    <w:rPr>
                      <w:sz w:val="24"/>
                      <w:szCs w:val="24"/>
                    </w:rPr>
                    <w:t>. гр.   Все</w:t>
                  </w:r>
                </w:p>
              </w:tc>
              <w:tc>
                <w:tcPr>
                  <w:tcW w:w="5725"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ind w:left="71"/>
                    <w:jc w:val="center"/>
                    <w:rPr>
                      <w:sz w:val="24"/>
                      <w:szCs w:val="24"/>
                    </w:rPr>
                  </w:pPr>
                  <w:r>
                    <w:rPr>
                      <w:sz w:val="24"/>
                      <w:szCs w:val="24"/>
                    </w:rPr>
                    <w:t>В завис</w:t>
                  </w:r>
                  <w:proofErr w:type="gramStart"/>
                  <w:r>
                    <w:rPr>
                      <w:sz w:val="24"/>
                      <w:szCs w:val="24"/>
                    </w:rPr>
                    <w:t>.</w:t>
                  </w:r>
                  <w:proofErr w:type="gramEnd"/>
                  <w:r>
                    <w:rPr>
                      <w:sz w:val="24"/>
                      <w:szCs w:val="24"/>
                    </w:rPr>
                    <w:t xml:space="preserve"> </w:t>
                  </w:r>
                  <w:r>
                    <w:rPr>
                      <w:sz w:val="24"/>
                      <w:szCs w:val="24"/>
                    </w:rPr>
                    <w:br/>
                  </w:r>
                  <w:proofErr w:type="gramStart"/>
                  <w:r>
                    <w:rPr>
                      <w:sz w:val="24"/>
                      <w:szCs w:val="24"/>
                    </w:rPr>
                    <w:t>о</w:t>
                  </w:r>
                  <w:proofErr w:type="gramEnd"/>
                  <w:r>
                    <w:rPr>
                      <w:sz w:val="24"/>
                      <w:szCs w:val="24"/>
                    </w:rPr>
                    <w:t xml:space="preserve">т погоды </w:t>
                  </w:r>
                </w:p>
                <w:p w:rsidR="00FE7EEF" w:rsidRDefault="00FE7EEF" w:rsidP="00FE7EEF">
                  <w:pPr>
                    <w:framePr w:hSpace="180" w:wrap="around" w:vAnchor="text" w:hAnchor="margin" w:y="-184"/>
                    <w:autoSpaceDE w:val="0"/>
                    <w:ind w:left="71"/>
                    <w:jc w:val="center"/>
                    <w:rPr>
                      <w:sz w:val="24"/>
                      <w:szCs w:val="24"/>
                    </w:rPr>
                  </w:pPr>
                </w:p>
                <w:p w:rsidR="00FE7EEF" w:rsidRDefault="00FE7EEF" w:rsidP="00FE7EEF">
                  <w:pPr>
                    <w:framePr w:hSpace="180" w:wrap="around" w:vAnchor="text" w:hAnchor="margin" w:y="-184"/>
                    <w:autoSpaceDE w:val="0"/>
                    <w:ind w:left="71"/>
                    <w:jc w:val="center"/>
                    <w:rPr>
                      <w:sz w:val="24"/>
                      <w:szCs w:val="24"/>
                    </w:rPr>
                  </w:pPr>
                  <w:r>
                    <w:rPr>
                      <w:sz w:val="24"/>
                      <w:szCs w:val="24"/>
                    </w:rPr>
                    <w:t xml:space="preserve">По графику </w:t>
                  </w:r>
                </w:p>
                <w:p w:rsidR="00FE7EEF" w:rsidRDefault="00FE7EEF" w:rsidP="00FE7EEF">
                  <w:pPr>
                    <w:framePr w:hSpace="180" w:wrap="around" w:vAnchor="text" w:hAnchor="margin" w:y="-184"/>
                    <w:autoSpaceDE w:val="0"/>
                    <w:ind w:left="71"/>
                    <w:jc w:val="center"/>
                    <w:rPr>
                      <w:sz w:val="24"/>
                      <w:szCs w:val="24"/>
                    </w:rPr>
                  </w:pPr>
                  <w:r>
                    <w:rPr>
                      <w:sz w:val="24"/>
                      <w:szCs w:val="24"/>
                    </w:rPr>
                    <w:t>После сна</w:t>
                  </w:r>
                  <w:proofErr w:type="gramStart"/>
                  <w:r>
                    <w:rPr>
                      <w:sz w:val="24"/>
                      <w:szCs w:val="24"/>
                    </w:rPr>
                    <w:t xml:space="preserve"> П</w:t>
                  </w:r>
                  <w:proofErr w:type="gramEnd"/>
                  <w:r>
                    <w:rPr>
                      <w:sz w:val="24"/>
                      <w:szCs w:val="24"/>
                    </w:rPr>
                    <w:t>осле сна</w:t>
                  </w:r>
                </w:p>
                <w:p w:rsidR="00FE7EEF" w:rsidRDefault="00FE7EEF" w:rsidP="00FE7EEF">
                  <w:pPr>
                    <w:framePr w:hSpace="180" w:wrap="around" w:vAnchor="text" w:hAnchor="margin" w:y="-184"/>
                    <w:autoSpaceDE w:val="0"/>
                    <w:ind w:left="71"/>
                    <w:jc w:val="center"/>
                    <w:rPr>
                      <w:sz w:val="24"/>
                      <w:szCs w:val="24"/>
                    </w:rPr>
                  </w:pPr>
                  <w:r>
                    <w:rPr>
                      <w:sz w:val="24"/>
                      <w:szCs w:val="24"/>
                    </w:rPr>
                    <w:t xml:space="preserve"> По сетке</w:t>
                  </w:r>
                </w:p>
                <w:p w:rsidR="00FE7EEF" w:rsidRDefault="00FE7EEF" w:rsidP="00FE7EEF">
                  <w:pPr>
                    <w:framePr w:hSpace="180" w:wrap="around" w:vAnchor="text" w:hAnchor="margin" w:y="-184"/>
                    <w:autoSpaceDE w:val="0"/>
                    <w:ind w:left="86"/>
                    <w:jc w:val="center"/>
                    <w:rPr>
                      <w:sz w:val="24"/>
                      <w:szCs w:val="24"/>
                    </w:rPr>
                  </w:pPr>
                </w:p>
                <w:p w:rsidR="00FE7EEF" w:rsidRDefault="00FE7EEF" w:rsidP="00FE7EEF">
                  <w:pPr>
                    <w:framePr w:hSpace="180" w:wrap="around" w:vAnchor="text" w:hAnchor="margin" w:y="-184"/>
                    <w:autoSpaceDE w:val="0"/>
                    <w:ind w:left="86"/>
                    <w:jc w:val="center"/>
                    <w:rPr>
                      <w:sz w:val="24"/>
                      <w:szCs w:val="24"/>
                    </w:rPr>
                  </w:pPr>
                  <w:r>
                    <w:rPr>
                      <w:sz w:val="24"/>
                      <w:szCs w:val="24"/>
                    </w:rPr>
                    <w:t>После сна</w:t>
                  </w:r>
                  <w:proofErr w:type="gramStart"/>
                  <w:r>
                    <w:rPr>
                      <w:sz w:val="24"/>
                      <w:szCs w:val="24"/>
                    </w:rPr>
                    <w:t xml:space="preserve"> П</w:t>
                  </w:r>
                  <w:proofErr w:type="gramEnd"/>
                  <w:r>
                    <w:rPr>
                      <w:sz w:val="24"/>
                      <w:szCs w:val="24"/>
                    </w:rPr>
                    <w:t xml:space="preserve">осле сна После сна После сна </w:t>
                  </w:r>
                </w:p>
                <w:p w:rsidR="00FE7EEF" w:rsidRDefault="00FE7EEF" w:rsidP="00FE7EEF">
                  <w:pPr>
                    <w:framePr w:hSpace="180" w:wrap="around" w:vAnchor="text" w:hAnchor="margin" w:y="-184"/>
                    <w:autoSpaceDE w:val="0"/>
                    <w:ind w:left="86"/>
                    <w:jc w:val="center"/>
                    <w:rPr>
                      <w:sz w:val="24"/>
                      <w:szCs w:val="24"/>
                    </w:rPr>
                  </w:pPr>
                  <w:r>
                    <w:rPr>
                      <w:sz w:val="24"/>
                      <w:szCs w:val="24"/>
                    </w:rPr>
                    <w:t>Летом</w:t>
                  </w:r>
                </w:p>
              </w:tc>
              <w:tc>
                <w:tcPr>
                  <w:tcW w:w="2268" w:type="dxa"/>
                  <w:gridSpan w:val="2"/>
                  <w:tcBorders>
                    <w:top w:val="single" w:sz="1" w:space="0" w:color="000000"/>
                    <w:left w:val="single" w:sz="1" w:space="0" w:color="000000"/>
                    <w:bottom w:val="single" w:sz="1" w:space="0" w:color="000000"/>
                    <w:right w:val="single" w:sz="1" w:space="0" w:color="000000"/>
                  </w:tcBorders>
                </w:tcPr>
                <w:p w:rsidR="00FE7EEF" w:rsidRDefault="00FE7EEF" w:rsidP="00FE7EEF">
                  <w:pPr>
                    <w:framePr w:hSpace="180" w:wrap="around" w:vAnchor="text" w:hAnchor="margin" w:y="-184"/>
                    <w:autoSpaceDE w:val="0"/>
                    <w:jc w:val="center"/>
                    <w:rPr>
                      <w:sz w:val="24"/>
                      <w:szCs w:val="24"/>
                    </w:rPr>
                  </w:pPr>
                  <w:r>
                    <w:rPr>
                      <w:sz w:val="24"/>
                      <w:szCs w:val="24"/>
                    </w:rPr>
                    <w:t xml:space="preserve">35 </w:t>
                  </w:r>
                </w:p>
                <w:p w:rsidR="00FE7EEF" w:rsidRDefault="00FE7EEF" w:rsidP="00FE7EEF">
                  <w:pPr>
                    <w:framePr w:hSpace="180" w:wrap="around" w:vAnchor="text" w:hAnchor="margin" w:y="-184"/>
                    <w:autoSpaceDE w:val="0"/>
                    <w:jc w:val="center"/>
                    <w:rPr>
                      <w:sz w:val="24"/>
                      <w:szCs w:val="24"/>
                    </w:rPr>
                  </w:pPr>
                </w:p>
                <w:p w:rsidR="00FE7EEF" w:rsidRDefault="00FE7EEF" w:rsidP="00FE7EEF">
                  <w:pPr>
                    <w:framePr w:hSpace="180" w:wrap="around" w:vAnchor="text" w:hAnchor="margin" w:y="-184"/>
                    <w:autoSpaceDE w:val="0"/>
                    <w:jc w:val="center"/>
                    <w:rPr>
                      <w:sz w:val="24"/>
                      <w:szCs w:val="24"/>
                    </w:rPr>
                  </w:pPr>
                  <w:r>
                    <w:rPr>
                      <w:sz w:val="24"/>
                      <w:szCs w:val="24"/>
                    </w:rPr>
                    <w:t xml:space="preserve">В соотв. с </w:t>
                  </w:r>
                  <w:proofErr w:type="spellStart"/>
                  <w:r>
                    <w:rPr>
                      <w:sz w:val="24"/>
                      <w:szCs w:val="24"/>
                    </w:rPr>
                    <w:t>СанПиН</w:t>
                  </w:r>
                  <w:proofErr w:type="spellEnd"/>
                  <w:r>
                    <w:rPr>
                      <w:sz w:val="24"/>
                      <w:szCs w:val="24"/>
                    </w:rPr>
                    <w:t xml:space="preserve"> 5,10,15 </w:t>
                  </w:r>
                </w:p>
                <w:p w:rsidR="00FE7EEF" w:rsidRDefault="00FE7EEF" w:rsidP="00FE7EEF">
                  <w:pPr>
                    <w:framePr w:hSpace="180" w:wrap="around" w:vAnchor="text" w:hAnchor="margin" w:y="-184"/>
                    <w:autoSpaceDE w:val="0"/>
                    <w:jc w:val="center"/>
                    <w:rPr>
                      <w:sz w:val="24"/>
                      <w:szCs w:val="24"/>
                    </w:rPr>
                  </w:pPr>
                  <w:r>
                    <w:rPr>
                      <w:sz w:val="24"/>
                      <w:szCs w:val="24"/>
                    </w:rPr>
                    <w:t xml:space="preserve">7-15 </w:t>
                  </w:r>
                  <w:r>
                    <w:rPr>
                      <w:sz w:val="24"/>
                      <w:szCs w:val="24"/>
                    </w:rPr>
                    <w:br/>
                    <w:t>30</w:t>
                  </w:r>
                </w:p>
                <w:p w:rsidR="00FE7EEF" w:rsidRDefault="00FE7EEF" w:rsidP="00FE7EEF">
                  <w:pPr>
                    <w:framePr w:hSpace="180" w:wrap="around" w:vAnchor="text" w:hAnchor="margin" w:y="-184"/>
                    <w:autoSpaceDE w:val="0"/>
                    <w:jc w:val="center"/>
                    <w:rPr>
                      <w:sz w:val="24"/>
                      <w:szCs w:val="24"/>
                    </w:rPr>
                  </w:pPr>
                </w:p>
                <w:p w:rsidR="00FE7EEF" w:rsidRDefault="00FE7EEF" w:rsidP="00FE7EEF">
                  <w:pPr>
                    <w:framePr w:hSpace="180" w:wrap="around" w:vAnchor="text" w:hAnchor="margin" w:y="-184"/>
                    <w:tabs>
                      <w:tab w:val="left" w:pos="405"/>
                      <w:tab w:val="center" w:pos="1180"/>
                    </w:tabs>
                    <w:autoSpaceDE w:val="0"/>
                    <w:rPr>
                      <w:sz w:val="24"/>
                      <w:szCs w:val="24"/>
                    </w:rPr>
                  </w:pPr>
                  <w:r>
                    <w:rPr>
                      <w:sz w:val="24"/>
                      <w:szCs w:val="24"/>
                    </w:rPr>
                    <w:tab/>
                  </w:r>
                </w:p>
                <w:p w:rsidR="00FE7EEF" w:rsidRDefault="00FE7EEF" w:rsidP="00FE7EEF">
                  <w:pPr>
                    <w:framePr w:hSpace="180" w:wrap="around" w:vAnchor="text" w:hAnchor="margin" w:y="-184"/>
                    <w:tabs>
                      <w:tab w:val="left" w:pos="405"/>
                      <w:tab w:val="center" w:pos="1180"/>
                    </w:tabs>
                    <w:autoSpaceDE w:val="0"/>
                    <w:rPr>
                      <w:sz w:val="24"/>
                      <w:szCs w:val="24"/>
                    </w:rPr>
                  </w:pPr>
                  <w:r>
                    <w:rPr>
                      <w:sz w:val="24"/>
                      <w:szCs w:val="24"/>
                    </w:rPr>
                    <w:tab/>
                  </w:r>
                </w:p>
                <w:p w:rsidR="00FE7EEF" w:rsidRDefault="00FE7EEF" w:rsidP="00FE7EEF">
                  <w:pPr>
                    <w:framePr w:hSpace="180" w:wrap="around" w:vAnchor="text" w:hAnchor="margin" w:y="-184"/>
                    <w:autoSpaceDE w:val="0"/>
                    <w:jc w:val="center"/>
                    <w:rPr>
                      <w:sz w:val="24"/>
                      <w:szCs w:val="24"/>
                    </w:rPr>
                  </w:pPr>
                  <w:r>
                    <w:rPr>
                      <w:sz w:val="24"/>
                      <w:szCs w:val="24"/>
                    </w:rPr>
                    <w:t>5 — 10</w:t>
                  </w:r>
                </w:p>
                <w:p w:rsidR="00FE7EEF" w:rsidRDefault="00FE7EEF" w:rsidP="00FE7EEF">
                  <w:pPr>
                    <w:framePr w:hSpace="180" w:wrap="around" w:vAnchor="text" w:hAnchor="margin" w:y="-184"/>
                    <w:autoSpaceDE w:val="0"/>
                    <w:jc w:val="center"/>
                    <w:rPr>
                      <w:sz w:val="24"/>
                      <w:szCs w:val="24"/>
                    </w:rPr>
                  </w:pPr>
                  <w:r>
                    <w:rPr>
                      <w:sz w:val="24"/>
                      <w:szCs w:val="24"/>
                    </w:rPr>
                    <w:t>1,5ч</w:t>
                  </w:r>
                </w:p>
                <w:p w:rsidR="00FE7EEF" w:rsidRDefault="00FE7EEF" w:rsidP="00FE7EEF">
                  <w:pPr>
                    <w:framePr w:hSpace="180" w:wrap="around" w:vAnchor="text" w:hAnchor="margin" w:y="-184"/>
                    <w:autoSpaceDE w:val="0"/>
                    <w:jc w:val="center"/>
                    <w:rPr>
                      <w:sz w:val="24"/>
                      <w:szCs w:val="24"/>
                    </w:rPr>
                  </w:pPr>
                  <w:r>
                    <w:rPr>
                      <w:sz w:val="24"/>
                      <w:szCs w:val="24"/>
                    </w:rPr>
                    <w:t>7-10</w:t>
                  </w:r>
                </w:p>
                <w:p w:rsidR="00FE7EEF" w:rsidRDefault="00FE7EEF" w:rsidP="00FE7EEF">
                  <w:pPr>
                    <w:framePr w:hSpace="180" w:wrap="around" w:vAnchor="text" w:hAnchor="margin" w:y="-184"/>
                    <w:autoSpaceDE w:val="0"/>
                    <w:jc w:val="center"/>
                    <w:rPr>
                      <w:sz w:val="24"/>
                      <w:szCs w:val="24"/>
                    </w:rPr>
                  </w:pPr>
                  <w:r>
                    <w:rPr>
                      <w:sz w:val="24"/>
                      <w:szCs w:val="24"/>
                    </w:rPr>
                    <w:t>По плану</w:t>
                  </w:r>
                </w:p>
              </w:tc>
            </w:tr>
            <w:tr w:rsidR="00FE7EEF" w:rsidTr="00AD16D5">
              <w:trPr>
                <w:gridAfter w:val="1"/>
                <w:wAfter w:w="21" w:type="dxa"/>
                <w:trHeight w:val="2162"/>
              </w:trPr>
              <w:tc>
                <w:tcPr>
                  <w:tcW w:w="471" w:type="dxa"/>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2.2</w:t>
                  </w:r>
                </w:p>
              </w:tc>
              <w:tc>
                <w:tcPr>
                  <w:tcW w:w="3371"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rPr>
                      <w:sz w:val="24"/>
                      <w:szCs w:val="24"/>
                    </w:rPr>
                  </w:pPr>
                  <w:r>
                    <w:rPr>
                      <w:sz w:val="24"/>
                      <w:szCs w:val="24"/>
                    </w:rPr>
                    <w:t xml:space="preserve">Профилактические мероприятия: </w:t>
                  </w:r>
                </w:p>
                <w:p w:rsidR="00FE7EEF" w:rsidRDefault="00FE7EEF" w:rsidP="00FE7EEF">
                  <w:pPr>
                    <w:framePr w:hSpace="180" w:wrap="around" w:vAnchor="text" w:hAnchor="margin" w:y="-184"/>
                    <w:numPr>
                      <w:ilvl w:val="0"/>
                      <w:numId w:val="18"/>
                    </w:numPr>
                    <w:tabs>
                      <w:tab w:val="left" w:pos="404"/>
                    </w:tabs>
                    <w:suppressAutoHyphens/>
                    <w:autoSpaceDE w:val="0"/>
                    <w:spacing w:after="0" w:line="240" w:lineRule="auto"/>
                    <w:rPr>
                      <w:sz w:val="24"/>
                      <w:szCs w:val="24"/>
                    </w:rPr>
                  </w:pPr>
                  <w:proofErr w:type="spellStart"/>
                  <w:r>
                    <w:rPr>
                      <w:sz w:val="24"/>
                      <w:szCs w:val="24"/>
                    </w:rPr>
                    <w:t>самомассаж</w:t>
                  </w:r>
                  <w:proofErr w:type="spellEnd"/>
                  <w:r>
                    <w:rPr>
                      <w:sz w:val="24"/>
                      <w:szCs w:val="24"/>
                    </w:rPr>
                    <w:t xml:space="preserve"> ушных раковин </w:t>
                  </w:r>
                </w:p>
                <w:p w:rsidR="00FE7EEF" w:rsidRDefault="00FE7EEF" w:rsidP="00FE7EEF">
                  <w:pPr>
                    <w:framePr w:hSpace="180" w:wrap="around" w:vAnchor="text" w:hAnchor="margin" w:y="-184"/>
                    <w:numPr>
                      <w:ilvl w:val="0"/>
                      <w:numId w:val="18"/>
                    </w:numPr>
                    <w:tabs>
                      <w:tab w:val="left" w:pos="404"/>
                    </w:tabs>
                    <w:suppressAutoHyphens/>
                    <w:autoSpaceDE w:val="0"/>
                    <w:spacing w:after="0" w:line="240" w:lineRule="auto"/>
                    <w:rPr>
                      <w:sz w:val="24"/>
                      <w:szCs w:val="24"/>
                    </w:rPr>
                  </w:pPr>
                  <w:proofErr w:type="spellStart"/>
                  <w:r>
                    <w:rPr>
                      <w:sz w:val="24"/>
                      <w:szCs w:val="24"/>
                    </w:rPr>
                    <w:t>самомассаж</w:t>
                  </w:r>
                  <w:proofErr w:type="spellEnd"/>
                  <w:r>
                    <w:rPr>
                      <w:sz w:val="24"/>
                      <w:szCs w:val="24"/>
                    </w:rPr>
                    <w:t xml:space="preserve"> стоп </w:t>
                  </w:r>
                </w:p>
                <w:p w:rsidR="00FE7EEF" w:rsidRDefault="00FE7EEF" w:rsidP="00FE7EEF">
                  <w:pPr>
                    <w:framePr w:hSpace="180" w:wrap="around" w:vAnchor="text" w:hAnchor="margin" w:y="-184"/>
                    <w:numPr>
                      <w:ilvl w:val="0"/>
                      <w:numId w:val="18"/>
                    </w:numPr>
                    <w:tabs>
                      <w:tab w:val="left" w:pos="404"/>
                    </w:tabs>
                    <w:suppressAutoHyphens/>
                    <w:autoSpaceDE w:val="0"/>
                    <w:spacing w:after="0" w:line="240" w:lineRule="auto"/>
                    <w:rPr>
                      <w:sz w:val="24"/>
                      <w:szCs w:val="24"/>
                    </w:rPr>
                  </w:pPr>
                  <w:r>
                    <w:rPr>
                      <w:sz w:val="24"/>
                      <w:szCs w:val="24"/>
                    </w:rPr>
                    <w:t xml:space="preserve">полоскание рта и горла (простое и контрастное) </w:t>
                  </w:r>
                </w:p>
                <w:p w:rsidR="00FE7EEF" w:rsidRDefault="00FE7EEF" w:rsidP="00FE7EEF">
                  <w:pPr>
                    <w:framePr w:hSpace="180" w:wrap="around" w:vAnchor="text" w:hAnchor="margin" w:y="-184"/>
                    <w:numPr>
                      <w:ilvl w:val="0"/>
                      <w:numId w:val="18"/>
                    </w:numPr>
                    <w:tabs>
                      <w:tab w:val="left" w:pos="404"/>
                    </w:tabs>
                    <w:suppressAutoHyphens/>
                    <w:autoSpaceDE w:val="0"/>
                    <w:spacing w:after="0" w:line="240" w:lineRule="auto"/>
                    <w:rPr>
                      <w:sz w:val="24"/>
                      <w:szCs w:val="24"/>
                    </w:rPr>
                  </w:pPr>
                  <w:proofErr w:type="spellStart"/>
                  <w:r>
                    <w:rPr>
                      <w:sz w:val="24"/>
                      <w:szCs w:val="24"/>
                    </w:rPr>
                    <w:t>фитотерапия</w:t>
                  </w:r>
                  <w:proofErr w:type="spellEnd"/>
                </w:p>
                <w:p w:rsidR="00FE7EEF" w:rsidRDefault="00FE7EEF" w:rsidP="00FE7EEF">
                  <w:pPr>
                    <w:framePr w:hSpace="180" w:wrap="around" w:vAnchor="text" w:hAnchor="margin" w:y="-184"/>
                    <w:numPr>
                      <w:ilvl w:val="0"/>
                      <w:numId w:val="18"/>
                    </w:numPr>
                    <w:tabs>
                      <w:tab w:val="left" w:pos="404"/>
                    </w:tabs>
                    <w:suppressAutoHyphens/>
                    <w:autoSpaceDE w:val="0"/>
                    <w:spacing w:after="0" w:line="240" w:lineRule="auto"/>
                    <w:rPr>
                      <w:sz w:val="24"/>
                      <w:szCs w:val="24"/>
                    </w:rPr>
                  </w:pPr>
                  <w:r>
                    <w:rPr>
                      <w:sz w:val="24"/>
                      <w:szCs w:val="24"/>
                    </w:rPr>
                    <w:t xml:space="preserve">сухие бассейны </w:t>
                  </w:r>
                </w:p>
                <w:p w:rsidR="00FE7EEF" w:rsidRPr="00D4085C" w:rsidRDefault="00FE7EEF" w:rsidP="00FE7EEF">
                  <w:pPr>
                    <w:framePr w:hSpace="180" w:wrap="around" w:vAnchor="text" w:hAnchor="margin" w:y="-184"/>
                    <w:tabs>
                      <w:tab w:val="left" w:pos="404"/>
                    </w:tabs>
                    <w:autoSpaceDE w:val="0"/>
                    <w:ind w:left="404"/>
                    <w:rPr>
                      <w:sz w:val="24"/>
                      <w:szCs w:val="24"/>
                    </w:rPr>
                  </w:pPr>
                </w:p>
              </w:tc>
              <w:tc>
                <w:tcPr>
                  <w:tcW w:w="2196"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jc w:val="center"/>
                    <w:rPr>
                      <w:sz w:val="24"/>
                      <w:szCs w:val="24"/>
                    </w:rPr>
                  </w:pPr>
                  <w:r>
                    <w:rPr>
                      <w:sz w:val="24"/>
                      <w:szCs w:val="24"/>
                    </w:rPr>
                    <w:lastRenderedPageBreak/>
                    <w:br/>
                    <w:t>То же</w:t>
                  </w:r>
                </w:p>
                <w:p w:rsidR="00FE7EEF" w:rsidRDefault="00FE7EEF" w:rsidP="00FE7EEF">
                  <w:pPr>
                    <w:framePr w:hSpace="180" w:wrap="around" w:vAnchor="text" w:hAnchor="margin" w:y="-184"/>
                    <w:autoSpaceDE w:val="0"/>
                    <w:ind w:left="43"/>
                    <w:jc w:val="center"/>
                    <w:rPr>
                      <w:sz w:val="24"/>
                      <w:szCs w:val="24"/>
                    </w:rPr>
                  </w:pPr>
                  <w:r>
                    <w:rPr>
                      <w:sz w:val="24"/>
                      <w:szCs w:val="24"/>
                    </w:rPr>
                    <w:t>То же</w:t>
                  </w:r>
                </w:p>
                <w:p w:rsidR="00FE7EEF" w:rsidRDefault="00FE7EEF" w:rsidP="00FE7EEF">
                  <w:pPr>
                    <w:framePr w:hSpace="180" w:wrap="around" w:vAnchor="text" w:hAnchor="margin" w:y="-184"/>
                    <w:autoSpaceDE w:val="0"/>
                    <w:ind w:left="43"/>
                    <w:jc w:val="center"/>
                    <w:rPr>
                      <w:sz w:val="24"/>
                      <w:szCs w:val="24"/>
                    </w:rPr>
                  </w:pPr>
                  <w:r>
                    <w:rPr>
                      <w:sz w:val="24"/>
                      <w:szCs w:val="24"/>
                    </w:rPr>
                    <w:t xml:space="preserve">Ст. и </w:t>
                  </w:r>
                  <w:proofErr w:type="spellStart"/>
                  <w:r>
                    <w:rPr>
                      <w:sz w:val="24"/>
                      <w:szCs w:val="24"/>
                    </w:rPr>
                    <w:t>подг</w:t>
                  </w:r>
                  <w:proofErr w:type="spellEnd"/>
                  <w:r>
                    <w:rPr>
                      <w:sz w:val="24"/>
                      <w:szCs w:val="24"/>
                    </w:rPr>
                    <w:t>. гр.</w:t>
                  </w:r>
                </w:p>
                <w:p w:rsidR="00FE7EEF" w:rsidRDefault="00FE7EEF" w:rsidP="00FE7EEF">
                  <w:pPr>
                    <w:framePr w:hSpace="180" w:wrap="around" w:vAnchor="text" w:hAnchor="margin" w:y="-184"/>
                    <w:autoSpaceDE w:val="0"/>
                    <w:ind w:left="43"/>
                    <w:jc w:val="center"/>
                    <w:rPr>
                      <w:sz w:val="24"/>
                      <w:szCs w:val="24"/>
                    </w:rPr>
                  </w:pPr>
                </w:p>
                <w:p w:rsidR="00FE7EEF" w:rsidRDefault="00FE7EEF" w:rsidP="00FE7EEF">
                  <w:pPr>
                    <w:framePr w:hSpace="180" w:wrap="around" w:vAnchor="text" w:hAnchor="margin" w:y="-184"/>
                    <w:autoSpaceDE w:val="0"/>
                    <w:ind w:left="43"/>
                    <w:jc w:val="center"/>
                    <w:rPr>
                      <w:sz w:val="24"/>
                      <w:szCs w:val="24"/>
                    </w:rPr>
                  </w:pPr>
                  <w:r>
                    <w:rPr>
                      <w:sz w:val="24"/>
                      <w:szCs w:val="24"/>
                    </w:rPr>
                    <w:lastRenderedPageBreak/>
                    <w:t>Все</w:t>
                  </w:r>
                </w:p>
                <w:p w:rsidR="00FE7EEF" w:rsidRDefault="00FE7EEF" w:rsidP="00FE7EEF">
                  <w:pPr>
                    <w:framePr w:hSpace="180" w:wrap="around" w:vAnchor="text" w:hAnchor="margin" w:y="-184"/>
                    <w:autoSpaceDE w:val="0"/>
                    <w:ind w:left="43"/>
                    <w:jc w:val="center"/>
                    <w:rPr>
                      <w:sz w:val="24"/>
                      <w:szCs w:val="24"/>
                    </w:rPr>
                  </w:pPr>
                  <w:r>
                    <w:rPr>
                      <w:sz w:val="24"/>
                      <w:szCs w:val="24"/>
                    </w:rPr>
                    <w:t>Все</w:t>
                  </w:r>
                </w:p>
                <w:p w:rsidR="00FE7EEF" w:rsidRDefault="00FE7EEF" w:rsidP="00FE7EEF">
                  <w:pPr>
                    <w:framePr w:hSpace="180" w:wrap="around" w:vAnchor="text" w:hAnchor="margin" w:y="-184"/>
                    <w:autoSpaceDE w:val="0"/>
                    <w:ind w:left="43"/>
                    <w:jc w:val="center"/>
                    <w:rPr>
                      <w:sz w:val="24"/>
                      <w:szCs w:val="24"/>
                    </w:rPr>
                  </w:pPr>
                </w:p>
              </w:tc>
              <w:tc>
                <w:tcPr>
                  <w:tcW w:w="5725"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jc w:val="center"/>
                    <w:rPr>
                      <w:sz w:val="24"/>
                      <w:szCs w:val="24"/>
                    </w:rPr>
                  </w:pPr>
                </w:p>
                <w:p w:rsidR="00FE7EEF" w:rsidRDefault="00FE7EEF" w:rsidP="00FE7EEF">
                  <w:pPr>
                    <w:framePr w:hSpace="180" w:wrap="around" w:vAnchor="text" w:hAnchor="margin" w:y="-184"/>
                    <w:autoSpaceDE w:val="0"/>
                    <w:ind w:left="43"/>
                    <w:jc w:val="center"/>
                    <w:rPr>
                      <w:sz w:val="24"/>
                      <w:szCs w:val="24"/>
                    </w:rPr>
                  </w:pPr>
                  <w:r>
                    <w:rPr>
                      <w:sz w:val="24"/>
                      <w:szCs w:val="24"/>
                    </w:rPr>
                    <w:t xml:space="preserve">На физ. </w:t>
                  </w:r>
                  <w:proofErr w:type="spellStart"/>
                  <w:r>
                    <w:rPr>
                      <w:sz w:val="24"/>
                      <w:szCs w:val="24"/>
                    </w:rPr>
                    <w:t>зан</w:t>
                  </w:r>
                  <w:proofErr w:type="spellEnd"/>
                  <w:r>
                    <w:rPr>
                      <w:sz w:val="24"/>
                      <w:szCs w:val="24"/>
                    </w:rPr>
                    <w:t>.</w:t>
                  </w:r>
                </w:p>
                <w:p w:rsidR="00FE7EEF" w:rsidRDefault="00FE7EEF" w:rsidP="00FE7EEF">
                  <w:pPr>
                    <w:framePr w:hSpace="180" w:wrap="around" w:vAnchor="text" w:hAnchor="margin" w:y="-184"/>
                    <w:autoSpaceDE w:val="0"/>
                    <w:ind w:left="43"/>
                    <w:jc w:val="center"/>
                    <w:rPr>
                      <w:sz w:val="24"/>
                      <w:szCs w:val="24"/>
                    </w:rPr>
                  </w:pPr>
                  <w:r>
                    <w:rPr>
                      <w:sz w:val="24"/>
                      <w:szCs w:val="24"/>
                    </w:rPr>
                    <w:t>То же</w:t>
                  </w:r>
                </w:p>
                <w:p w:rsidR="00FE7EEF" w:rsidRDefault="00FE7EEF" w:rsidP="00FE7EEF">
                  <w:pPr>
                    <w:framePr w:hSpace="180" w:wrap="around" w:vAnchor="text" w:hAnchor="margin" w:y="-184"/>
                    <w:autoSpaceDE w:val="0"/>
                    <w:ind w:left="43"/>
                    <w:jc w:val="center"/>
                    <w:rPr>
                      <w:sz w:val="24"/>
                      <w:szCs w:val="24"/>
                    </w:rPr>
                  </w:pPr>
                  <w:r>
                    <w:rPr>
                      <w:sz w:val="24"/>
                      <w:szCs w:val="24"/>
                    </w:rPr>
                    <w:t>После приема пищи</w:t>
                  </w:r>
                </w:p>
                <w:p w:rsidR="00FE7EEF" w:rsidRDefault="00FE7EEF" w:rsidP="00FE7EEF">
                  <w:pPr>
                    <w:framePr w:hSpace="180" w:wrap="around" w:vAnchor="text" w:hAnchor="margin" w:y="-184"/>
                    <w:autoSpaceDE w:val="0"/>
                    <w:ind w:left="43"/>
                    <w:jc w:val="center"/>
                    <w:rPr>
                      <w:sz w:val="24"/>
                      <w:szCs w:val="24"/>
                    </w:rPr>
                  </w:pPr>
                  <w:r>
                    <w:rPr>
                      <w:sz w:val="24"/>
                      <w:szCs w:val="24"/>
                    </w:rPr>
                    <w:t>2 р. в неделю</w:t>
                  </w:r>
                </w:p>
                <w:p w:rsidR="00FE7EEF" w:rsidRDefault="00FE7EEF" w:rsidP="00FE7EEF">
                  <w:pPr>
                    <w:framePr w:hSpace="180" w:wrap="around" w:vAnchor="text" w:hAnchor="margin" w:y="-184"/>
                    <w:autoSpaceDE w:val="0"/>
                    <w:ind w:left="43"/>
                    <w:jc w:val="center"/>
                    <w:rPr>
                      <w:sz w:val="24"/>
                      <w:szCs w:val="24"/>
                    </w:rPr>
                  </w:pPr>
                  <w:r>
                    <w:rPr>
                      <w:sz w:val="24"/>
                      <w:szCs w:val="24"/>
                    </w:rPr>
                    <w:lastRenderedPageBreak/>
                    <w:t>Постоянно</w:t>
                  </w:r>
                </w:p>
                <w:p w:rsidR="00FE7EEF" w:rsidRDefault="00FE7EEF" w:rsidP="00FE7EEF">
                  <w:pPr>
                    <w:framePr w:hSpace="180" w:wrap="around" w:vAnchor="text" w:hAnchor="margin" w:y="-184"/>
                    <w:autoSpaceDE w:val="0"/>
                    <w:rPr>
                      <w:sz w:val="24"/>
                      <w:szCs w:val="24"/>
                    </w:rPr>
                  </w:pPr>
                </w:p>
              </w:tc>
              <w:tc>
                <w:tcPr>
                  <w:tcW w:w="2268" w:type="dxa"/>
                  <w:gridSpan w:val="2"/>
                  <w:tcBorders>
                    <w:top w:val="single" w:sz="1" w:space="0" w:color="000000"/>
                    <w:left w:val="single" w:sz="1" w:space="0" w:color="000000"/>
                    <w:bottom w:val="single" w:sz="1" w:space="0" w:color="000000"/>
                    <w:right w:val="single" w:sz="1" w:space="0" w:color="000000"/>
                  </w:tcBorders>
                </w:tcPr>
                <w:p w:rsidR="00FE7EEF" w:rsidRDefault="00FE7EEF" w:rsidP="00FE7EEF">
                  <w:pPr>
                    <w:framePr w:hSpace="180" w:wrap="around" w:vAnchor="text" w:hAnchor="margin" w:y="-184"/>
                    <w:autoSpaceDE w:val="0"/>
                    <w:snapToGrid w:val="0"/>
                    <w:ind w:left="374"/>
                    <w:jc w:val="center"/>
                    <w:rPr>
                      <w:sz w:val="24"/>
                      <w:szCs w:val="24"/>
                    </w:rPr>
                  </w:pPr>
                </w:p>
                <w:p w:rsidR="00FE7EEF" w:rsidRDefault="00FE7EEF" w:rsidP="00FE7EEF">
                  <w:pPr>
                    <w:framePr w:hSpace="180" w:wrap="around" w:vAnchor="text" w:hAnchor="margin" w:y="-184"/>
                    <w:autoSpaceDE w:val="0"/>
                    <w:ind w:left="374"/>
                    <w:jc w:val="center"/>
                    <w:rPr>
                      <w:sz w:val="24"/>
                      <w:szCs w:val="24"/>
                    </w:rPr>
                  </w:pPr>
                  <w:r>
                    <w:rPr>
                      <w:sz w:val="24"/>
                      <w:szCs w:val="24"/>
                    </w:rPr>
                    <w:t>По плану</w:t>
                  </w:r>
                </w:p>
                <w:p w:rsidR="00FE7EEF" w:rsidRDefault="00FE7EEF" w:rsidP="00FE7EEF">
                  <w:pPr>
                    <w:framePr w:hSpace="180" w:wrap="around" w:vAnchor="text" w:hAnchor="margin" w:y="-184"/>
                    <w:autoSpaceDE w:val="0"/>
                    <w:ind w:left="374"/>
                    <w:jc w:val="center"/>
                    <w:rPr>
                      <w:sz w:val="24"/>
                      <w:szCs w:val="24"/>
                    </w:rPr>
                  </w:pPr>
                  <w:r>
                    <w:rPr>
                      <w:sz w:val="24"/>
                      <w:szCs w:val="24"/>
                    </w:rPr>
                    <w:t>По плану</w:t>
                  </w:r>
                </w:p>
                <w:p w:rsidR="00FE7EEF" w:rsidRDefault="00FE7EEF" w:rsidP="00FE7EEF">
                  <w:pPr>
                    <w:framePr w:hSpace="180" w:wrap="around" w:vAnchor="text" w:hAnchor="margin" w:y="-184"/>
                    <w:autoSpaceDE w:val="0"/>
                    <w:ind w:left="374"/>
                    <w:jc w:val="center"/>
                    <w:rPr>
                      <w:sz w:val="24"/>
                      <w:szCs w:val="24"/>
                    </w:rPr>
                  </w:pPr>
                  <w:r>
                    <w:rPr>
                      <w:sz w:val="24"/>
                      <w:szCs w:val="24"/>
                    </w:rPr>
                    <w:t>По плану</w:t>
                  </w:r>
                </w:p>
                <w:p w:rsidR="00FE7EEF" w:rsidRDefault="00FE7EEF" w:rsidP="00FE7EEF">
                  <w:pPr>
                    <w:framePr w:hSpace="180" w:wrap="around" w:vAnchor="text" w:hAnchor="margin" w:y="-184"/>
                    <w:autoSpaceDE w:val="0"/>
                    <w:ind w:left="374"/>
                    <w:jc w:val="center"/>
                    <w:rPr>
                      <w:sz w:val="24"/>
                      <w:szCs w:val="24"/>
                    </w:rPr>
                  </w:pPr>
                </w:p>
                <w:p w:rsidR="00FE7EEF" w:rsidRDefault="00FE7EEF" w:rsidP="00FE7EEF">
                  <w:pPr>
                    <w:framePr w:hSpace="180" w:wrap="around" w:vAnchor="text" w:hAnchor="margin" w:y="-184"/>
                    <w:autoSpaceDE w:val="0"/>
                    <w:ind w:left="374"/>
                    <w:jc w:val="center"/>
                    <w:rPr>
                      <w:sz w:val="24"/>
                      <w:szCs w:val="24"/>
                    </w:rPr>
                  </w:pPr>
                  <w:r>
                    <w:rPr>
                      <w:sz w:val="24"/>
                      <w:szCs w:val="24"/>
                    </w:rPr>
                    <w:lastRenderedPageBreak/>
                    <w:t>По плану</w:t>
                  </w:r>
                </w:p>
                <w:p w:rsidR="00FE7EEF" w:rsidRPr="00D4085C" w:rsidRDefault="00FE7EEF" w:rsidP="00FE7EEF">
                  <w:pPr>
                    <w:framePr w:hSpace="180" w:wrap="around" w:vAnchor="text" w:hAnchor="margin" w:y="-184"/>
                    <w:autoSpaceDE w:val="0"/>
                    <w:ind w:left="374"/>
                    <w:jc w:val="center"/>
                    <w:rPr>
                      <w:sz w:val="24"/>
                      <w:szCs w:val="24"/>
                    </w:rPr>
                  </w:pPr>
                  <w:r>
                    <w:rPr>
                      <w:sz w:val="24"/>
                      <w:szCs w:val="24"/>
                    </w:rPr>
                    <w:t>По плану</w:t>
                  </w:r>
                </w:p>
              </w:tc>
            </w:tr>
            <w:tr w:rsidR="00FE7EEF" w:rsidTr="00AD16D5">
              <w:trPr>
                <w:gridAfter w:val="1"/>
                <w:wAfter w:w="21" w:type="dxa"/>
                <w:trHeight w:val="2447"/>
              </w:trPr>
              <w:tc>
                <w:tcPr>
                  <w:tcW w:w="471" w:type="dxa"/>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0"/>
                    <w:rPr>
                      <w:sz w:val="24"/>
                      <w:szCs w:val="24"/>
                    </w:rPr>
                  </w:pPr>
                  <w:r>
                    <w:rPr>
                      <w:sz w:val="24"/>
                      <w:szCs w:val="24"/>
                    </w:rPr>
                    <w:lastRenderedPageBreak/>
                    <w:t>2.3</w:t>
                  </w:r>
                </w:p>
              </w:tc>
              <w:tc>
                <w:tcPr>
                  <w:tcW w:w="3371"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8"/>
                    <w:rPr>
                      <w:sz w:val="24"/>
                      <w:szCs w:val="24"/>
                    </w:rPr>
                  </w:pPr>
                  <w:r>
                    <w:rPr>
                      <w:sz w:val="24"/>
                      <w:szCs w:val="24"/>
                    </w:rPr>
                    <w:t xml:space="preserve">Просветительская работа: </w:t>
                  </w:r>
                </w:p>
                <w:p w:rsidR="00FE7EEF" w:rsidRDefault="00FE7EEF" w:rsidP="00FE7EEF">
                  <w:pPr>
                    <w:framePr w:hSpace="180" w:wrap="around" w:vAnchor="text" w:hAnchor="margin" w:y="-184"/>
                    <w:numPr>
                      <w:ilvl w:val="0"/>
                      <w:numId w:val="19"/>
                    </w:numPr>
                    <w:tabs>
                      <w:tab w:val="left" w:pos="398"/>
                    </w:tabs>
                    <w:suppressAutoHyphens/>
                    <w:autoSpaceDE w:val="0"/>
                    <w:spacing w:after="0" w:line="240" w:lineRule="auto"/>
                    <w:rPr>
                      <w:sz w:val="24"/>
                      <w:szCs w:val="24"/>
                    </w:rPr>
                  </w:pPr>
                  <w:r>
                    <w:rPr>
                      <w:sz w:val="24"/>
                      <w:szCs w:val="24"/>
                    </w:rPr>
                    <w:t>Островок безопасности, ПДД</w:t>
                  </w:r>
                </w:p>
                <w:p w:rsidR="00FE7EEF" w:rsidRDefault="00FE7EEF" w:rsidP="00FE7EEF">
                  <w:pPr>
                    <w:framePr w:hSpace="180" w:wrap="around" w:vAnchor="text" w:hAnchor="margin" w:y="-184"/>
                    <w:numPr>
                      <w:ilvl w:val="0"/>
                      <w:numId w:val="19"/>
                    </w:numPr>
                    <w:tabs>
                      <w:tab w:val="left" w:pos="398"/>
                    </w:tabs>
                    <w:suppressAutoHyphens/>
                    <w:autoSpaceDE w:val="0"/>
                    <w:spacing w:after="0" w:line="240" w:lineRule="auto"/>
                    <w:rPr>
                      <w:sz w:val="24"/>
                      <w:szCs w:val="24"/>
                    </w:rPr>
                  </w:pPr>
                  <w:r>
                    <w:rPr>
                      <w:sz w:val="24"/>
                      <w:szCs w:val="24"/>
                    </w:rPr>
                    <w:t xml:space="preserve">Уголки здоровья  </w:t>
                  </w:r>
                </w:p>
                <w:p w:rsidR="00FE7EEF" w:rsidRDefault="00FE7EEF" w:rsidP="00FE7EEF">
                  <w:pPr>
                    <w:framePr w:hSpace="180" w:wrap="around" w:vAnchor="text" w:hAnchor="margin" w:y="-184"/>
                    <w:numPr>
                      <w:ilvl w:val="0"/>
                      <w:numId w:val="19"/>
                    </w:numPr>
                    <w:tabs>
                      <w:tab w:val="left" w:pos="398"/>
                    </w:tabs>
                    <w:suppressAutoHyphens/>
                    <w:autoSpaceDE w:val="0"/>
                    <w:spacing w:after="0" w:line="240" w:lineRule="auto"/>
                    <w:rPr>
                      <w:sz w:val="24"/>
                      <w:szCs w:val="24"/>
                    </w:rPr>
                  </w:pPr>
                  <w:r>
                    <w:rPr>
                      <w:sz w:val="24"/>
                      <w:szCs w:val="24"/>
                    </w:rPr>
                    <w:t>Выставки детских рисунков и семейных работ, посвященных формированию здорового образа жизни</w:t>
                  </w:r>
                </w:p>
              </w:tc>
              <w:tc>
                <w:tcPr>
                  <w:tcW w:w="2196"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jc w:val="center"/>
                    <w:rPr>
                      <w:sz w:val="24"/>
                      <w:szCs w:val="24"/>
                    </w:rPr>
                  </w:pPr>
                </w:p>
                <w:p w:rsidR="00FE7EEF" w:rsidRDefault="00FE7EEF" w:rsidP="00FE7EEF">
                  <w:pPr>
                    <w:framePr w:hSpace="180" w:wrap="around" w:vAnchor="text" w:hAnchor="margin" w:y="-184"/>
                    <w:autoSpaceDE w:val="0"/>
                    <w:ind w:left="43"/>
                    <w:jc w:val="center"/>
                    <w:rPr>
                      <w:sz w:val="24"/>
                      <w:szCs w:val="24"/>
                    </w:rPr>
                  </w:pPr>
                  <w:r>
                    <w:rPr>
                      <w:sz w:val="24"/>
                      <w:szCs w:val="24"/>
                    </w:rPr>
                    <w:t>Все</w:t>
                  </w:r>
                </w:p>
                <w:p w:rsidR="00FE7EEF" w:rsidRDefault="00FE7EEF" w:rsidP="00FE7EEF">
                  <w:pPr>
                    <w:framePr w:hSpace="180" w:wrap="around" w:vAnchor="text" w:hAnchor="margin" w:y="-184"/>
                    <w:autoSpaceDE w:val="0"/>
                    <w:ind w:left="43"/>
                    <w:jc w:val="center"/>
                    <w:rPr>
                      <w:sz w:val="24"/>
                      <w:szCs w:val="24"/>
                    </w:rPr>
                  </w:pPr>
                  <w:r>
                    <w:rPr>
                      <w:sz w:val="24"/>
                      <w:szCs w:val="24"/>
                    </w:rPr>
                    <w:t>Все</w:t>
                  </w:r>
                </w:p>
                <w:p w:rsidR="00FE7EEF" w:rsidRDefault="00FE7EEF" w:rsidP="00FE7EEF">
                  <w:pPr>
                    <w:framePr w:hSpace="180" w:wrap="around" w:vAnchor="text" w:hAnchor="margin" w:y="-184"/>
                    <w:autoSpaceDE w:val="0"/>
                    <w:ind w:left="43"/>
                    <w:jc w:val="center"/>
                    <w:rPr>
                      <w:sz w:val="24"/>
                      <w:szCs w:val="24"/>
                    </w:rPr>
                  </w:pPr>
                </w:p>
                <w:p w:rsidR="00FE7EEF" w:rsidRDefault="00FE7EEF" w:rsidP="00FE7EEF">
                  <w:pPr>
                    <w:framePr w:hSpace="180" w:wrap="around" w:vAnchor="text" w:hAnchor="margin" w:y="-184"/>
                    <w:autoSpaceDE w:val="0"/>
                    <w:ind w:left="43"/>
                    <w:jc w:val="center"/>
                    <w:rPr>
                      <w:sz w:val="24"/>
                      <w:szCs w:val="24"/>
                    </w:rPr>
                  </w:pPr>
                </w:p>
                <w:p w:rsidR="00FE7EEF" w:rsidRDefault="00FE7EEF" w:rsidP="00FE7EEF">
                  <w:pPr>
                    <w:framePr w:hSpace="180" w:wrap="around" w:vAnchor="text" w:hAnchor="margin" w:y="-184"/>
                    <w:autoSpaceDE w:val="0"/>
                    <w:ind w:left="43"/>
                    <w:jc w:val="center"/>
                    <w:rPr>
                      <w:sz w:val="24"/>
                      <w:szCs w:val="24"/>
                    </w:rPr>
                  </w:pPr>
                  <w:r>
                    <w:rPr>
                      <w:sz w:val="24"/>
                      <w:szCs w:val="24"/>
                    </w:rPr>
                    <w:t>Все</w:t>
                  </w:r>
                </w:p>
                <w:p w:rsidR="00FE7EEF" w:rsidRDefault="00FE7EEF" w:rsidP="00FE7EEF">
                  <w:pPr>
                    <w:framePr w:hSpace="180" w:wrap="around" w:vAnchor="text" w:hAnchor="margin" w:y="-184"/>
                    <w:autoSpaceDE w:val="0"/>
                    <w:ind w:left="43"/>
                    <w:jc w:val="center"/>
                    <w:rPr>
                      <w:sz w:val="24"/>
                      <w:szCs w:val="24"/>
                    </w:rPr>
                  </w:pPr>
                </w:p>
              </w:tc>
              <w:tc>
                <w:tcPr>
                  <w:tcW w:w="5725"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Материал используется на месте или берется в группу для изучения в повседневной жизни.</w:t>
                  </w:r>
                </w:p>
                <w:p w:rsidR="00FE7EEF" w:rsidRDefault="00FE7EEF" w:rsidP="00FE7EEF">
                  <w:pPr>
                    <w:framePr w:hSpace="180" w:wrap="around" w:vAnchor="text" w:hAnchor="margin" w:y="-184"/>
                    <w:autoSpaceDE w:val="0"/>
                    <w:jc w:val="center"/>
                    <w:rPr>
                      <w:sz w:val="24"/>
                      <w:szCs w:val="24"/>
                    </w:rPr>
                  </w:pPr>
                  <w:r>
                    <w:rPr>
                      <w:sz w:val="24"/>
                      <w:szCs w:val="24"/>
                    </w:rPr>
                    <w:t>По желанию детей, родителей, педагогов</w:t>
                  </w:r>
                </w:p>
              </w:tc>
              <w:tc>
                <w:tcPr>
                  <w:tcW w:w="2268" w:type="dxa"/>
                  <w:gridSpan w:val="2"/>
                  <w:tcBorders>
                    <w:top w:val="single" w:sz="1" w:space="0" w:color="000000"/>
                    <w:left w:val="single" w:sz="1" w:space="0" w:color="000000"/>
                    <w:bottom w:val="single" w:sz="1" w:space="0" w:color="000000"/>
                    <w:right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По желанию детей</w:t>
                  </w:r>
                </w:p>
              </w:tc>
            </w:tr>
            <w:tr w:rsidR="00FE7EEF" w:rsidTr="00AD16D5">
              <w:trPr>
                <w:gridAfter w:val="1"/>
                <w:wAfter w:w="21" w:type="dxa"/>
                <w:trHeight w:val="450"/>
              </w:trPr>
              <w:tc>
                <w:tcPr>
                  <w:tcW w:w="14031" w:type="dxa"/>
                  <w:gridSpan w:val="14"/>
                  <w:tcBorders>
                    <w:top w:val="single" w:sz="1" w:space="0" w:color="000000"/>
                    <w:left w:val="single" w:sz="1" w:space="0" w:color="000000"/>
                    <w:bottom w:val="single" w:sz="1" w:space="0" w:color="000000"/>
                    <w:right w:val="single" w:sz="1" w:space="0" w:color="000000"/>
                  </w:tcBorders>
                  <w:vAlign w:val="center"/>
                </w:tcPr>
                <w:p w:rsidR="00FE7EEF" w:rsidRDefault="00FE7EEF" w:rsidP="00FE7EEF">
                  <w:pPr>
                    <w:framePr w:hSpace="180" w:wrap="around" w:vAnchor="text" w:hAnchor="margin" w:y="-184"/>
                    <w:autoSpaceDE w:val="0"/>
                    <w:snapToGrid w:val="0"/>
                    <w:jc w:val="center"/>
                    <w:rPr>
                      <w:b/>
                      <w:bCs/>
                      <w:sz w:val="24"/>
                      <w:szCs w:val="24"/>
                    </w:rPr>
                  </w:pPr>
                  <w:r>
                    <w:rPr>
                      <w:b/>
                      <w:bCs/>
                      <w:sz w:val="24"/>
                      <w:szCs w:val="24"/>
                    </w:rPr>
                    <w:t>3. Коррекционная работа</w:t>
                  </w:r>
                </w:p>
              </w:tc>
            </w:tr>
            <w:tr w:rsidR="00FE7EEF" w:rsidTr="00AD16D5">
              <w:trPr>
                <w:gridAfter w:val="1"/>
                <w:wAfter w:w="21" w:type="dxa"/>
                <w:trHeight w:val="482"/>
              </w:trPr>
              <w:tc>
                <w:tcPr>
                  <w:tcW w:w="471" w:type="dxa"/>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jc w:val="center"/>
                    <w:rPr>
                      <w:sz w:val="24"/>
                      <w:szCs w:val="24"/>
                    </w:rPr>
                  </w:pPr>
                  <w:r>
                    <w:rPr>
                      <w:sz w:val="24"/>
                      <w:szCs w:val="24"/>
                    </w:rPr>
                    <w:t>3.3</w:t>
                  </w:r>
                </w:p>
              </w:tc>
              <w:tc>
                <w:tcPr>
                  <w:tcW w:w="3371"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8"/>
                    <w:rPr>
                      <w:sz w:val="24"/>
                      <w:szCs w:val="24"/>
                    </w:rPr>
                  </w:pPr>
                  <w:r>
                    <w:rPr>
                      <w:sz w:val="24"/>
                      <w:szCs w:val="24"/>
                    </w:rPr>
                    <w:t>Корректирующие упражнения для профилактики плоскостопия</w:t>
                  </w:r>
                </w:p>
              </w:tc>
              <w:tc>
                <w:tcPr>
                  <w:tcW w:w="2196"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35"/>
                    <w:jc w:val="center"/>
                    <w:rPr>
                      <w:sz w:val="24"/>
                      <w:szCs w:val="24"/>
                    </w:rPr>
                  </w:pPr>
                  <w:r>
                    <w:rPr>
                      <w:sz w:val="24"/>
                      <w:szCs w:val="24"/>
                    </w:rPr>
                    <w:t>Все</w:t>
                  </w:r>
                </w:p>
              </w:tc>
              <w:tc>
                <w:tcPr>
                  <w:tcW w:w="5725"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43"/>
                    <w:jc w:val="center"/>
                    <w:rPr>
                      <w:sz w:val="24"/>
                      <w:szCs w:val="24"/>
                    </w:rPr>
                  </w:pPr>
                  <w:r>
                    <w:rPr>
                      <w:sz w:val="24"/>
                      <w:szCs w:val="24"/>
                    </w:rPr>
                    <w:t>На физ. занятиях</w:t>
                  </w:r>
                </w:p>
              </w:tc>
              <w:tc>
                <w:tcPr>
                  <w:tcW w:w="2268" w:type="dxa"/>
                  <w:gridSpan w:val="2"/>
                  <w:tcBorders>
                    <w:top w:val="single" w:sz="1" w:space="0" w:color="000000"/>
                    <w:left w:val="single" w:sz="1" w:space="0" w:color="000000"/>
                    <w:bottom w:val="single" w:sz="1" w:space="0" w:color="000000"/>
                    <w:right w:val="single" w:sz="1" w:space="0" w:color="000000"/>
                  </w:tcBorders>
                </w:tcPr>
                <w:p w:rsidR="00FE7EEF" w:rsidRDefault="00FE7EEF" w:rsidP="00FE7EEF">
                  <w:pPr>
                    <w:framePr w:hSpace="180" w:wrap="around" w:vAnchor="text" w:hAnchor="margin" w:y="-184"/>
                    <w:autoSpaceDE w:val="0"/>
                    <w:snapToGrid w:val="0"/>
                    <w:ind w:left="178"/>
                    <w:jc w:val="center"/>
                    <w:rPr>
                      <w:sz w:val="24"/>
                      <w:szCs w:val="24"/>
                    </w:rPr>
                  </w:pPr>
                  <w:r>
                    <w:rPr>
                      <w:sz w:val="24"/>
                      <w:szCs w:val="24"/>
                    </w:rPr>
                    <w:t>3 — 5</w:t>
                  </w:r>
                </w:p>
              </w:tc>
            </w:tr>
            <w:tr w:rsidR="00FE7EEF" w:rsidTr="00AD16D5">
              <w:trPr>
                <w:gridAfter w:val="1"/>
                <w:wAfter w:w="21" w:type="dxa"/>
                <w:trHeight w:val="467"/>
              </w:trPr>
              <w:tc>
                <w:tcPr>
                  <w:tcW w:w="47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93"/>
                    <w:jc w:val="center"/>
                    <w:rPr>
                      <w:sz w:val="24"/>
                      <w:szCs w:val="24"/>
                    </w:rPr>
                  </w:pPr>
                  <w:r>
                    <w:rPr>
                      <w:sz w:val="24"/>
                      <w:szCs w:val="24"/>
                    </w:rPr>
                    <w:t>3.4</w:t>
                  </w:r>
                </w:p>
              </w:tc>
              <w:tc>
                <w:tcPr>
                  <w:tcW w:w="3364"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right="109"/>
                    <w:rPr>
                      <w:sz w:val="24"/>
                      <w:szCs w:val="24"/>
                    </w:rPr>
                  </w:pPr>
                  <w:r>
                    <w:rPr>
                      <w:sz w:val="24"/>
                      <w:szCs w:val="24"/>
                    </w:rPr>
                    <w:t>упражнения на формирование правильной осанки</w:t>
                  </w:r>
                </w:p>
              </w:tc>
              <w:tc>
                <w:tcPr>
                  <w:tcW w:w="2196"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jc w:val="center"/>
                    <w:rPr>
                      <w:sz w:val="24"/>
                      <w:szCs w:val="24"/>
                    </w:rPr>
                  </w:pPr>
                  <w:r>
                    <w:rPr>
                      <w:sz w:val="24"/>
                      <w:szCs w:val="24"/>
                    </w:rPr>
                    <w:t>Все</w:t>
                  </w:r>
                </w:p>
              </w:tc>
              <w:tc>
                <w:tcPr>
                  <w:tcW w:w="5725"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jc w:val="center"/>
                    <w:rPr>
                      <w:sz w:val="24"/>
                      <w:szCs w:val="24"/>
                    </w:rPr>
                  </w:pPr>
                  <w:r>
                    <w:rPr>
                      <w:sz w:val="24"/>
                      <w:szCs w:val="24"/>
                    </w:rPr>
                    <w:t xml:space="preserve">На </w:t>
                  </w:r>
                  <w:proofErr w:type="spellStart"/>
                  <w:r>
                    <w:rPr>
                      <w:sz w:val="24"/>
                      <w:szCs w:val="24"/>
                    </w:rPr>
                    <w:t>физ-х</w:t>
                  </w:r>
                  <w:proofErr w:type="spellEnd"/>
                  <w:r>
                    <w:rPr>
                      <w:sz w:val="24"/>
                      <w:szCs w:val="24"/>
                    </w:rPr>
                    <w:t xml:space="preserve"> занятиях</w:t>
                  </w:r>
                </w:p>
              </w:tc>
              <w:tc>
                <w:tcPr>
                  <w:tcW w:w="2268" w:type="dxa"/>
                  <w:gridSpan w:val="2"/>
                  <w:tcBorders>
                    <w:top w:val="single" w:sz="1" w:space="0" w:color="000000"/>
                    <w:left w:val="single" w:sz="1" w:space="0" w:color="000000"/>
                    <w:bottom w:val="single" w:sz="1" w:space="0" w:color="000000"/>
                    <w:right w:val="single" w:sz="1" w:space="0" w:color="000000"/>
                  </w:tcBorders>
                </w:tcPr>
                <w:p w:rsidR="00FE7EEF" w:rsidRDefault="00FE7EEF" w:rsidP="00FE7EEF">
                  <w:pPr>
                    <w:framePr w:hSpace="180" w:wrap="around" w:vAnchor="text" w:hAnchor="margin" w:y="-184"/>
                    <w:autoSpaceDE w:val="0"/>
                    <w:snapToGrid w:val="0"/>
                    <w:ind w:left="178"/>
                    <w:jc w:val="center"/>
                    <w:rPr>
                      <w:sz w:val="24"/>
                      <w:szCs w:val="24"/>
                    </w:rPr>
                  </w:pPr>
                  <w:r>
                    <w:rPr>
                      <w:sz w:val="24"/>
                      <w:szCs w:val="24"/>
                    </w:rPr>
                    <w:t>3 — 5</w:t>
                  </w:r>
                </w:p>
              </w:tc>
            </w:tr>
            <w:tr w:rsidR="00FE7EEF" w:rsidTr="00AD16D5">
              <w:trPr>
                <w:gridAfter w:val="1"/>
                <w:wAfter w:w="21" w:type="dxa"/>
                <w:trHeight w:val="584"/>
              </w:trPr>
              <w:tc>
                <w:tcPr>
                  <w:tcW w:w="47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93"/>
                    <w:jc w:val="center"/>
                    <w:rPr>
                      <w:sz w:val="24"/>
                      <w:szCs w:val="24"/>
                    </w:rPr>
                  </w:pPr>
                  <w:r>
                    <w:rPr>
                      <w:sz w:val="24"/>
                      <w:szCs w:val="24"/>
                    </w:rPr>
                    <w:t>3.5</w:t>
                  </w:r>
                </w:p>
              </w:tc>
              <w:tc>
                <w:tcPr>
                  <w:tcW w:w="3364" w:type="dxa"/>
                  <w:gridSpan w:val="3"/>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64" w:right="109"/>
                    <w:rPr>
                      <w:sz w:val="24"/>
                      <w:szCs w:val="24"/>
                    </w:rPr>
                  </w:pPr>
                  <w:r>
                    <w:rPr>
                      <w:sz w:val="24"/>
                      <w:szCs w:val="24"/>
                    </w:rPr>
                    <w:t>Плавание</w:t>
                  </w:r>
                </w:p>
              </w:tc>
              <w:tc>
                <w:tcPr>
                  <w:tcW w:w="2196" w:type="dxa"/>
                  <w:gridSpan w:val="3"/>
                  <w:tcBorders>
                    <w:top w:val="single" w:sz="1" w:space="0" w:color="000000"/>
                    <w:left w:val="single" w:sz="1" w:space="0" w:color="000000"/>
                    <w:bottom w:val="single" w:sz="1" w:space="0" w:color="000000"/>
                  </w:tcBorders>
                </w:tcPr>
                <w:p w:rsidR="00FE7EEF" w:rsidRPr="00CE505D" w:rsidRDefault="00FE7EEF" w:rsidP="00FE7EEF">
                  <w:pPr>
                    <w:framePr w:hSpace="180" w:wrap="around" w:vAnchor="text" w:hAnchor="margin" w:y="-184"/>
                    <w:autoSpaceDE w:val="0"/>
                    <w:snapToGrid w:val="0"/>
                    <w:ind w:left="64"/>
                    <w:jc w:val="center"/>
                    <w:rPr>
                      <w:sz w:val="24"/>
                      <w:szCs w:val="24"/>
                    </w:rPr>
                  </w:pPr>
                  <w:r>
                    <w:rPr>
                      <w:sz w:val="24"/>
                      <w:szCs w:val="24"/>
                    </w:rPr>
                    <w:t>4 группы</w:t>
                  </w:r>
                </w:p>
              </w:tc>
              <w:tc>
                <w:tcPr>
                  <w:tcW w:w="5725" w:type="dxa"/>
                  <w:gridSpan w:val="4"/>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jc w:val="center"/>
                    <w:rPr>
                      <w:sz w:val="24"/>
                      <w:szCs w:val="24"/>
                    </w:rPr>
                  </w:pPr>
                  <w:r>
                    <w:rPr>
                      <w:sz w:val="24"/>
                      <w:szCs w:val="24"/>
                    </w:rPr>
                    <w:t>По граф</w:t>
                  </w:r>
                  <w:proofErr w:type="gramStart"/>
                  <w:r>
                    <w:rPr>
                      <w:sz w:val="24"/>
                      <w:szCs w:val="24"/>
                    </w:rPr>
                    <w:t>.</w:t>
                  </w:r>
                  <w:proofErr w:type="gramEnd"/>
                  <w:r>
                    <w:rPr>
                      <w:sz w:val="24"/>
                      <w:szCs w:val="24"/>
                    </w:rPr>
                    <w:t xml:space="preserve"> </w:t>
                  </w:r>
                  <w:proofErr w:type="gramStart"/>
                  <w:r>
                    <w:rPr>
                      <w:sz w:val="24"/>
                      <w:szCs w:val="24"/>
                    </w:rPr>
                    <w:t>р</w:t>
                  </w:r>
                  <w:proofErr w:type="gramEnd"/>
                  <w:r>
                    <w:rPr>
                      <w:sz w:val="24"/>
                      <w:szCs w:val="24"/>
                    </w:rPr>
                    <w:t>аб. бассейна</w:t>
                  </w:r>
                </w:p>
              </w:tc>
              <w:tc>
                <w:tcPr>
                  <w:tcW w:w="2268" w:type="dxa"/>
                  <w:gridSpan w:val="2"/>
                  <w:tcBorders>
                    <w:top w:val="single" w:sz="1" w:space="0" w:color="000000"/>
                    <w:left w:val="single" w:sz="1" w:space="0" w:color="000000"/>
                    <w:bottom w:val="single" w:sz="1" w:space="0" w:color="000000"/>
                    <w:right w:val="single" w:sz="1" w:space="0" w:color="000000"/>
                  </w:tcBorders>
                </w:tcPr>
                <w:p w:rsidR="00FE7EEF" w:rsidRDefault="00FE7EEF" w:rsidP="00FE7EEF">
                  <w:pPr>
                    <w:framePr w:hSpace="180" w:wrap="around" w:vAnchor="text" w:hAnchor="margin" w:y="-184"/>
                    <w:autoSpaceDE w:val="0"/>
                    <w:snapToGrid w:val="0"/>
                    <w:ind w:left="178"/>
                    <w:jc w:val="center"/>
                    <w:rPr>
                      <w:sz w:val="24"/>
                      <w:szCs w:val="24"/>
                    </w:rPr>
                  </w:pPr>
                  <w:r>
                    <w:rPr>
                      <w:sz w:val="24"/>
                      <w:szCs w:val="24"/>
                    </w:rPr>
                    <w:t>30</w:t>
                  </w:r>
                </w:p>
              </w:tc>
            </w:tr>
            <w:tr w:rsidR="00FE7EEF" w:rsidTr="00AD16D5">
              <w:trPr>
                <w:gridAfter w:val="1"/>
                <w:wAfter w:w="21" w:type="dxa"/>
                <w:trHeight w:val="412"/>
              </w:trPr>
              <w:tc>
                <w:tcPr>
                  <w:tcW w:w="14031" w:type="dxa"/>
                  <w:gridSpan w:val="14"/>
                  <w:tcBorders>
                    <w:top w:val="single" w:sz="1" w:space="0" w:color="000000"/>
                    <w:left w:val="single" w:sz="1" w:space="0" w:color="000000"/>
                    <w:bottom w:val="single" w:sz="1" w:space="0" w:color="000000"/>
                    <w:right w:val="single" w:sz="1" w:space="0" w:color="000000"/>
                  </w:tcBorders>
                  <w:vAlign w:val="center"/>
                </w:tcPr>
                <w:p w:rsidR="00FE7EEF" w:rsidRDefault="00FE7EEF" w:rsidP="00FE7EEF">
                  <w:pPr>
                    <w:framePr w:hSpace="180" w:wrap="around" w:vAnchor="text" w:hAnchor="margin" w:y="-184"/>
                    <w:autoSpaceDE w:val="0"/>
                    <w:snapToGrid w:val="0"/>
                    <w:ind w:left="86"/>
                    <w:jc w:val="center"/>
                    <w:rPr>
                      <w:b/>
                      <w:bCs/>
                      <w:sz w:val="24"/>
                      <w:szCs w:val="24"/>
                    </w:rPr>
                  </w:pPr>
                  <w:r>
                    <w:rPr>
                      <w:b/>
                      <w:bCs/>
                      <w:sz w:val="24"/>
                      <w:szCs w:val="24"/>
                    </w:rPr>
                    <w:lastRenderedPageBreak/>
                    <w:t>4. Создание условий для формирования навыков здорового образа жизни</w:t>
                  </w:r>
                </w:p>
              </w:tc>
            </w:tr>
            <w:tr w:rsidR="00FE7EEF" w:rsidTr="00AD16D5">
              <w:trPr>
                <w:gridAfter w:val="1"/>
                <w:wAfter w:w="21" w:type="dxa"/>
                <w:trHeight w:val="1606"/>
              </w:trPr>
              <w:tc>
                <w:tcPr>
                  <w:tcW w:w="47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9"/>
                    <w:rPr>
                      <w:sz w:val="24"/>
                      <w:szCs w:val="24"/>
                    </w:rPr>
                  </w:pPr>
                  <w:r>
                    <w:rPr>
                      <w:sz w:val="24"/>
                      <w:szCs w:val="24"/>
                    </w:rPr>
                    <w:t>4.1</w:t>
                  </w:r>
                </w:p>
              </w:tc>
              <w:tc>
                <w:tcPr>
                  <w:tcW w:w="8167" w:type="dxa"/>
                  <w:gridSpan w:val="8"/>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1" w:right="109"/>
                    <w:rPr>
                      <w:sz w:val="24"/>
                      <w:szCs w:val="24"/>
                    </w:rPr>
                  </w:pPr>
                  <w:r>
                    <w:rPr>
                      <w:sz w:val="24"/>
                      <w:szCs w:val="24"/>
                    </w:rPr>
                    <w:t xml:space="preserve">Формирование навыков личной гигиены: </w:t>
                  </w:r>
                </w:p>
                <w:p w:rsidR="00FE7EEF" w:rsidRDefault="00FE7EEF" w:rsidP="00FE7EEF">
                  <w:pPr>
                    <w:framePr w:hSpace="180" w:wrap="around" w:vAnchor="text" w:hAnchor="margin" w:y="-184"/>
                    <w:numPr>
                      <w:ilvl w:val="0"/>
                      <w:numId w:val="20"/>
                    </w:numPr>
                    <w:tabs>
                      <w:tab w:val="left" w:pos="391"/>
                    </w:tabs>
                    <w:suppressAutoHyphens/>
                    <w:autoSpaceDE w:val="0"/>
                    <w:spacing w:after="0" w:line="240" w:lineRule="auto"/>
                    <w:ind w:right="109"/>
                    <w:rPr>
                      <w:sz w:val="24"/>
                      <w:szCs w:val="24"/>
                    </w:rPr>
                  </w:pPr>
                  <w:r>
                    <w:rPr>
                      <w:sz w:val="24"/>
                      <w:szCs w:val="24"/>
                    </w:rPr>
                    <w:t xml:space="preserve">наличие индивидуальных и общих туалетных принадлежностей; </w:t>
                  </w:r>
                </w:p>
                <w:p w:rsidR="00FE7EEF" w:rsidRDefault="00FE7EEF" w:rsidP="00FE7EEF">
                  <w:pPr>
                    <w:framePr w:hSpace="180" w:wrap="around" w:vAnchor="text" w:hAnchor="margin" w:y="-184"/>
                    <w:numPr>
                      <w:ilvl w:val="0"/>
                      <w:numId w:val="20"/>
                    </w:numPr>
                    <w:tabs>
                      <w:tab w:val="left" w:pos="391"/>
                    </w:tabs>
                    <w:suppressAutoHyphens/>
                    <w:autoSpaceDE w:val="0"/>
                    <w:spacing w:after="0" w:line="240" w:lineRule="auto"/>
                    <w:ind w:right="109"/>
                    <w:rPr>
                      <w:sz w:val="24"/>
                      <w:szCs w:val="24"/>
                    </w:rPr>
                  </w:pPr>
                  <w:r>
                    <w:rPr>
                      <w:sz w:val="24"/>
                      <w:szCs w:val="24"/>
                    </w:rPr>
                    <w:t xml:space="preserve">обучение (объяснение, напоминание, поощрение и т. д.); </w:t>
                  </w:r>
                </w:p>
                <w:p w:rsidR="00FE7EEF" w:rsidRDefault="00FE7EEF" w:rsidP="00FE7EEF">
                  <w:pPr>
                    <w:framePr w:hSpace="180" w:wrap="around" w:vAnchor="text" w:hAnchor="margin" w:y="-184"/>
                    <w:numPr>
                      <w:ilvl w:val="0"/>
                      <w:numId w:val="20"/>
                    </w:numPr>
                    <w:tabs>
                      <w:tab w:val="left" w:pos="391"/>
                    </w:tabs>
                    <w:suppressAutoHyphens/>
                    <w:autoSpaceDE w:val="0"/>
                    <w:spacing w:after="0" w:line="240" w:lineRule="auto"/>
                    <w:ind w:right="109"/>
                    <w:rPr>
                      <w:sz w:val="24"/>
                      <w:szCs w:val="24"/>
                    </w:rPr>
                  </w:pPr>
                  <w:r>
                    <w:rPr>
                      <w:sz w:val="24"/>
                      <w:szCs w:val="24"/>
                    </w:rPr>
                    <w:t xml:space="preserve">демонстрация различных схем, моделей, правил, способствующих выполнению самостоятельных действий; </w:t>
                  </w:r>
                </w:p>
                <w:p w:rsidR="00FE7EEF" w:rsidRDefault="00FE7EEF" w:rsidP="00FE7EEF">
                  <w:pPr>
                    <w:framePr w:hSpace="180" w:wrap="around" w:vAnchor="text" w:hAnchor="margin" w:y="-184"/>
                    <w:numPr>
                      <w:ilvl w:val="0"/>
                      <w:numId w:val="20"/>
                    </w:numPr>
                    <w:tabs>
                      <w:tab w:val="left" w:pos="391"/>
                    </w:tabs>
                    <w:suppressAutoHyphens/>
                    <w:autoSpaceDE w:val="0"/>
                    <w:spacing w:after="0" w:line="240" w:lineRule="auto"/>
                    <w:ind w:right="109"/>
                    <w:rPr>
                      <w:sz w:val="24"/>
                      <w:szCs w:val="24"/>
                    </w:rPr>
                  </w:pPr>
                  <w:r>
                    <w:rPr>
                      <w:sz w:val="24"/>
                      <w:szCs w:val="24"/>
                    </w:rPr>
                    <w:t xml:space="preserve">беседы о полезности, целесообразности и необходимости выполнения правил личной гигиены; </w:t>
                  </w:r>
                </w:p>
                <w:p w:rsidR="00FE7EEF" w:rsidRDefault="00FE7EEF" w:rsidP="00FE7EEF">
                  <w:pPr>
                    <w:framePr w:hSpace="180" w:wrap="around" w:vAnchor="text" w:hAnchor="margin" w:y="-184"/>
                    <w:numPr>
                      <w:ilvl w:val="0"/>
                      <w:numId w:val="20"/>
                    </w:numPr>
                    <w:tabs>
                      <w:tab w:val="left" w:pos="391"/>
                    </w:tabs>
                    <w:suppressAutoHyphens/>
                    <w:autoSpaceDE w:val="0"/>
                    <w:spacing w:after="0" w:line="240" w:lineRule="auto"/>
                    <w:ind w:right="109"/>
                    <w:rPr>
                      <w:sz w:val="24"/>
                      <w:szCs w:val="24"/>
                    </w:rPr>
                  </w:pPr>
                  <w:r>
                    <w:rPr>
                      <w:sz w:val="24"/>
                      <w:szCs w:val="24"/>
                    </w:rPr>
                    <w:t>демонстрация информативного и дидактического материала на тему "Я и мое здоровье"</w:t>
                  </w:r>
                </w:p>
              </w:tc>
              <w:tc>
                <w:tcPr>
                  <w:tcW w:w="1985" w:type="dxa"/>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ight="137"/>
                    <w:jc w:val="center"/>
                    <w:rPr>
                      <w:sz w:val="24"/>
                      <w:szCs w:val="24"/>
                    </w:rPr>
                  </w:pPr>
                  <w:r>
                    <w:rPr>
                      <w:sz w:val="24"/>
                      <w:szCs w:val="24"/>
                    </w:rPr>
                    <w:t>Все</w:t>
                  </w:r>
                </w:p>
              </w:tc>
              <w:tc>
                <w:tcPr>
                  <w:tcW w:w="2550"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223" w:right="180"/>
                    <w:jc w:val="center"/>
                    <w:rPr>
                      <w:sz w:val="24"/>
                      <w:szCs w:val="24"/>
                    </w:rPr>
                  </w:pPr>
                  <w:r>
                    <w:rPr>
                      <w:sz w:val="24"/>
                      <w:szCs w:val="24"/>
                    </w:rPr>
                    <w:t xml:space="preserve">В соответствии с </w:t>
                  </w:r>
                  <w:proofErr w:type="spellStart"/>
                  <w:r>
                    <w:rPr>
                      <w:sz w:val="24"/>
                      <w:szCs w:val="24"/>
                    </w:rPr>
                    <w:t>реж</w:t>
                  </w:r>
                  <w:proofErr w:type="spellEnd"/>
                  <w:r>
                    <w:rPr>
                      <w:sz w:val="24"/>
                      <w:szCs w:val="24"/>
                    </w:rPr>
                    <w:t>. питания, с учетом необходимости</w:t>
                  </w:r>
                </w:p>
              </w:tc>
              <w:tc>
                <w:tcPr>
                  <w:tcW w:w="851" w:type="dxa"/>
                  <w:tcBorders>
                    <w:top w:val="single" w:sz="1" w:space="0" w:color="000000"/>
                    <w:left w:val="single" w:sz="1" w:space="0" w:color="000000"/>
                    <w:bottom w:val="single" w:sz="1" w:space="0" w:color="000000"/>
                    <w:right w:val="single" w:sz="1" w:space="0" w:color="000000"/>
                  </w:tcBorders>
                </w:tcPr>
                <w:p w:rsidR="00FE7EEF" w:rsidRDefault="00FE7EEF" w:rsidP="00FE7EEF">
                  <w:pPr>
                    <w:framePr w:hSpace="180" w:wrap="around" w:vAnchor="text" w:hAnchor="margin" w:y="-184"/>
                    <w:autoSpaceDE w:val="0"/>
                    <w:snapToGrid w:val="0"/>
                    <w:jc w:val="center"/>
                    <w:rPr>
                      <w:sz w:val="24"/>
                      <w:szCs w:val="24"/>
                    </w:rPr>
                  </w:pPr>
                </w:p>
              </w:tc>
            </w:tr>
            <w:tr w:rsidR="00FE7EEF" w:rsidTr="00AD16D5">
              <w:trPr>
                <w:gridAfter w:val="1"/>
                <w:wAfter w:w="21" w:type="dxa"/>
                <w:trHeight w:val="349"/>
              </w:trPr>
              <w:tc>
                <w:tcPr>
                  <w:tcW w:w="47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Pr>
                      <w:sz w:val="24"/>
                      <w:szCs w:val="24"/>
                    </w:rPr>
                  </w:pPr>
                  <w:r>
                    <w:rPr>
                      <w:sz w:val="24"/>
                      <w:szCs w:val="24"/>
                    </w:rPr>
                    <w:t>4.2</w:t>
                  </w:r>
                </w:p>
              </w:tc>
              <w:tc>
                <w:tcPr>
                  <w:tcW w:w="8167" w:type="dxa"/>
                  <w:gridSpan w:val="8"/>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51" w:right="109"/>
                    <w:rPr>
                      <w:sz w:val="24"/>
                      <w:szCs w:val="24"/>
                    </w:rPr>
                  </w:pPr>
                  <w:r>
                    <w:rPr>
                      <w:sz w:val="24"/>
                      <w:szCs w:val="24"/>
                    </w:rPr>
                    <w:t xml:space="preserve">Формирование навыков культуры питания: </w:t>
                  </w:r>
                </w:p>
                <w:p w:rsidR="00FE7EEF" w:rsidRDefault="00FE7EEF" w:rsidP="00FE7EEF">
                  <w:pPr>
                    <w:framePr w:hSpace="180" w:wrap="around" w:vAnchor="text" w:hAnchor="margin" w:y="-184"/>
                    <w:numPr>
                      <w:ilvl w:val="0"/>
                      <w:numId w:val="16"/>
                    </w:numPr>
                    <w:tabs>
                      <w:tab w:val="left" w:pos="391"/>
                    </w:tabs>
                    <w:suppressAutoHyphens/>
                    <w:autoSpaceDE w:val="0"/>
                    <w:spacing w:after="0" w:line="240" w:lineRule="auto"/>
                    <w:ind w:right="109"/>
                    <w:rPr>
                      <w:sz w:val="24"/>
                      <w:szCs w:val="24"/>
                    </w:rPr>
                  </w:pPr>
                  <w:r>
                    <w:rPr>
                      <w:sz w:val="24"/>
                      <w:szCs w:val="24"/>
                    </w:rPr>
                    <w:t xml:space="preserve">сервировка стола; </w:t>
                  </w:r>
                </w:p>
                <w:p w:rsidR="00FE7EEF" w:rsidRDefault="00FE7EEF" w:rsidP="00FE7EEF">
                  <w:pPr>
                    <w:framePr w:hSpace="180" w:wrap="around" w:vAnchor="text" w:hAnchor="margin" w:y="-184"/>
                    <w:numPr>
                      <w:ilvl w:val="0"/>
                      <w:numId w:val="16"/>
                    </w:numPr>
                    <w:tabs>
                      <w:tab w:val="left" w:pos="391"/>
                    </w:tabs>
                    <w:suppressAutoHyphens/>
                    <w:autoSpaceDE w:val="0"/>
                    <w:spacing w:after="0" w:line="240" w:lineRule="auto"/>
                    <w:ind w:right="109"/>
                    <w:rPr>
                      <w:sz w:val="24"/>
                      <w:szCs w:val="24"/>
                    </w:rPr>
                  </w:pPr>
                  <w:r>
                    <w:rPr>
                      <w:sz w:val="24"/>
                      <w:szCs w:val="24"/>
                    </w:rPr>
                    <w:t xml:space="preserve">эстетика подачи блюд; </w:t>
                  </w:r>
                </w:p>
                <w:p w:rsidR="00FE7EEF" w:rsidRDefault="00FE7EEF" w:rsidP="00FE7EEF">
                  <w:pPr>
                    <w:framePr w:hSpace="180" w:wrap="around" w:vAnchor="text" w:hAnchor="margin" w:y="-184"/>
                    <w:numPr>
                      <w:ilvl w:val="0"/>
                      <w:numId w:val="16"/>
                    </w:numPr>
                    <w:tabs>
                      <w:tab w:val="left" w:pos="391"/>
                    </w:tabs>
                    <w:suppressAutoHyphens/>
                    <w:autoSpaceDE w:val="0"/>
                    <w:spacing w:after="0" w:line="240" w:lineRule="auto"/>
                    <w:ind w:right="109"/>
                    <w:rPr>
                      <w:sz w:val="24"/>
                      <w:szCs w:val="24"/>
                    </w:rPr>
                  </w:pPr>
                  <w:r>
                    <w:rPr>
                      <w:sz w:val="24"/>
                      <w:szCs w:val="24"/>
                    </w:rPr>
                    <w:t>этикет приема пищи и т. д.</w:t>
                  </w:r>
                </w:p>
              </w:tc>
              <w:tc>
                <w:tcPr>
                  <w:tcW w:w="1985" w:type="dxa"/>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ight="137"/>
                    <w:jc w:val="center"/>
                    <w:rPr>
                      <w:sz w:val="24"/>
                      <w:szCs w:val="24"/>
                    </w:rPr>
                  </w:pPr>
                  <w:r>
                    <w:rPr>
                      <w:sz w:val="24"/>
                      <w:szCs w:val="24"/>
                    </w:rPr>
                    <w:t>Все</w:t>
                  </w:r>
                </w:p>
              </w:tc>
              <w:tc>
                <w:tcPr>
                  <w:tcW w:w="2550"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223" w:right="180"/>
                    <w:jc w:val="center"/>
                    <w:rPr>
                      <w:sz w:val="24"/>
                      <w:szCs w:val="24"/>
                    </w:rPr>
                  </w:pPr>
                  <w:r>
                    <w:rPr>
                      <w:sz w:val="24"/>
                      <w:szCs w:val="24"/>
                    </w:rPr>
                    <w:t xml:space="preserve">В соотв. с режимом питания, с </w:t>
                  </w:r>
                  <w:proofErr w:type="spellStart"/>
                  <w:r>
                    <w:rPr>
                      <w:sz w:val="24"/>
                      <w:szCs w:val="24"/>
                    </w:rPr>
                    <w:t>уч</w:t>
                  </w:r>
                  <w:proofErr w:type="spellEnd"/>
                  <w:r>
                    <w:rPr>
                      <w:sz w:val="24"/>
                      <w:szCs w:val="24"/>
                    </w:rPr>
                    <w:t>. необходимости</w:t>
                  </w:r>
                </w:p>
              </w:tc>
              <w:tc>
                <w:tcPr>
                  <w:tcW w:w="851" w:type="dxa"/>
                  <w:tcBorders>
                    <w:top w:val="single" w:sz="1" w:space="0" w:color="000000"/>
                    <w:left w:val="single" w:sz="1" w:space="0" w:color="000000"/>
                    <w:bottom w:val="single" w:sz="1" w:space="0" w:color="000000"/>
                    <w:right w:val="single" w:sz="1" w:space="0" w:color="000000"/>
                  </w:tcBorders>
                </w:tcPr>
                <w:p w:rsidR="00FE7EEF" w:rsidRDefault="00FE7EEF" w:rsidP="00FE7EEF">
                  <w:pPr>
                    <w:framePr w:hSpace="180" w:wrap="around" w:vAnchor="text" w:hAnchor="margin" w:y="-184"/>
                    <w:autoSpaceDE w:val="0"/>
                    <w:snapToGrid w:val="0"/>
                    <w:jc w:val="center"/>
                    <w:rPr>
                      <w:sz w:val="24"/>
                      <w:szCs w:val="24"/>
                    </w:rPr>
                  </w:pPr>
                  <w:r>
                    <w:rPr>
                      <w:sz w:val="24"/>
                      <w:szCs w:val="24"/>
                    </w:rPr>
                    <w:t>-</w:t>
                  </w:r>
                </w:p>
              </w:tc>
            </w:tr>
            <w:tr w:rsidR="00FE7EEF" w:rsidTr="00AD16D5">
              <w:trPr>
                <w:gridAfter w:val="1"/>
                <w:wAfter w:w="21" w:type="dxa"/>
                <w:trHeight w:val="349"/>
              </w:trPr>
              <w:tc>
                <w:tcPr>
                  <w:tcW w:w="478" w:type="dxa"/>
                  <w:gridSpan w:val="2"/>
                  <w:tcBorders>
                    <w:top w:val="single" w:sz="1" w:space="0" w:color="000000"/>
                    <w:left w:val="single" w:sz="1" w:space="0" w:color="000000"/>
                    <w:bottom w:val="single" w:sz="1" w:space="0" w:color="000000"/>
                  </w:tcBorders>
                </w:tcPr>
                <w:p w:rsidR="00FE7EEF" w:rsidRDefault="00FE7EEF" w:rsidP="00FE7EEF">
                  <w:pPr>
                    <w:framePr w:hSpace="180" w:wrap="around" w:vAnchor="text" w:hAnchor="margin" w:y="-184"/>
                    <w:autoSpaceDE w:val="0"/>
                    <w:snapToGrid w:val="0"/>
                    <w:ind w:left="71"/>
                    <w:rPr>
                      <w:sz w:val="24"/>
                      <w:szCs w:val="24"/>
                    </w:rPr>
                  </w:pPr>
                </w:p>
                <w:p w:rsidR="00FE7EEF" w:rsidRDefault="00FE7EEF" w:rsidP="00FE7EEF">
                  <w:pPr>
                    <w:framePr w:hSpace="180" w:wrap="around" w:vAnchor="text" w:hAnchor="margin" w:y="-184"/>
                    <w:autoSpaceDE w:val="0"/>
                    <w:snapToGrid w:val="0"/>
                    <w:ind w:left="71"/>
                    <w:rPr>
                      <w:sz w:val="24"/>
                      <w:szCs w:val="24"/>
                    </w:rPr>
                  </w:pPr>
                </w:p>
              </w:tc>
              <w:tc>
                <w:tcPr>
                  <w:tcW w:w="13553" w:type="dxa"/>
                  <w:gridSpan w:val="12"/>
                  <w:tcBorders>
                    <w:top w:val="single" w:sz="1" w:space="0" w:color="000000"/>
                    <w:left w:val="single" w:sz="1" w:space="0" w:color="000000"/>
                    <w:bottom w:val="single" w:sz="1" w:space="0" w:color="000000"/>
                  </w:tcBorders>
                </w:tcPr>
                <w:p w:rsidR="00FE7EEF" w:rsidRPr="00FE7EEF" w:rsidRDefault="00FE7EEF" w:rsidP="00FE7EEF">
                  <w:pPr>
                    <w:rPr>
                      <w:rFonts w:ascii="Times New Roman" w:hAnsi="Times New Roman" w:cs="Times New Roman"/>
                      <w:sz w:val="28"/>
                      <w:szCs w:val="28"/>
                    </w:rPr>
                  </w:pPr>
                  <w:r>
                    <w:t xml:space="preserve">1. </w:t>
                  </w:r>
                  <w:r w:rsidRPr="00FE7EEF">
                    <w:rPr>
                      <w:rFonts w:ascii="Times New Roman" w:hAnsi="Times New Roman" w:cs="Times New Roman"/>
                      <w:sz w:val="28"/>
                      <w:szCs w:val="28"/>
                    </w:rPr>
                    <w:t>Лечебно-оздоровительные задачи:</w:t>
                  </w:r>
                </w:p>
                <w:p w:rsidR="00FE7EEF" w:rsidRPr="00FE7EEF" w:rsidRDefault="00FE7EEF" w:rsidP="00FE7EEF">
                  <w:pPr>
                    <w:pStyle w:val="a6"/>
                    <w:numPr>
                      <w:ilvl w:val="0"/>
                      <w:numId w:val="24"/>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осуществлять профилактические мероприятия с целью предупреждения хронических соматических заболеваний;</w:t>
                  </w:r>
                </w:p>
                <w:p w:rsidR="00FE7EEF" w:rsidRPr="00FE7EEF" w:rsidRDefault="00FE7EEF" w:rsidP="00FE7EEF">
                  <w:pPr>
                    <w:pStyle w:val="a6"/>
                    <w:numPr>
                      <w:ilvl w:val="0"/>
                      <w:numId w:val="24"/>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обеспечивать гармоничное физическое развитие детей;</w:t>
                  </w:r>
                </w:p>
                <w:p w:rsidR="00FE7EEF" w:rsidRPr="00FE7EEF" w:rsidRDefault="00FE7EEF" w:rsidP="00FE7EEF">
                  <w:pPr>
                    <w:pStyle w:val="a6"/>
                    <w:numPr>
                      <w:ilvl w:val="0"/>
                      <w:numId w:val="24"/>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способствовать сохранению положительного психоэмоционального состояния у детей.</w:t>
                  </w:r>
                </w:p>
                <w:p w:rsidR="00FE7EEF" w:rsidRPr="00FE7EEF" w:rsidRDefault="00FE7EEF" w:rsidP="00FE7EEF">
                  <w:pPr>
                    <w:rPr>
                      <w:rFonts w:ascii="Times New Roman" w:hAnsi="Times New Roman" w:cs="Times New Roman"/>
                      <w:sz w:val="28"/>
                      <w:szCs w:val="28"/>
                    </w:rPr>
                  </w:pPr>
                  <w:r w:rsidRPr="00FE7EEF">
                    <w:rPr>
                      <w:rFonts w:ascii="Times New Roman" w:hAnsi="Times New Roman" w:cs="Times New Roman"/>
                      <w:sz w:val="28"/>
                      <w:szCs w:val="28"/>
                    </w:rPr>
                    <w:t xml:space="preserve">2.Образовательные задачи: </w:t>
                  </w:r>
                </w:p>
                <w:p w:rsidR="00FE7EEF" w:rsidRPr="00FE7EEF" w:rsidRDefault="00FE7EEF" w:rsidP="00FE7EEF">
                  <w:pPr>
                    <w:pStyle w:val="a6"/>
                    <w:numPr>
                      <w:ilvl w:val="0"/>
                      <w:numId w:val="22"/>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 xml:space="preserve">Способствовать познанию ребенком себя через основы </w:t>
                  </w:r>
                  <w:proofErr w:type="spellStart"/>
                  <w:r w:rsidRPr="00FE7EEF">
                    <w:rPr>
                      <w:rFonts w:ascii="Times New Roman" w:hAnsi="Times New Roman" w:cs="Times New Roman"/>
                      <w:sz w:val="28"/>
                      <w:szCs w:val="28"/>
                    </w:rPr>
                    <w:t>валеологических</w:t>
                  </w:r>
                  <w:proofErr w:type="spellEnd"/>
                  <w:r w:rsidRPr="00FE7EEF">
                    <w:rPr>
                      <w:rFonts w:ascii="Times New Roman" w:hAnsi="Times New Roman" w:cs="Times New Roman"/>
                      <w:sz w:val="28"/>
                      <w:szCs w:val="28"/>
                    </w:rPr>
                    <w:t xml:space="preserve"> знаний;</w:t>
                  </w:r>
                </w:p>
                <w:p w:rsidR="00FE7EEF" w:rsidRPr="00FE7EEF" w:rsidRDefault="00FE7EEF" w:rsidP="00FE7EEF">
                  <w:pPr>
                    <w:pStyle w:val="a6"/>
                    <w:numPr>
                      <w:ilvl w:val="0"/>
                      <w:numId w:val="22"/>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Развивать у детей двигательные умения и навыки через комплекс физкультурно – оздоровительных мероприятий.</w:t>
                  </w:r>
                </w:p>
                <w:p w:rsidR="00FE7EEF" w:rsidRPr="00FE7EEF" w:rsidRDefault="00FE7EEF" w:rsidP="00FE7EEF">
                  <w:pPr>
                    <w:rPr>
                      <w:rFonts w:ascii="Times New Roman" w:hAnsi="Times New Roman" w:cs="Times New Roman"/>
                      <w:sz w:val="28"/>
                      <w:szCs w:val="28"/>
                    </w:rPr>
                  </w:pPr>
                  <w:r w:rsidRPr="00FE7EEF">
                    <w:rPr>
                      <w:rFonts w:ascii="Times New Roman" w:hAnsi="Times New Roman" w:cs="Times New Roman"/>
                      <w:sz w:val="28"/>
                      <w:szCs w:val="28"/>
                    </w:rPr>
                    <w:t>3.Воспитательные задачи:</w:t>
                  </w:r>
                </w:p>
                <w:p w:rsidR="00FE7EEF" w:rsidRPr="00FE7EEF" w:rsidRDefault="00FE7EEF" w:rsidP="00FE7EEF">
                  <w:pPr>
                    <w:pStyle w:val="a6"/>
                    <w:numPr>
                      <w:ilvl w:val="0"/>
                      <w:numId w:val="23"/>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 xml:space="preserve">Воспитывать у детей устойчивую мотивацию здорового образа жизни (соблюдения режима дня, </w:t>
                  </w:r>
                  <w:r w:rsidRPr="00FE7EEF">
                    <w:rPr>
                      <w:rFonts w:ascii="Times New Roman" w:hAnsi="Times New Roman" w:cs="Times New Roman"/>
                      <w:sz w:val="28"/>
                      <w:szCs w:val="28"/>
                    </w:rPr>
                    <w:lastRenderedPageBreak/>
                    <w:t>выполнение правил личной гигиены, потребность в ежедневных занятиях физическими упражнениями)</w:t>
                  </w:r>
                </w:p>
                <w:p w:rsidR="00FE7EEF" w:rsidRPr="00FE7EEF" w:rsidRDefault="00FE7EEF" w:rsidP="00FE7EEF">
                  <w:pPr>
                    <w:rPr>
                      <w:rFonts w:ascii="Times New Roman" w:hAnsi="Times New Roman" w:cs="Times New Roman"/>
                      <w:sz w:val="28"/>
                      <w:szCs w:val="28"/>
                    </w:rPr>
                  </w:pPr>
                  <w:r w:rsidRPr="00FE7EEF">
                    <w:rPr>
                      <w:rFonts w:ascii="Times New Roman" w:hAnsi="Times New Roman" w:cs="Times New Roman"/>
                      <w:sz w:val="28"/>
                      <w:szCs w:val="28"/>
                    </w:rPr>
                    <w:t>Основной задачей  лечебной физкультуры является воспитание физически и психически здоровой личности.</w:t>
                  </w:r>
                </w:p>
                <w:p w:rsidR="00FE7EEF" w:rsidRPr="00FE7EEF" w:rsidRDefault="00FE7EEF" w:rsidP="00FE7EEF">
                  <w:pPr>
                    <w:rPr>
                      <w:rFonts w:ascii="Times New Roman" w:hAnsi="Times New Roman" w:cs="Times New Roman"/>
                      <w:sz w:val="28"/>
                      <w:szCs w:val="28"/>
                    </w:rPr>
                  </w:pPr>
                  <w:r w:rsidRPr="00FE7EEF">
                    <w:rPr>
                      <w:rFonts w:ascii="Times New Roman" w:hAnsi="Times New Roman" w:cs="Times New Roman"/>
                      <w:sz w:val="28"/>
                      <w:szCs w:val="28"/>
                    </w:rPr>
                    <w:t xml:space="preserve">Работа ведется в трех направлениях: </w:t>
                  </w:r>
                </w:p>
                <w:p w:rsidR="00FE7EEF" w:rsidRPr="00FE7EEF" w:rsidRDefault="00FE7EEF" w:rsidP="00FE7EEF">
                  <w:pPr>
                    <w:pStyle w:val="a6"/>
                    <w:numPr>
                      <w:ilvl w:val="0"/>
                      <w:numId w:val="21"/>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укрепление физического здоровья детей и формирование у них уверенной красивой осанки с использованием нетрадиционных форм оздоровления;</w:t>
                  </w:r>
                </w:p>
                <w:p w:rsidR="00FE7EEF" w:rsidRPr="00FE7EEF" w:rsidRDefault="00FE7EEF" w:rsidP="00FE7EEF">
                  <w:pPr>
                    <w:pStyle w:val="a6"/>
                    <w:numPr>
                      <w:ilvl w:val="0"/>
                      <w:numId w:val="21"/>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формирование положительных эмоций и чувств;</w:t>
                  </w:r>
                </w:p>
                <w:p w:rsidR="00FE7EEF" w:rsidRPr="00FE7EEF" w:rsidRDefault="00FE7EEF" w:rsidP="00FE7EEF">
                  <w:pPr>
                    <w:pStyle w:val="a6"/>
                    <w:numPr>
                      <w:ilvl w:val="0"/>
                      <w:numId w:val="21"/>
                    </w:numPr>
                    <w:suppressAutoHyphens/>
                    <w:spacing w:after="0" w:line="240" w:lineRule="auto"/>
                    <w:contextualSpacing w:val="0"/>
                    <w:rPr>
                      <w:rFonts w:ascii="Times New Roman" w:hAnsi="Times New Roman" w:cs="Times New Roman"/>
                      <w:sz w:val="28"/>
                      <w:szCs w:val="28"/>
                    </w:rPr>
                  </w:pPr>
                  <w:r w:rsidRPr="00FE7EEF">
                    <w:rPr>
                      <w:rFonts w:ascii="Times New Roman" w:hAnsi="Times New Roman" w:cs="Times New Roman"/>
                      <w:sz w:val="28"/>
                      <w:szCs w:val="28"/>
                    </w:rPr>
                    <w:t>воспитание оптимистического мироощущения.</w:t>
                  </w:r>
                </w:p>
                <w:p w:rsidR="00FE7EEF" w:rsidRPr="00FE7EEF" w:rsidRDefault="00FE7EEF" w:rsidP="00FE7EEF">
                  <w:pPr>
                    <w:rPr>
                      <w:rFonts w:ascii="Times New Roman" w:hAnsi="Times New Roman" w:cs="Times New Roman"/>
                      <w:sz w:val="28"/>
                      <w:szCs w:val="28"/>
                    </w:rPr>
                  </w:pPr>
                  <w:r w:rsidRPr="00FE7EEF">
                    <w:rPr>
                      <w:rFonts w:ascii="Times New Roman" w:hAnsi="Times New Roman" w:cs="Times New Roman"/>
                      <w:sz w:val="28"/>
                      <w:szCs w:val="28"/>
                    </w:rPr>
                    <w:t>Лечебный массаж является эффективным средством лечения и служит для предупреждения и профилактики заболеваний, являясь активным средством оздоровления организма.</w:t>
                  </w:r>
                </w:p>
                <w:p w:rsidR="00FE7EEF" w:rsidRDefault="00FE7EEF" w:rsidP="00FE7EEF">
                  <w:pPr>
                    <w:framePr w:hSpace="180" w:wrap="around" w:vAnchor="text" w:hAnchor="margin" w:y="-184"/>
                    <w:autoSpaceDE w:val="0"/>
                    <w:snapToGrid w:val="0"/>
                    <w:jc w:val="center"/>
                    <w:rPr>
                      <w:sz w:val="24"/>
                      <w:szCs w:val="24"/>
                    </w:rPr>
                  </w:pPr>
                </w:p>
              </w:tc>
            </w:tr>
          </w:tbl>
          <w:p w:rsidR="003E0C53" w:rsidRPr="0016423C" w:rsidRDefault="003E0C53" w:rsidP="003E780A">
            <w:pPr>
              <w:pStyle w:val="a7"/>
              <w:jc w:val="both"/>
              <w:rPr>
                <w:color w:val="2D2A2A"/>
                <w:sz w:val="28"/>
                <w:szCs w:val="28"/>
              </w:rPr>
            </w:pPr>
          </w:p>
        </w:tc>
      </w:tr>
      <w:tr w:rsidR="003E0C53" w:rsidRPr="00462C7A" w:rsidTr="00AD16D5">
        <w:tc>
          <w:tcPr>
            <w:tcW w:w="14786" w:type="dxa"/>
          </w:tcPr>
          <w:p w:rsidR="00FE7EEF" w:rsidRDefault="00FE7EEF" w:rsidP="00FE7EEF">
            <w:pPr>
              <w:rPr>
                <w:rFonts w:ascii="Times New Roman" w:hAnsi="Times New Roman" w:cs="Times New Roman"/>
                <w:b/>
                <w:sz w:val="28"/>
                <w:szCs w:val="28"/>
              </w:rPr>
            </w:pPr>
          </w:p>
          <w:p w:rsidR="00FE7EEF" w:rsidRDefault="00FE7EEF" w:rsidP="00FE7EEF">
            <w:pPr>
              <w:rPr>
                <w:rFonts w:ascii="Times New Roman" w:hAnsi="Times New Roman" w:cs="Times New Roman"/>
                <w:b/>
                <w:sz w:val="28"/>
                <w:szCs w:val="28"/>
              </w:rPr>
            </w:pPr>
          </w:p>
          <w:p w:rsidR="00FE7EEF" w:rsidRPr="00FE7EEF" w:rsidRDefault="003E0C53" w:rsidP="00FE7EEF">
            <w:pPr>
              <w:rPr>
                <w:rFonts w:ascii="Times New Roman" w:hAnsi="Times New Roman" w:cs="Times New Roman"/>
                <w:b/>
                <w:sz w:val="28"/>
                <w:szCs w:val="28"/>
              </w:rPr>
            </w:pPr>
            <w:r w:rsidRPr="00FE7EEF">
              <w:rPr>
                <w:rFonts w:ascii="Times New Roman" w:hAnsi="Times New Roman" w:cs="Times New Roman"/>
                <w:b/>
                <w:sz w:val="28"/>
                <w:szCs w:val="28"/>
              </w:rPr>
              <w:t>РППС</w:t>
            </w:r>
          </w:p>
          <w:p w:rsidR="00FE7EEF" w:rsidRDefault="00FE7EEF" w:rsidP="00FE7EEF">
            <w:pPr>
              <w:rPr>
                <w:rFonts w:ascii="Times New Roman" w:hAnsi="Times New Roman" w:cs="Times New Roman"/>
                <w:sz w:val="28"/>
                <w:szCs w:val="28"/>
              </w:rPr>
            </w:pPr>
            <w:r>
              <w:rPr>
                <w:rFonts w:ascii="Times New Roman" w:hAnsi="Times New Roman" w:cs="Times New Roman"/>
                <w:sz w:val="28"/>
                <w:szCs w:val="28"/>
              </w:rPr>
              <w:t>В детском саду есть спортивный</w:t>
            </w:r>
            <w:r w:rsidR="00FF098A">
              <w:rPr>
                <w:rFonts w:ascii="Times New Roman" w:hAnsi="Times New Roman" w:cs="Times New Roman"/>
                <w:sz w:val="28"/>
                <w:szCs w:val="28"/>
              </w:rPr>
              <w:t>,</w:t>
            </w:r>
            <w:r>
              <w:rPr>
                <w:rFonts w:ascii="Times New Roman" w:hAnsi="Times New Roman" w:cs="Times New Roman"/>
                <w:sz w:val="28"/>
                <w:szCs w:val="28"/>
              </w:rPr>
              <w:t xml:space="preserve"> музыкальный залы, бассейн, сухой бассейн для подготовки детей плаванию</w:t>
            </w:r>
            <w:r w:rsidR="00FF098A">
              <w:rPr>
                <w:rFonts w:ascii="Times New Roman" w:hAnsi="Times New Roman" w:cs="Times New Roman"/>
                <w:sz w:val="28"/>
                <w:szCs w:val="28"/>
              </w:rPr>
              <w:t xml:space="preserve">. Оборудована спортивная площадка на улице,  </w:t>
            </w:r>
            <w:r w:rsidR="00A36F42">
              <w:rPr>
                <w:rFonts w:ascii="Times New Roman" w:hAnsi="Times New Roman" w:cs="Times New Roman"/>
                <w:sz w:val="28"/>
                <w:szCs w:val="28"/>
              </w:rPr>
              <w:t>на участках есть спортивное оборудование</w:t>
            </w:r>
            <w:proofErr w:type="gramStart"/>
            <w:r w:rsidR="00A36F42">
              <w:rPr>
                <w:rFonts w:ascii="Times New Roman" w:hAnsi="Times New Roman" w:cs="Times New Roman"/>
                <w:sz w:val="28"/>
                <w:szCs w:val="28"/>
              </w:rPr>
              <w:t xml:space="preserve"> .</w:t>
            </w:r>
            <w:proofErr w:type="gramEnd"/>
          </w:p>
          <w:p w:rsidR="00FE7EEF" w:rsidRPr="00FE7EEF" w:rsidRDefault="00FE7EEF" w:rsidP="00FE7EEF">
            <w:pPr>
              <w:rPr>
                <w:rFonts w:ascii="Times New Roman" w:hAnsi="Times New Roman" w:cs="Times New Roman"/>
                <w:sz w:val="28"/>
                <w:szCs w:val="28"/>
              </w:rPr>
            </w:pPr>
            <w:r w:rsidRPr="00FE7EEF">
              <w:rPr>
                <w:rFonts w:ascii="Times New Roman" w:hAnsi="Times New Roman" w:cs="Times New Roman"/>
                <w:sz w:val="28"/>
                <w:szCs w:val="28"/>
              </w:rPr>
              <w:t>Спортивное оборудование для прыжков, метания, лазания, равновесия модули тренажеры.  Нетрадиционное физкультурное оборудование</w:t>
            </w:r>
            <w:r w:rsidR="00A36F42">
              <w:rPr>
                <w:rFonts w:ascii="Times New Roman" w:hAnsi="Times New Roman" w:cs="Times New Roman"/>
                <w:sz w:val="28"/>
                <w:szCs w:val="28"/>
              </w:rPr>
              <w:t>,</w:t>
            </w:r>
            <w:r>
              <w:rPr>
                <w:rFonts w:ascii="Times New Roman" w:hAnsi="Times New Roman" w:cs="Times New Roman"/>
                <w:sz w:val="28"/>
                <w:szCs w:val="28"/>
              </w:rPr>
              <w:t xml:space="preserve"> как в спортивном зале</w:t>
            </w:r>
            <w:r w:rsidR="00A36F42">
              <w:rPr>
                <w:rFonts w:ascii="Times New Roman" w:hAnsi="Times New Roman" w:cs="Times New Roman"/>
                <w:sz w:val="28"/>
                <w:szCs w:val="28"/>
              </w:rPr>
              <w:t>,</w:t>
            </w:r>
            <w:r>
              <w:rPr>
                <w:rFonts w:ascii="Times New Roman" w:hAnsi="Times New Roman" w:cs="Times New Roman"/>
                <w:sz w:val="28"/>
                <w:szCs w:val="28"/>
              </w:rPr>
              <w:t xml:space="preserve"> так и в бассейне. В детском саду о</w:t>
            </w:r>
            <w:r w:rsidR="00FF098A">
              <w:rPr>
                <w:rFonts w:ascii="Times New Roman" w:hAnsi="Times New Roman" w:cs="Times New Roman"/>
                <w:sz w:val="28"/>
                <w:szCs w:val="28"/>
              </w:rPr>
              <w:t>рганизована спортивная команда, которая активно участвует в спортивных мероприятиях районного уровня. 80% педагогов приняли участие в сдачи норм ГТО</w:t>
            </w:r>
            <w:r w:rsidR="00A36F42">
              <w:rPr>
                <w:rFonts w:ascii="Times New Roman" w:hAnsi="Times New Roman" w:cs="Times New Roman"/>
                <w:sz w:val="28"/>
                <w:szCs w:val="28"/>
              </w:rPr>
              <w:t>.</w:t>
            </w:r>
          </w:p>
          <w:p w:rsidR="00FE7EEF" w:rsidRPr="00FE7EEF" w:rsidRDefault="00FE7EEF" w:rsidP="00FE7EEF">
            <w:pPr>
              <w:rPr>
                <w:rFonts w:ascii="Times New Roman" w:hAnsi="Times New Roman" w:cs="Times New Roman"/>
                <w:sz w:val="28"/>
                <w:szCs w:val="28"/>
              </w:rPr>
            </w:pPr>
            <w:r w:rsidRPr="00FE7EEF">
              <w:rPr>
                <w:rFonts w:ascii="Times New Roman" w:hAnsi="Times New Roman" w:cs="Times New Roman"/>
                <w:sz w:val="28"/>
                <w:szCs w:val="28"/>
              </w:rPr>
              <w:t>Оборудование для ходьбы, бега, для прыжков,  для катания, бросания, ловли,  атрибуты к подвижным и спортивным играм, сухой бассейн.</w:t>
            </w:r>
          </w:p>
          <w:p w:rsidR="00FE7EEF" w:rsidRPr="00FE7EEF" w:rsidRDefault="00FE7EEF" w:rsidP="00FE7EEF">
            <w:pPr>
              <w:rPr>
                <w:rFonts w:ascii="Times New Roman" w:hAnsi="Times New Roman" w:cs="Times New Roman"/>
                <w:sz w:val="28"/>
                <w:szCs w:val="28"/>
              </w:rPr>
            </w:pPr>
            <w:r w:rsidRPr="00FE7EEF">
              <w:rPr>
                <w:rFonts w:ascii="Times New Roman" w:hAnsi="Times New Roman" w:cs="Times New Roman"/>
                <w:sz w:val="28"/>
                <w:szCs w:val="28"/>
              </w:rPr>
              <w:t>В приемной групп «Уголок здоровья»</w:t>
            </w:r>
          </w:p>
          <w:p w:rsidR="003E0C53" w:rsidRPr="0016423C" w:rsidRDefault="00FE7EEF" w:rsidP="00FE7EEF">
            <w:pPr>
              <w:rPr>
                <w:rFonts w:ascii="Times New Roman" w:hAnsi="Times New Roman" w:cs="Times New Roman"/>
                <w:b/>
                <w:sz w:val="28"/>
                <w:szCs w:val="28"/>
              </w:rPr>
            </w:pPr>
            <w:r w:rsidRPr="00FE7EEF">
              <w:rPr>
                <w:rFonts w:ascii="Times New Roman" w:hAnsi="Times New Roman" w:cs="Times New Roman"/>
                <w:sz w:val="28"/>
                <w:szCs w:val="28"/>
              </w:rPr>
              <w:t>В каждой группе уголок физического развития</w:t>
            </w:r>
            <w:r w:rsidR="00A36F42">
              <w:rPr>
                <w:rFonts w:ascii="Times New Roman" w:hAnsi="Times New Roman" w:cs="Times New Roman"/>
                <w:sz w:val="28"/>
                <w:szCs w:val="28"/>
              </w:rPr>
              <w:t>.</w:t>
            </w:r>
          </w:p>
        </w:tc>
      </w:tr>
    </w:tbl>
    <w:p w:rsidR="003E0C53" w:rsidRDefault="003E0C53" w:rsidP="009009A4">
      <w:pPr>
        <w:rPr>
          <w:rFonts w:ascii="Times New Roman" w:hAnsi="Times New Roman" w:cs="Times New Roman"/>
          <w:sz w:val="28"/>
          <w:szCs w:val="28"/>
        </w:rPr>
      </w:pPr>
    </w:p>
    <w:p w:rsidR="003E0C53" w:rsidRDefault="003E0C53" w:rsidP="009009A4">
      <w:pPr>
        <w:rPr>
          <w:rFonts w:ascii="Times New Roman" w:hAnsi="Times New Roman" w:cs="Times New Roman"/>
          <w:sz w:val="28"/>
          <w:szCs w:val="28"/>
        </w:rPr>
      </w:pPr>
    </w:p>
    <w:p w:rsidR="0092361F" w:rsidRPr="00D0644D" w:rsidRDefault="0092361F" w:rsidP="0092361F">
      <w:pPr>
        <w:jc w:val="center"/>
        <w:rPr>
          <w:rFonts w:ascii="Times New Roman" w:hAnsi="Times New Roman" w:cs="Times New Roman"/>
          <w:b/>
          <w:sz w:val="32"/>
          <w:szCs w:val="32"/>
        </w:rPr>
      </w:pPr>
      <w:r w:rsidRPr="00D0644D">
        <w:rPr>
          <w:rFonts w:ascii="Times New Roman" w:hAnsi="Times New Roman" w:cs="Times New Roman"/>
          <w:b/>
          <w:sz w:val="32"/>
          <w:szCs w:val="32"/>
        </w:rPr>
        <w:lastRenderedPageBreak/>
        <w:t xml:space="preserve">Использование современных образовательных методов и технологий </w:t>
      </w:r>
      <w:r>
        <w:rPr>
          <w:rFonts w:ascii="Times New Roman" w:hAnsi="Times New Roman" w:cs="Times New Roman"/>
          <w:b/>
          <w:sz w:val="32"/>
          <w:szCs w:val="32"/>
        </w:rPr>
        <w:t xml:space="preserve">при реализации части образовательной программы, формируемой участниками образовательных отношений в </w:t>
      </w:r>
      <w:r w:rsidRPr="00D0644D">
        <w:rPr>
          <w:rFonts w:ascii="Times New Roman" w:hAnsi="Times New Roman" w:cs="Times New Roman"/>
          <w:b/>
          <w:sz w:val="32"/>
          <w:szCs w:val="32"/>
        </w:rPr>
        <w:t>МКДОУ детский сад «Красная шапочка»</w:t>
      </w:r>
      <w:r>
        <w:rPr>
          <w:rFonts w:ascii="Times New Roman" w:hAnsi="Times New Roman" w:cs="Times New Roman"/>
          <w:b/>
          <w:sz w:val="32"/>
          <w:szCs w:val="32"/>
        </w:rPr>
        <w:t>р.п</w:t>
      </w:r>
      <w:proofErr w:type="gramStart"/>
      <w:r>
        <w:rPr>
          <w:rFonts w:ascii="Times New Roman" w:hAnsi="Times New Roman" w:cs="Times New Roman"/>
          <w:b/>
          <w:sz w:val="32"/>
          <w:szCs w:val="32"/>
        </w:rPr>
        <w:t>.Л</w:t>
      </w:r>
      <w:proofErr w:type="gramEnd"/>
      <w:r>
        <w:rPr>
          <w:rFonts w:ascii="Times New Roman" w:hAnsi="Times New Roman" w:cs="Times New Roman"/>
          <w:b/>
          <w:sz w:val="32"/>
          <w:szCs w:val="32"/>
        </w:rPr>
        <w:t>инево</w:t>
      </w:r>
    </w:p>
    <w:tbl>
      <w:tblPr>
        <w:tblStyle w:val="a5"/>
        <w:tblW w:w="0" w:type="auto"/>
        <w:tblLook w:val="04A0"/>
      </w:tblPr>
      <w:tblGrid>
        <w:gridCol w:w="2841"/>
        <w:gridCol w:w="3145"/>
        <w:gridCol w:w="2557"/>
        <w:gridCol w:w="3686"/>
        <w:gridCol w:w="2557"/>
      </w:tblGrid>
      <w:tr w:rsidR="0092361F" w:rsidRPr="005C5AE6" w:rsidTr="00992441">
        <w:trPr>
          <w:trHeight w:val="930"/>
        </w:trPr>
        <w:tc>
          <w:tcPr>
            <w:tcW w:w="2957" w:type="dxa"/>
            <w:tcBorders>
              <w:bottom w:val="single" w:sz="4" w:space="0" w:color="auto"/>
            </w:tcBorders>
          </w:tcPr>
          <w:p w:rsidR="0092361F" w:rsidRDefault="0092361F" w:rsidP="00992441">
            <w:pPr>
              <w:rPr>
                <w:b/>
              </w:rPr>
            </w:pPr>
            <w:r w:rsidRPr="00D0644D">
              <w:rPr>
                <w:b/>
              </w:rPr>
              <w:t>Социально-коммуникативн</w:t>
            </w:r>
            <w:r>
              <w:rPr>
                <w:b/>
              </w:rPr>
              <w:t>ое развитие</w:t>
            </w:r>
          </w:p>
          <w:p w:rsidR="0092361F" w:rsidRPr="00D0644D" w:rsidRDefault="0092361F" w:rsidP="00992441">
            <w:pPr>
              <w:rPr>
                <w:b/>
              </w:rPr>
            </w:pPr>
          </w:p>
        </w:tc>
        <w:tc>
          <w:tcPr>
            <w:tcW w:w="2957" w:type="dxa"/>
            <w:tcBorders>
              <w:bottom w:val="single" w:sz="4" w:space="0" w:color="auto"/>
            </w:tcBorders>
          </w:tcPr>
          <w:p w:rsidR="0092361F" w:rsidRPr="00D0644D" w:rsidRDefault="0092361F" w:rsidP="00992441">
            <w:pPr>
              <w:rPr>
                <w:b/>
              </w:rPr>
            </w:pPr>
            <w:r w:rsidRPr="00D0644D">
              <w:rPr>
                <w:b/>
              </w:rPr>
              <w:t>Познавательное развитие</w:t>
            </w:r>
          </w:p>
        </w:tc>
        <w:tc>
          <w:tcPr>
            <w:tcW w:w="2957" w:type="dxa"/>
            <w:tcBorders>
              <w:bottom w:val="single" w:sz="4" w:space="0" w:color="auto"/>
            </w:tcBorders>
          </w:tcPr>
          <w:p w:rsidR="0092361F" w:rsidRPr="00D0644D" w:rsidRDefault="0092361F" w:rsidP="00992441">
            <w:pPr>
              <w:rPr>
                <w:b/>
              </w:rPr>
            </w:pPr>
            <w:r w:rsidRPr="00D0644D">
              <w:rPr>
                <w:b/>
              </w:rPr>
              <w:t>Речевое развитие</w:t>
            </w:r>
          </w:p>
        </w:tc>
        <w:tc>
          <w:tcPr>
            <w:tcW w:w="2957" w:type="dxa"/>
            <w:tcBorders>
              <w:bottom w:val="single" w:sz="4" w:space="0" w:color="auto"/>
            </w:tcBorders>
          </w:tcPr>
          <w:p w:rsidR="0092361F" w:rsidRPr="00D0644D" w:rsidRDefault="0092361F" w:rsidP="00992441">
            <w:pPr>
              <w:rPr>
                <w:b/>
              </w:rPr>
            </w:pPr>
            <w:r w:rsidRPr="00D0644D">
              <w:rPr>
                <w:b/>
              </w:rPr>
              <w:t>Физическое развитие</w:t>
            </w:r>
          </w:p>
        </w:tc>
        <w:tc>
          <w:tcPr>
            <w:tcW w:w="2958" w:type="dxa"/>
            <w:tcBorders>
              <w:bottom w:val="single" w:sz="4" w:space="0" w:color="auto"/>
            </w:tcBorders>
          </w:tcPr>
          <w:p w:rsidR="0092361F" w:rsidRPr="00D0644D" w:rsidRDefault="0092361F" w:rsidP="00992441">
            <w:pPr>
              <w:rPr>
                <w:b/>
              </w:rPr>
            </w:pPr>
            <w:r w:rsidRPr="00D0644D">
              <w:rPr>
                <w:b/>
              </w:rPr>
              <w:t>Художественно-эстетическое развитие</w:t>
            </w:r>
          </w:p>
        </w:tc>
      </w:tr>
      <w:tr w:rsidR="0092361F" w:rsidRPr="005C5AE6" w:rsidTr="00992441">
        <w:trPr>
          <w:trHeight w:val="2521"/>
        </w:trPr>
        <w:tc>
          <w:tcPr>
            <w:tcW w:w="2957" w:type="dxa"/>
            <w:tcBorders>
              <w:top w:val="single" w:sz="4" w:space="0" w:color="auto"/>
            </w:tcBorders>
          </w:tcPr>
          <w:p w:rsidR="0092361F" w:rsidRDefault="0092361F" w:rsidP="00992441">
            <w:pPr>
              <w:rPr>
                <w:rFonts w:ascii="Times New Roman" w:hAnsi="Times New Roman"/>
                <w:sz w:val="24"/>
                <w:szCs w:val="24"/>
              </w:rPr>
            </w:pPr>
            <w:r>
              <w:rPr>
                <w:rFonts w:ascii="Times New Roman" w:hAnsi="Times New Roman"/>
                <w:sz w:val="24"/>
                <w:szCs w:val="24"/>
              </w:rPr>
              <w:t>1.Программа « Мин</w:t>
            </w:r>
            <w:proofErr w:type="gramStart"/>
            <w:r>
              <w:rPr>
                <w:rFonts w:ascii="Times New Roman" w:hAnsi="Times New Roman"/>
                <w:sz w:val="24"/>
                <w:szCs w:val="24"/>
              </w:rPr>
              <w:t>и-</w:t>
            </w:r>
            <w:proofErr w:type="gramEnd"/>
            <w:r>
              <w:rPr>
                <w:rFonts w:ascii="Times New Roman" w:hAnsi="Times New Roman"/>
                <w:sz w:val="24"/>
                <w:szCs w:val="24"/>
              </w:rPr>
              <w:t xml:space="preserve"> музеи как эффективная форма совместной деятельности детей родителей и педагогов»</w:t>
            </w:r>
          </w:p>
          <w:p w:rsidR="0092361F" w:rsidRPr="00D0644D" w:rsidRDefault="0092361F" w:rsidP="00992441">
            <w:pPr>
              <w:rPr>
                <w:b/>
              </w:rPr>
            </w:pPr>
            <w:r>
              <w:rPr>
                <w:rFonts w:ascii="Times New Roman" w:hAnsi="Times New Roman"/>
                <w:sz w:val="24"/>
                <w:szCs w:val="24"/>
              </w:rPr>
              <w:t>2.Программа по адаптации «В детский сад с радостью»</w:t>
            </w:r>
          </w:p>
        </w:tc>
        <w:tc>
          <w:tcPr>
            <w:tcW w:w="2957" w:type="dxa"/>
            <w:tcBorders>
              <w:top w:val="single" w:sz="4" w:space="0" w:color="auto"/>
            </w:tcBorders>
          </w:tcPr>
          <w:p w:rsidR="0092361F" w:rsidRDefault="0092361F" w:rsidP="00992441">
            <w:pPr>
              <w:pStyle w:val="a7"/>
              <w:rPr>
                <w:sz w:val="24"/>
                <w:szCs w:val="24"/>
              </w:rPr>
            </w:pPr>
            <w:r>
              <w:rPr>
                <w:sz w:val="24"/>
                <w:szCs w:val="24"/>
              </w:rPr>
              <w:t>1.П</w:t>
            </w:r>
            <w:r w:rsidRPr="00B72B68">
              <w:rPr>
                <w:sz w:val="24"/>
                <w:szCs w:val="24"/>
              </w:rPr>
              <w:t>рограмма  по краеведению</w:t>
            </w:r>
            <w:r w:rsidRPr="00B72B68">
              <w:rPr>
                <w:b/>
                <w:sz w:val="24"/>
                <w:szCs w:val="24"/>
              </w:rPr>
              <w:t xml:space="preserve"> </w:t>
            </w:r>
            <w:r w:rsidRPr="00B72B68">
              <w:rPr>
                <w:sz w:val="24"/>
                <w:szCs w:val="24"/>
              </w:rPr>
              <w:t>Мой край родной».</w:t>
            </w:r>
          </w:p>
          <w:p w:rsidR="0092361F" w:rsidRDefault="0092361F" w:rsidP="00992441">
            <w:pPr>
              <w:pStyle w:val="a7"/>
              <w:rPr>
                <w:sz w:val="24"/>
                <w:szCs w:val="24"/>
              </w:rPr>
            </w:pPr>
            <w:r>
              <w:rPr>
                <w:sz w:val="24"/>
                <w:szCs w:val="24"/>
              </w:rPr>
              <w:t>2.Программа по экологии</w:t>
            </w:r>
            <w:r w:rsidRPr="00B72B68">
              <w:rPr>
                <w:sz w:val="24"/>
                <w:szCs w:val="24"/>
              </w:rPr>
              <w:t xml:space="preserve"> «</w:t>
            </w:r>
            <w:r>
              <w:rPr>
                <w:sz w:val="24"/>
                <w:szCs w:val="24"/>
              </w:rPr>
              <w:t>Наш дом природа»</w:t>
            </w:r>
          </w:p>
          <w:p w:rsidR="0092361F" w:rsidRPr="00D0644D" w:rsidRDefault="0092361F" w:rsidP="00992441">
            <w:pPr>
              <w:rPr>
                <w:b/>
              </w:rPr>
            </w:pPr>
          </w:p>
        </w:tc>
        <w:tc>
          <w:tcPr>
            <w:tcW w:w="2957" w:type="dxa"/>
            <w:tcBorders>
              <w:top w:val="single" w:sz="4" w:space="0" w:color="auto"/>
            </w:tcBorders>
          </w:tcPr>
          <w:p w:rsidR="0092361F" w:rsidRDefault="0092361F" w:rsidP="00992441">
            <w:pPr>
              <w:rPr>
                <w:rFonts w:ascii="Times New Roman" w:hAnsi="Times New Roman"/>
                <w:sz w:val="24"/>
                <w:szCs w:val="24"/>
              </w:rPr>
            </w:pPr>
            <w:r>
              <w:rPr>
                <w:rFonts w:ascii="Times New Roman" w:eastAsia="Calibri" w:hAnsi="Times New Roman"/>
                <w:sz w:val="24"/>
                <w:szCs w:val="24"/>
              </w:rPr>
              <w:t>1.Программа театрального кружка «Дошколенок»</w:t>
            </w:r>
            <w:r>
              <w:rPr>
                <w:rFonts w:ascii="Times New Roman" w:hAnsi="Times New Roman"/>
                <w:sz w:val="24"/>
                <w:szCs w:val="24"/>
              </w:rPr>
              <w:t xml:space="preserve"> </w:t>
            </w:r>
          </w:p>
          <w:p w:rsidR="0092361F" w:rsidRDefault="0092361F" w:rsidP="00992441">
            <w:pPr>
              <w:rPr>
                <w:rFonts w:ascii="Times New Roman" w:hAnsi="Times New Roman"/>
                <w:sz w:val="24"/>
                <w:szCs w:val="24"/>
              </w:rPr>
            </w:pPr>
            <w:r>
              <w:rPr>
                <w:rFonts w:ascii="Times New Roman" w:hAnsi="Times New Roman"/>
                <w:sz w:val="24"/>
                <w:szCs w:val="24"/>
              </w:rPr>
              <w:t>2. Программ обучению грамоте «Буковка»</w:t>
            </w:r>
          </w:p>
          <w:p w:rsidR="0092361F" w:rsidRPr="00D0644D" w:rsidRDefault="0092361F" w:rsidP="00992441">
            <w:pPr>
              <w:rPr>
                <w:b/>
              </w:rPr>
            </w:pPr>
          </w:p>
        </w:tc>
        <w:tc>
          <w:tcPr>
            <w:tcW w:w="2957" w:type="dxa"/>
            <w:tcBorders>
              <w:top w:val="single" w:sz="4" w:space="0" w:color="auto"/>
            </w:tcBorders>
          </w:tcPr>
          <w:p w:rsidR="0092361F" w:rsidRDefault="0092361F" w:rsidP="00992441">
            <w:pPr>
              <w:contextualSpacing/>
              <w:rPr>
                <w:rFonts w:ascii="Times New Roman" w:hAnsi="Times New Roman"/>
                <w:sz w:val="24"/>
                <w:szCs w:val="24"/>
              </w:rPr>
            </w:pPr>
            <w:r>
              <w:rPr>
                <w:rFonts w:ascii="Times New Roman" w:hAnsi="Times New Roman"/>
                <w:sz w:val="24"/>
                <w:szCs w:val="24"/>
              </w:rPr>
              <w:t>1</w:t>
            </w:r>
            <w:r w:rsidRPr="00D7158D">
              <w:rPr>
                <w:rFonts w:ascii="Times New Roman" w:hAnsi="Times New Roman"/>
                <w:sz w:val="24"/>
                <w:szCs w:val="24"/>
              </w:rPr>
              <w:t>. Программа</w:t>
            </w:r>
            <w:r w:rsidRPr="00D7158D">
              <w:rPr>
                <w:rFonts w:ascii="Times New Roman" w:hAnsi="Times New Roman"/>
                <w:b/>
                <w:sz w:val="24"/>
                <w:szCs w:val="24"/>
              </w:rPr>
              <w:t xml:space="preserve"> </w:t>
            </w:r>
            <w:r w:rsidRPr="00D7158D">
              <w:rPr>
                <w:rFonts w:ascii="Times New Roman" w:hAnsi="Times New Roman"/>
                <w:sz w:val="24"/>
                <w:szCs w:val="24"/>
              </w:rPr>
              <w:t xml:space="preserve">кружка направленная  на  физическое  развитие  и  оздоровление детей </w:t>
            </w:r>
            <w:r w:rsidRPr="000F2715">
              <w:rPr>
                <w:rFonts w:ascii="Times New Roman" w:hAnsi="Times New Roman"/>
                <w:sz w:val="24"/>
                <w:szCs w:val="24"/>
              </w:rPr>
              <w:t>«Пластика и движение».</w:t>
            </w:r>
            <w:r>
              <w:rPr>
                <w:rFonts w:ascii="Times New Roman" w:hAnsi="Times New Roman"/>
                <w:sz w:val="24"/>
                <w:szCs w:val="24"/>
              </w:rPr>
              <w:t xml:space="preserve"> </w:t>
            </w:r>
          </w:p>
          <w:p w:rsidR="0092361F" w:rsidRPr="00D7158D" w:rsidRDefault="0092361F" w:rsidP="00992441">
            <w:pPr>
              <w:contextualSpacing/>
              <w:rPr>
                <w:rFonts w:ascii="Times New Roman" w:eastAsia="Calibri" w:hAnsi="Times New Roman"/>
                <w:sz w:val="24"/>
                <w:szCs w:val="24"/>
              </w:rPr>
            </w:pPr>
            <w:r>
              <w:rPr>
                <w:rFonts w:ascii="Times New Roman" w:hAnsi="Times New Roman"/>
                <w:sz w:val="24"/>
                <w:szCs w:val="24"/>
              </w:rPr>
              <w:t>2.Программа «Здоровый  малыш»</w:t>
            </w:r>
          </w:p>
          <w:p w:rsidR="0092361F" w:rsidRPr="00D0644D" w:rsidRDefault="0092361F" w:rsidP="00992441">
            <w:pPr>
              <w:rPr>
                <w:b/>
              </w:rPr>
            </w:pPr>
          </w:p>
        </w:tc>
        <w:tc>
          <w:tcPr>
            <w:tcW w:w="2958" w:type="dxa"/>
            <w:tcBorders>
              <w:top w:val="single" w:sz="4" w:space="0" w:color="auto"/>
            </w:tcBorders>
          </w:tcPr>
          <w:p w:rsidR="0092361F" w:rsidRDefault="0092361F" w:rsidP="00992441">
            <w:pPr>
              <w:rPr>
                <w:rFonts w:ascii="Times New Roman" w:hAnsi="Times New Roman"/>
                <w:sz w:val="24"/>
                <w:szCs w:val="24"/>
              </w:rPr>
            </w:pPr>
            <w:r>
              <w:rPr>
                <w:rFonts w:ascii="Times New Roman" w:hAnsi="Times New Roman"/>
                <w:sz w:val="24"/>
                <w:szCs w:val="24"/>
              </w:rPr>
              <w:t xml:space="preserve">1.Программа </w:t>
            </w:r>
            <w:r w:rsidRPr="004E5622">
              <w:rPr>
                <w:rFonts w:ascii="Times New Roman" w:hAnsi="Times New Roman"/>
                <w:sz w:val="24"/>
                <w:szCs w:val="24"/>
              </w:rPr>
              <w:t>фольклорного</w:t>
            </w:r>
            <w:r>
              <w:rPr>
                <w:rFonts w:ascii="Times New Roman" w:hAnsi="Times New Roman"/>
                <w:sz w:val="24"/>
                <w:szCs w:val="24"/>
              </w:rPr>
              <w:t xml:space="preserve"> кружка </w:t>
            </w:r>
            <w:r w:rsidRPr="004E5622">
              <w:rPr>
                <w:rFonts w:ascii="Times New Roman" w:hAnsi="Times New Roman"/>
                <w:sz w:val="24"/>
                <w:szCs w:val="24"/>
              </w:rPr>
              <w:t xml:space="preserve">«Горенка» </w:t>
            </w:r>
            <w:r>
              <w:rPr>
                <w:rFonts w:ascii="Times New Roman" w:hAnsi="Times New Roman"/>
                <w:sz w:val="24"/>
                <w:szCs w:val="24"/>
              </w:rPr>
              <w:t>музыкальным руководителем.</w:t>
            </w:r>
          </w:p>
          <w:p w:rsidR="0092361F" w:rsidRDefault="0092361F" w:rsidP="00992441">
            <w:pPr>
              <w:jc w:val="both"/>
              <w:rPr>
                <w:rFonts w:ascii="Times New Roman" w:eastAsia="Calibri" w:hAnsi="Times New Roman"/>
                <w:sz w:val="24"/>
                <w:szCs w:val="24"/>
              </w:rPr>
            </w:pPr>
            <w:r>
              <w:rPr>
                <w:rFonts w:ascii="Times New Roman" w:eastAsia="Calibri" w:hAnsi="Times New Roman"/>
                <w:sz w:val="24"/>
                <w:szCs w:val="24"/>
              </w:rPr>
              <w:t>2.</w:t>
            </w:r>
            <w:r w:rsidRPr="00F95853">
              <w:rPr>
                <w:rFonts w:ascii="Times New Roman" w:eastAsia="Calibri" w:hAnsi="Times New Roman"/>
                <w:sz w:val="24"/>
                <w:szCs w:val="24"/>
              </w:rPr>
              <w:t>Программа кружка «Бумажное кружево»</w:t>
            </w:r>
          </w:p>
          <w:p w:rsidR="0092361F" w:rsidRPr="00D0644D" w:rsidRDefault="0092361F" w:rsidP="00992441">
            <w:pPr>
              <w:rPr>
                <w:b/>
              </w:rPr>
            </w:pPr>
            <w:r>
              <w:rPr>
                <w:rFonts w:ascii="Times New Roman" w:eastAsia="Calibri" w:hAnsi="Times New Roman"/>
                <w:sz w:val="24"/>
                <w:szCs w:val="24"/>
              </w:rPr>
              <w:t>3.Программа «Волшебный пластилин»</w:t>
            </w:r>
          </w:p>
        </w:tc>
      </w:tr>
      <w:tr w:rsidR="0092361F" w:rsidRPr="005C5AE6" w:rsidTr="00992441">
        <w:tc>
          <w:tcPr>
            <w:tcW w:w="2957" w:type="dxa"/>
          </w:tcPr>
          <w:p w:rsidR="0092361F" w:rsidRPr="005C5AE6" w:rsidRDefault="0092361F" w:rsidP="00992441">
            <w:pPr>
              <w:rPr>
                <w:rStyle w:val="ab"/>
                <w:color w:val="333333"/>
                <w:bdr w:val="none" w:sz="0" w:space="0" w:color="auto" w:frame="1"/>
                <w:shd w:val="clear" w:color="auto" w:fill="FFFFFF"/>
              </w:rPr>
            </w:pPr>
            <w:r w:rsidRPr="005C5AE6">
              <w:rPr>
                <w:rStyle w:val="ab"/>
                <w:color w:val="333333"/>
                <w:bdr w:val="none" w:sz="0" w:space="0" w:color="auto" w:frame="1"/>
                <w:shd w:val="clear" w:color="auto" w:fill="FFFFFF"/>
              </w:rPr>
              <w:t>музейная педагогика</w:t>
            </w:r>
          </w:p>
          <w:p w:rsidR="0092361F" w:rsidRPr="005C5AE6" w:rsidRDefault="0092361F" w:rsidP="00992441">
            <w:pPr>
              <w:rPr>
                <w:rStyle w:val="ab"/>
                <w:color w:val="333333"/>
                <w:bdr w:val="none" w:sz="0" w:space="0" w:color="auto" w:frame="1"/>
                <w:shd w:val="clear" w:color="auto" w:fill="FFFFFF"/>
              </w:rPr>
            </w:pPr>
          </w:p>
          <w:p w:rsidR="0092361F" w:rsidRDefault="0092361F" w:rsidP="00992441">
            <w:pPr>
              <w:pStyle w:val="a9"/>
              <w:shd w:val="clear" w:color="auto" w:fill="FFFFFF"/>
              <w:spacing w:before="0" w:beforeAutospacing="0" w:after="0" w:afterAutospacing="0"/>
              <w:jc w:val="both"/>
              <w:rPr>
                <w:rStyle w:val="ab"/>
                <w:color w:val="333333"/>
                <w:sz w:val="22"/>
                <w:szCs w:val="22"/>
                <w:bdr w:val="none" w:sz="0" w:space="0" w:color="auto" w:frame="1"/>
                <w:shd w:val="clear" w:color="auto" w:fill="FFFFFF"/>
              </w:rPr>
            </w:pPr>
            <w:r>
              <w:rPr>
                <w:rStyle w:val="ab"/>
                <w:color w:val="333333"/>
                <w:sz w:val="22"/>
                <w:szCs w:val="22"/>
                <w:bdr w:val="none" w:sz="0" w:space="0" w:color="auto" w:frame="1"/>
                <w:shd w:val="clear" w:color="auto" w:fill="FFFFFF"/>
              </w:rPr>
              <w:t>игровые</w:t>
            </w:r>
          </w:p>
          <w:p w:rsidR="0092361F" w:rsidRPr="00B329EF"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shd w:val="clear" w:color="auto" w:fill="FFFFFF"/>
              </w:rPr>
              <w:t>технологи</w:t>
            </w:r>
            <w:r>
              <w:rPr>
                <w:rStyle w:val="ab"/>
                <w:color w:val="333333"/>
                <w:sz w:val="22"/>
                <w:szCs w:val="22"/>
                <w:bdr w:val="none" w:sz="0" w:space="0" w:color="auto" w:frame="1"/>
                <w:shd w:val="clear" w:color="auto" w:fill="FFFFFF"/>
              </w:rPr>
              <w:t>и: пальчиковые, дидактические, сюжетно-ролевые, творческие, театрализованные, коммуникативные и пр.</w:t>
            </w:r>
          </w:p>
          <w:p w:rsidR="0092361F" w:rsidRPr="005C5AE6" w:rsidRDefault="0092361F" w:rsidP="00992441"/>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Технология</w:t>
            </w:r>
            <w:r w:rsidRPr="005C5AE6">
              <w:rPr>
                <w:rStyle w:val="apple-converted-space"/>
                <w:color w:val="333333"/>
                <w:sz w:val="22"/>
                <w:szCs w:val="22"/>
              </w:rPr>
              <w:t> </w:t>
            </w:r>
            <w:r w:rsidRPr="005C5AE6">
              <w:rPr>
                <w:color w:val="333333"/>
                <w:sz w:val="22"/>
                <w:szCs w:val="22"/>
              </w:rPr>
              <w:t>коллективного способа организации детей</w:t>
            </w:r>
          </w:p>
          <w:p w:rsidR="0092361F" w:rsidRDefault="0092361F" w:rsidP="00992441">
            <w:pPr>
              <w:pStyle w:val="a9"/>
              <w:shd w:val="clear" w:color="auto" w:fill="FFFFFF"/>
              <w:spacing w:before="0" w:beforeAutospacing="0" w:after="0" w:afterAutospacing="0"/>
              <w:jc w:val="both"/>
              <w:rPr>
                <w:color w:val="333333"/>
                <w:sz w:val="22"/>
                <w:szCs w:val="22"/>
              </w:rPr>
            </w:pPr>
            <w:r>
              <w:rPr>
                <w:u w:val="single"/>
                <w:bdr w:val="none" w:sz="0" w:space="0" w:color="auto" w:frame="1"/>
              </w:rPr>
              <w:t>(</w:t>
            </w:r>
            <w:r w:rsidRPr="005C5AE6">
              <w:rPr>
                <w:rStyle w:val="apple-converted-space"/>
                <w:color w:val="333333"/>
                <w:sz w:val="22"/>
                <w:szCs w:val="22"/>
              </w:rPr>
              <w:t> </w:t>
            </w:r>
            <w:r w:rsidRPr="005C5AE6">
              <w:rPr>
                <w:rStyle w:val="ab"/>
                <w:color w:val="333333"/>
                <w:sz w:val="22"/>
                <w:szCs w:val="22"/>
                <w:bdr w:val="none" w:sz="0" w:space="0" w:color="auto" w:frame="1"/>
              </w:rPr>
              <w:t>работа в парах</w:t>
            </w:r>
            <w:r w:rsidRPr="005C5AE6">
              <w:rPr>
                <w:color w:val="333333"/>
                <w:sz w:val="22"/>
                <w:szCs w:val="22"/>
              </w:rPr>
              <w:t>;</w:t>
            </w:r>
            <w:r w:rsidRPr="005C5AE6">
              <w:rPr>
                <w:rStyle w:val="apple-converted-space"/>
                <w:color w:val="333333"/>
                <w:sz w:val="22"/>
                <w:szCs w:val="22"/>
              </w:rPr>
              <w:t> </w:t>
            </w:r>
            <w:r w:rsidRPr="005C5AE6">
              <w:rPr>
                <w:rStyle w:val="ab"/>
                <w:color w:val="333333"/>
                <w:sz w:val="22"/>
                <w:szCs w:val="22"/>
                <w:bdr w:val="none" w:sz="0" w:space="0" w:color="auto" w:frame="1"/>
              </w:rPr>
              <w:t>работа в подгруппе</w:t>
            </w:r>
            <w:r>
              <w:rPr>
                <w:color w:val="333333"/>
                <w:sz w:val="22"/>
                <w:szCs w:val="22"/>
              </w:rPr>
              <w:t>; командные игры)</w:t>
            </w:r>
          </w:p>
          <w:p w:rsidR="0092361F" w:rsidRPr="005C5AE6" w:rsidRDefault="0092361F" w:rsidP="00992441">
            <w:pPr>
              <w:pStyle w:val="a9"/>
              <w:shd w:val="clear" w:color="auto" w:fill="FFFFFF"/>
              <w:spacing w:before="0" w:beforeAutospacing="0" w:after="0" w:afterAutospacing="0"/>
              <w:jc w:val="both"/>
              <w:rPr>
                <w:color w:val="333333"/>
                <w:sz w:val="22"/>
                <w:szCs w:val="22"/>
              </w:rPr>
            </w:pP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Технология модульного обучения</w:t>
            </w:r>
          </w:p>
          <w:p w:rsidR="0092361F" w:rsidRDefault="0092361F" w:rsidP="00992441">
            <w:pPr>
              <w:pStyle w:val="a9"/>
              <w:shd w:val="clear" w:color="auto" w:fill="FFFFFF"/>
              <w:spacing w:before="0" w:beforeAutospacing="0" w:after="0" w:afterAutospacing="0"/>
              <w:jc w:val="both"/>
              <w:rPr>
                <w:color w:val="333333"/>
                <w:sz w:val="22"/>
                <w:szCs w:val="22"/>
              </w:rPr>
            </w:pPr>
            <w:r>
              <w:rPr>
                <w:color w:val="333333"/>
                <w:sz w:val="22"/>
                <w:szCs w:val="22"/>
              </w:rPr>
              <w:t>(планирование</w:t>
            </w:r>
            <w:r w:rsidRPr="005C5AE6">
              <w:rPr>
                <w:color w:val="333333"/>
                <w:sz w:val="22"/>
                <w:szCs w:val="22"/>
              </w:rPr>
              <w:t xml:space="preserve"> всей коррекционной</w:t>
            </w:r>
            <w:r w:rsidRPr="005C5AE6">
              <w:rPr>
                <w:rStyle w:val="apple-converted-space"/>
                <w:color w:val="333333"/>
                <w:sz w:val="22"/>
                <w:szCs w:val="22"/>
              </w:rPr>
              <w:t> </w:t>
            </w:r>
            <w:proofErr w:type="spellStart"/>
            <w:r w:rsidRPr="005C5AE6">
              <w:rPr>
                <w:rStyle w:val="ab"/>
                <w:color w:val="333333"/>
                <w:sz w:val="22"/>
                <w:szCs w:val="22"/>
                <w:bdr w:val="none" w:sz="0" w:space="0" w:color="auto" w:frame="1"/>
              </w:rPr>
              <w:t>работы</w:t>
            </w:r>
            <w:proofErr w:type="gramStart"/>
            <w:r>
              <w:rPr>
                <w:rStyle w:val="ab"/>
                <w:color w:val="333333"/>
                <w:sz w:val="22"/>
                <w:szCs w:val="22"/>
                <w:bdr w:val="none" w:sz="0" w:space="0" w:color="auto" w:frame="1"/>
              </w:rPr>
              <w:t>:</w:t>
            </w:r>
            <w:r w:rsidRPr="005C5AE6">
              <w:rPr>
                <w:i/>
                <w:iCs/>
                <w:color w:val="333333"/>
                <w:sz w:val="22"/>
                <w:szCs w:val="22"/>
                <w:bdr w:val="none" w:sz="0" w:space="0" w:color="auto" w:frame="1"/>
              </w:rPr>
              <w:t>р</w:t>
            </w:r>
            <w:proofErr w:type="gramEnd"/>
            <w:r w:rsidRPr="005C5AE6">
              <w:rPr>
                <w:i/>
                <w:iCs/>
                <w:color w:val="333333"/>
                <w:sz w:val="22"/>
                <w:szCs w:val="22"/>
                <w:bdr w:val="none" w:sz="0" w:space="0" w:color="auto" w:frame="1"/>
              </w:rPr>
              <w:t>аспределение</w:t>
            </w:r>
            <w:proofErr w:type="spellEnd"/>
            <w:r w:rsidRPr="005C5AE6">
              <w:rPr>
                <w:i/>
                <w:iCs/>
                <w:color w:val="333333"/>
                <w:sz w:val="22"/>
                <w:szCs w:val="22"/>
                <w:bdr w:val="none" w:sz="0" w:space="0" w:color="auto" w:frame="1"/>
              </w:rPr>
              <w:t xml:space="preserve"> материала по лексическим темам недели)</w:t>
            </w:r>
            <w:r w:rsidRPr="005C5AE6">
              <w:rPr>
                <w:rStyle w:val="apple-converted-space"/>
                <w:color w:val="333333"/>
                <w:sz w:val="22"/>
                <w:szCs w:val="22"/>
              </w:rPr>
              <w:t> </w:t>
            </w:r>
            <w:r w:rsidRPr="005C5AE6">
              <w:rPr>
                <w:color w:val="333333"/>
                <w:sz w:val="22"/>
                <w:szCs w:val="22"/>
              </w:rPr>
              <w:t xml:space="preserve">– </w:t>
            </w:r>
          </w:p>
          <w:p w:rsidR="0092361F" w:rsidRPr="005C5AE6" w:rsidRDefault="0092361F" w:rsidP="00992441">
            <w:pPr>
              <w:pStyle w:val="a9"/>
              <w:shd w:val="clear" w:color="auto" w:fill="FFFFFF"/>
              <w:spacing w:before="0" w:beforeAutospacing="0" w:after="0" w:afterAutospacing="0"/>
              <w:jc w:val="both"/>
              <w:rPr>
                <w:color w:val="333333"/>
                <w:sz w:val="22"/>
                <w:szCs w:val="22"/>
              </w:rPr>
            </w:pPr>
          </w:p>
          <w:p w:rsidR="0092361F" w:rsidRDefault="0092361F" w:rsidP="00992441">
            <w:pPr>
              <w:jc w:val="both"/>
              <w:rPr>
                <w:rFonts w:ascii="Times New Roman" w:hAnsi="Times New Roman" w:cs="Times New Roman"/>
                <w:color w:val="333333"/>
                <w:shd w:val="clear" w:color="auto" w:fill="FFFFFF"/>
              </w:rPr>
            </w:pPr>
            <w:r w:rsidRPr="005C5AE6">
              <w:rPr>
                <w:rFonts w:ascii="Times New Roman" w:hAnsi="Times New Roman" w:cs="Times New Roman"/>
                <w:b/>
                <w:color w:val="333333"/>
                <w:shd w:val="clear" w:color="auto" w:fill="FFFFFF"/>
              </w:rPr>
              <w:t>«Утро радостных встреч»</w:t>
            </w:r>
            <w:r>
              <w:rPr>
                <w:rFonts w:ascii="Times New Roman" w:hAnsi="Times New Roman" w:cs="Times New Roman"/>
                <w:b/>
                <w:color w:val="333333"/>
                <w:shd w:val="clear" w:color="auto" w:fill="FFFFFF"/>
              </w:rPr>
              <w:t xml:space="preserve"> - </w:t>
            </w:r>
            <w:r w:rsidRPr="005C5AE6">
              <w:rPr>
                <w:rFonts w:ascii="Times New Roman" w:hAnsi="Times New Roman" w:cs="Times New Roman"/>
                <w:color w:val="333333"/>
                <w:shd w:val="clear" w:color="auto" w:fill="FFFFFF"/>
              </w:rPr>
              <w:t>утренний сбор, необходимый для настроя детей на день</w:t>
            </w:r>
          </w:p>
          <w:p w:rsidR="0092361F" w:rsidRPr="005C5AE6" w:rsidRDefault="0092361F" w:rsidP="00992441">
            <w:pPr>
              <w:jc w:val="both"/>
              <w:rPr>
                <w:rFonts w:ascii="Times New Roman" w:hAnsi="Times New Roman" w:cs="Times New Roman"/>
                <w:color w:val="333333"/>
                <w:shd w:val="clear" w:color="auto" w:fill="FFFFFF"/>
              </w:rPr>
            </w:pPr>
          </w:p>
          <w:p w:rsidR="0092361F" w:rsidRDefault="0092361F" w:rsidP="00992441">
            <w:pPr>
              <w:jc w:val="both"/>
              <w:rPr>
                <w:rFonts w:ascii="Times New Roman" w:hAnsi="Times New Roman" w:cs="Times New Roman"/>
                <w:color w:val="333333"/>
                <w:shd w:val="clear" w:color="auto" w:fill="FFFFFF"/>
              </w:rPr>
            </w:pPr>
            <w:r w:rsidRPr="005C5AE6">
              <w:rPr>
                <w:rFonts w:ascii="Times New Roman" w:hAnsi="Times New Roman" w:cs="Times New Roman"/>
                <w:b/>
                <w:color w:val="333333"/>
                <w:shd w:val="clear" w:color="auto" w:fill="FFFFFF"/>
              </w:rPr>
              <w:t>Технология л.в</w:t>
            </w:r>
            <w:proofErr w:type="gramStart"/>
            <w:r w:rsidRPr="005C5AE6">
              <w:rPr>
                <w:rFonts w:ascii="Times New Roman" w:hAnsi="Times New Roman" w:cs="Times New Roman"/>
                <w:b/>
                <w:color w:val="333333"/>
                <w:shd w:val="clear" w:color="auto" w:fill="FFFFFF"/>
              </w:rPr>
              <w:t>.М</w:t>
            </w:r>
            <w:proofErr w:type="gramEnd"/>
            <w:r w:rsidRPr="005C5AE6">
              <w:rPr>
                <w:rFonts w:ascii="Times New Roman" w:hAnsi="Times New Roman" w:cs="Times New Roman"/>
                <w:b/>
                <w:color w:val="333333"/>
                <w:shd w:val="clear" w:color="auto" w:fill="FFFFFF"/>
              </w:rPr>
              <w:t xml:space="preserve">ихайловой – Свирской «Детский совет» </w:t>
            </w:r>
            <w:r w:rsidRPr="005C5AE6">
              <w:rPr>
                <w:rFonts w:ascii="Times New Roman" w:hAnsi="Times New Roman" w:cs="Times New Roman"/>
                <w:color w:val="333333"/>
                <w:shd w:val="clear" w:color="auto" w:fill="FFFFFF"/>
              </w:rPr>
              <w:t>- важнейшая форма работы, для поддержки детской инициативы.</w:t>
            </w:r>
          </w:p>
          <w:p w:rsidR="0092361F" w:rsidRPr="005C5AE6" w:rsidRDefault="0092361F" w:rsidP="00992441">
            <w:pPr>
              <w:jc w:val="both"/>
              <w:rPr>
                <w:rFonts w:ascii="Times New Roman" w:hAnsi="Times New Roman" w:cs="Times New Roman"/>
                <w:color w:val="333333"/>
                <w:shd w:val="clear" w:color="auto" w:fill="FFFFFF"/>
              </w:rPr>
            </w:pPr>
          </w:p>
          <w:p w:rsidR="0092361F"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Технология</w:t>
            </w:r>
            <w:r w:rsidRPr="005C5AE6">
              <w:rPr>
                <w:rStyle w:val="apple-converted-space"/>
                <w:b/>
                <w:bCs/>
                <w:color w:val="333333"/>
                <w:sz w:val="22"/>
                <w:szCs w:val="22"/>
                <w:bdr w:val="none" w:sz="0" w:space="0" w:color="auto" w:frame="1"/>
              </w:rPr>
              <w:t> </w:t>
            </w:r>
            <w:r w:rsidRPr="005C5AE6">
              <w:rPr>
                <w:i/>
                <w:iCs/>
                <w:color w:val="333333"/>
                <w:sz w:val="22"/>
                <w:szCs w:val="22"/>
                <w:bdr w:val="none" w:sz="0" w:space="0" w:color="auto" w:frame="1"/>
              </w:rPr>
              <w:t>«</w:t>
            </w:r>
            <w:r w:rsidRPr="005C5AE6">
              <w:rPr>
                <w:rStyle w:val="ab"/>
                <w:i/>
                <w:iCs/>
                <w:color w:val="333333"/>
                <w:sz w:val="22"/>
                <w:szCs w:val="22"/>
                <w:bdr w:val="none" w:sz="0" w:space="0" w:color="auto" w:frame="1"/>
              </w:rPr>
              <w:t>Ситуация</w:t>
            </w:r>
            <w:r w:rsidRPr="005C5AE6">
              <w:rPr>
                <w:i/>
                <w:iCs/>
                <w:color w:val="333333"/>
                <w:sz w:val="22"/>
                <w:szCs w:val="22"/>
                <w:bdr w:val="none" w:sz="0" w:space="0" w:color="auto" w:frame="1"/>
              </w:rPr>
              <w:t>»</w:t>
            </w:r>
            <w:r w:rsidRPr="005C5AE6">
              <w:rPr>
                <w:rStyle w:val="apple-converted-space"/>
                <w:color w:val="333333"/>
                <w:sz w:val="22"/>
                <w:szCs w:val="22"/>
              </w:rPr>
              <w:t> </w:t>
            </w:r>
            <w:r w:rsidRPr="005C5AE6">
              <w:rPr>
                <w:color w:val="333333"/>
                <w:sz w:val="22"/>
                <w:szCs w:val="22"/>
              </w:rPr>
              <w:t>– новый</w:t>
            </w:r>
            <w:r w:rsidRPr="005C5AE6">
              <w:rPr>
                <w:rStyle w:val="apple-converted-space"/>
                <w:color w:val="333333"/>
                <w:sz w:val="22"/>
                <w:szCs w:val="22"/>
              </w:rPr>
              <w:t> </w:t>
            </w:r>
            <w:r w:rsidRPr="005C5AE6">
              <w:rPr>
                <w:rStyle w:val="ab"/>
                <w:color w:val="333333"/>
                <w:sz w:val="22"/>
                <w:szCs w:val="22"/>
                <w:bdr w:val="none" w:sz="0" w:space="0" w:color="auto" w:frame="1"/>
              </w:rPr>
              <w:t>педагогический инструмент</w:t>
            </w:r>
            <w:r w:rsidRPr="005C5AE6">
              <w:rPr>
                <w:color w:val="333333"/>
                <w:sz w:val="22"/>
                <w:szCs w:val="22"/>
              </w:rPr>
              <w:t>, который позволяет поэтапно и последовательно формировать у дошкольников опыт выполнения универсальных действий, лежащих в основе саморазвития личности.  </w:t>
            </w:r>
          </w:p>
          <w:p w:rsidR="0092361F" w:rsidRPr="005C5AE6" w:rsidRDefault="0092361F" w:rsidP="00992441">
            <w:pPr>
              <w:pStyle w:val="a9"/>
              <w:shd w:val="clear" w:color="auto" w:fill="FFFFFF"/>
              <w:spacing w:before="0" w:beforeAutospacing="0" w:after="0" w:afterAutospacing="0"/>
              <w:jc w:val="both"/>
              <w:rPr>
                <w:color w:val="333333"/>
                <w:sz w:val="22"/>
                <w:szCs w:val="22"/>
              </w:rPr>
            </w:pP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Технология</w:t>
            </w:r>
            <w:r w:rsidRPr="005C5AE6">
              <w:rPr>
                <w:rStyle w:val="apple-converted-space"/>
                <w:b/>
                <w:bCs/>
                <w:color w:val="333333"/>
                <w:sz w:val="22"/>
                <w:szCs w:val="22"/>
                <w:bdr w:val="none" w:sz="0" w:space="0" w:color="auto" w:frame="1"/>
              </w:rPr>
              <w:t> </w:t>
            </w:r>
            <w:r w:rsidRPr="005C5AE6">
              <w:rPr>
                <w:i/>
                <w:iCs/>
                <w:color w:val="333333"/>
                <w:sz w:val="22"/>
                <w:szCs w:val="22"/>
                <w:bdr w:val="none" w:sz="0" w:space="0" w:color="auto" w:frame="1"/>
              </w:rPr>
              <w:t>«</w:t>
            </w:r>
            <w:r w:rsidRPr="005C5AE6">
              <w:rPr>
                <w:rStyle w:val="ab"/>
                <w:i/>
                <w:iCs/>
                <w:color w:val="333333"/>
                <w:sz w:val="22"/>
                <w:szCs w:val="22"/>
                <w:bdr w:val="none" w:sz="0" w:space="0" w:color="auto" w:frame="1"/>
              </w:rPr>
              <w:t>Ситуации месяца</w:t>
            </w:r>
            <w:r w:rsidRPr="005C5AE6">
              <w:rPr>
                <w:i/>
                <w:iCs/>
                <w:color w:val="333333"/>
                <w:sz w:val="22"/>
                <w:szCs w:val="22"/>
                <w:bdr w:val="none" w:sz="0" w:space="0" w:color="auto" w:frame="1"/>
              </w:rPr>
              <w:t>»</w:t>
            </w:r>
            <w:r w:rsidRPr="005C5AE6">
              <w:rPr>
                <w:rStyle w:val="apple-converted-space"/>
                <w:color w:val="333333"/>
                <w:sz w:val="22"/>
                <w:szCs w:val="22"/>
              </w:rPr>
              <w:t> </w:t>
            </w:r>
            <w:r w:rsidRPr="005C5AE6">
              <w:rPr>
                <w:color w:val="333333"/>
                <w:sz w:val="22"/>
                <w:szCs w:val="22"/>
              </w:rPr>
              <w:t xml:space="preserve">предоставляет детям возможность </w:t>
            </w:r>
            <w:r w:rsidRPr="005C5AE6">
              <w:rPr>
                <w:color w:val="333333"/>
                <w:sz w:val="22"/>
                <w:szCs w:val="22"/>
              </w:rPr>
              <w:lastRenderedPageBreak/>
              <w:t>проживания различных социальных ролей с целью получения значимых образцов социального поведения.</w:t>
            </w:r>
          </w:p>
          <w:p w:rsidR="0092361F" w:rsidRDefault="0092361F" w:rsidP="00992441">
            <w:pPr>
              <w:rPr>
                <w:rFonts w:ascii="Times New Roman" w:hAnsi="Times New Roman" w:cs="Times New Roman"/>
                <w:b/>
                <w:color w:val="333333"/>
                <w:shd w:val="clear" w:color="auto" w:fill="FFFFFF"/>
              </w:rPr>
            </w:pPr>
          </w:p>
          <w:p w:rsidR="0092361F" w:rsidRDefault="0092361F" w:rsidP="00992441">
            <w:pPr>
              <w:rPr>
                <w:rFonts w:ascii="Times New Roman" w:hAnsi="Times New Roman" w:cs="Times New Roman"/>
                <w:color w:val="333333"/>
                <w:shd w:val="clear" w:color="auto" w:fill="FFFFFF"/>
              </w:rPr>
            </w:pPr>
            <w:r w:rsidRPr="005C5AE6">
              <w:rPr>
                <w:rFonts w:ascii="Times New Roman" w:hAnsi="Times New Roman" w:cs="Times New Roman"/>
                <w:b/>
                <w:color w:val="333333"/>
                <w:shd w:val="clear" w:color="auto" w:fill="FFFFFF"/>
              </w:rPr>
              <w:t xml:space="preserve">социальная акция - </w:t>
            </w:r>
            <w:r w:rsidRPr="005C5AE6">
              <w:rPr>
                <w:rStyle w:val="ab"/>
                <w:color w:val="333333"/>
                <w:bdr w:val="none" w:sz="0" w:space="0" w:color="auto" w:frame="1"/>
                <w:shd w:val="clear" w:color="auto" w:fill="FFFFFF"/>
              </w:rPr>
              <w:t>социально</w:t>
            </w:r>
            <w:r w:rsidRPr="005C5AE6">
              <w:rPr>
                <w:rFonts w:ascii="Times New Roman" w:hAnsi="Times New Roman" w:cs="Times New Roman"/>
                <w:color w:val="333333"/>
                <w:shd w:val="clear" w:color="auto" w:fill="FFFFFF"/>
              </w:rPr>
              <w:t>-значимое мероприятие. Это эффективные</w:t>
            </w:r>
            <w:r w:rsidRPr="005C5AE6">
              <w:rPr>
                <w:rStyle w:val="apple-converted-space"/>
                <w:rFonts w:ascii="Times New Roman" w:hAnsi="Times New Roman" w:cs="Times New Roman"/>
                <w:color w:val="333333"/>
                <w:shd w:val="clear" w:color="auto" w:fill="FFFFFF"/>
              </w:rPr>
              <w:t> </w:t>
            </w:r>
            <w:r w:rsidRPr="005C5AE6">
              <w:rPr>
                <w:rStyle w:val="ab"/>
                <w:color w:val="333333"/>
                <w:bdr w:val="none" w:sz="0" w:space="0" w:color="auto" w:frame="1"/>
                <w:shd w:val="clear" w:color="auto" w:fill="FFFFFF"/>
              </w:rPr>
              <w:t>формы работы</w:t>
            </w:r>
            <w:r w:rsidRPr="005C5AE6">
              <w:rPr>
                <w:rFonts w:ascii="Times New Roman" w:hAnsi="Times New Roman" w:cs="Times New Roman"/>
                <w:color w:val="333333"/>
                <w:shd w:val="clear" w:color="auto" w:fill="FFFFFF"/>
              </w:rPr>
              <w:t>, которые направлены на развитие нравственных и личностных качеств дошкольников</w:t>
            </w:r>
            <w:r>
              <w:rPr>
                <w:rFonts w:ascii="Times New Roman" w:hAnsi="Times New Roman" w:cs="Times New Roman"/>
                <w:color w:val="333333"/>
                <w:shd w:val="clear" w:color="auto" w:fill="FFFFFF"/>
              </w:rPr>
              <w:t>.</w:t>
            </w:r>
          </w:p>
          <w:p w:rsidR="0092361F" w:rsidRPr="005C5AE6" w:rsidRDefault="0092361F" w:rsidP="00992441">
            <w:pPr>
              <w:rPr>
                <w:rFonts w:ascii="Times New Roman" w:hAnsi="Times New Roman" w:cs="Times New Roman"/>
                <w:color w:val="333333"/>
                <w:shd w:val="clear" w:color="auto" w:fill="FFFFFF"/>
              </w:rPr>
            </w:pPr>
          </w:p>
          <w:p w:rsidR="0092361F" w:rsidRDefault="0092361F" w:rsidP="00992441">
            <w:pPr>
              <w:pStyle w:val="a9"/>
              <w:shd w:val="clear" w:color="auto" w:fill="FFFFFF"/>
              <w:spacing w:before="0" w:beforeAutospacing="0" w:after="0" w:afterAutospacing="0"/>
              <w:jc w:val="both"/>
              <w:rPr>
                <w:color w:val="333333"/>
                <w:sz w:val="22"/>
                <w:szCs w:val="22"/>
              </w:rPr>
            </w:pPr>
            <w:r w:rsidRPr="005C5AE6">
              <w:rPr>
                <w:i/>
                <w:iCs/>
                <w:color w:val="333333"/>
                <w:sz w:val="22"/>
                <w:szCs w:val="22"/>
                <w:bdr w:val="none" w:sz="0" w:space="0" w:color="auto" w:frame="1"/>
              </w:rPr>
              <w:t xml:space="preserve"> «</w:t>
            </w:r>
            <w:r w:rsidRPr="005C5AE6">
              <w:rPr>
                <w:rStyle w:val="ab"/>
                <w:i/>
                <w:iCs/>
                <w:color w:val="333333"/>
                <w:sz w:val="22"/>
                <w:szCs w:val="22"/>
                <w:bdr w:val="none" w:sz="0" w:space="0" w:color="auto" w:frame="1"/>
              </w:rPr>
              <w:t>Рефлексивный круг</w:t>
            </w:r>
            <w:r w:rsidRPr="005C5AE6">
              <w:rPr>
                <w:i/>
                <w:iCs/>
                <w:color w:val="333333"/>
                <w:sz w:val="22"/>
                <w:szCs w:val="22"/>
                <w:bdr w:val="none" w:sz="0" w:space="0" w:color="auto" w:frame="1"/>
              </w:rPr>
              <w:t>»</w:t>
            </w:r>
            <w:r w:rsidRPr="005C5AE6">
              <w:rPr>
                <w:rStyle w:val="apple-converted-space"/>
                <w:color w:val="333333"/>
                <w:sz w:val="22"/>
                <w:szCs w:val="22"/>
              </w:rPr>
              <w:t> </w:t>
            </w:r>
            <w:r w:rsidRPr="005C5AE6">
              <w:rPr>
                <w:color w:val="333333"/>
                <w:sz w:val="22"/>
                <w:szCs w:val="22"/>
              </w:rPr>
              <w:t>- направлен на</w:t>
            </w:r>
            <w:r>
              <w:rPr>
                <w:color w:val="333333"/>
                <w:sz w:val="22"/>
                <w:szCs w:val="22"/>
              </w:rPr>
              <w:t xml:space="preserve"> сплочение детского коллектива, умение </w:t>
            </w:r>
            <w:r w:rsidRPr="005C5AE6">
              <w:rPr>
                <w:color w:val="333333"/>
                <w:sz w:val="22"/>
                <w:szCs w:val="22"/>
              </w:rPr>
              <w:t>анализировать и делать выводы.</w:t>
            </w:r>
          </w:p>
          <w:p w:rsidR="0092361F" w:rsidRPr="005C5AE6" w:rsidRDefault="0092361F" w:rsidP="00992441">
            <w:pPr>
              <w:pStyle w:val="a9"/>
              <w:shd w:val="clear" w:color="auto" w:fill="FFFFFF"/>
              <w:spacing w:before="0" w:beforeAutospacing="0" w:after="0" w:afterAutospacing="0"/>
              <w:jc w:val="both"/>
              <w:rPr>
                <w:color w:val="333333"/>
                <w:sz w:val="22"/>
                <w:szCs w:val="22"/>
              </w:rPr>
            </w:pPr>
          </w:p>
          <w:p w:rsidR="0092361F" w:rsidRDefault="0092361F" w:rsidP="00992441">
            <w:pPr>
              <w:jc w:val="both"/>
              <w:rPr>
                <w:rFonts w:ascii="Times New Roman" w:hAnsi="Times New Roman" w:cs="Times New Roman"/>
                <w:b/>
                <w:color w:val="333333"/>
                <w:shd w:val="clear" w:color="auto" w:fill="FFFFFF"/>
              </w:rPr>
            </w:pPr>
            <w:r w:rsidRPr="005C5AE6">
              <w:rPr>
                <w:rFonts w:ascii="Times New Roman" w:hAnsi="Times New Roman" w:cs="Times New Roman"/>
                <w:b/>
                <w:color w:val="333333"/>
                <w:shd w:val="clear" w:color="auto" w:fill="FFFFFF"/>
              </w:rPr>
              <w:t>Ситуация успеха – ситуация создания благоприятного климата</w:t>
            </w:r>
            <w:r>
              <w:rPr>
                <w:rFonts w:ascii="Times New Roman" w:hAnsi="Times New Roman" w:cs="Times New Roman"/>
                <w:b/>
                <w:color w:val="333333"/>
                <w:shd w:val="clear" w:color="auto" w:fill="FFFFFF"/>
              </w:rPr>
              <w:t xml:space="preserve"> </w:t>
            </w:r>
            <w:r w:rsidRPr="005C5AE6">
              <w:rPr>
                <w:rFonts w:ascii="Times New Roman" w:hAnsi="Times New Roman" w:cs="Times New Roman"/>
                <w:b/>
                <w:color w:val="333333"/>
                <w:shd w:val="clear" w:color="auto" w:fill="FFFFFF"/>
              </w:rPr>
              <w:t>(снятие страха, настрой на успешный результат)</w:t>
            </w:r>
          </w:p>
          <w:p w:rsidR="0092361F" w:rsidRPr="005C5AE6" w:rsidRDefault="0092361F" w:rsidP="00992441">
            <w:pPr>
              <w:jc w:val="both"/>
              <w:rPr>
                <w:rFonts w:ascii="Times New Roman" w:hAnsi="Times New Roman" w:cs="Times New Roman"/>
                <w:b/>
                <w:color w:val="333333"/>
                <w:shd w:val="clear" w:color="auto" w:fill="FFFFFF"/>
              </w:rPr>
            </w:pPr>
          </w:p>
          <w:p w:rsidR="0092361F" w:rsidRPr="005C5AE6" w:rsidRDefault="0092361F" w:rsidP="00992441">
            <w:pPr>
              <w:rPr>
                <w:rFonts w:ascii="Times New Roman" w:hAnsi="Times New Roman" w:cs="Times New Roman"/>
                <w:color w:val="000000"/>
                <w:shd w:val="clear" w:color="auto" w:fill="FFFFFF"/>
              </w:rPr>
            </w:pPr>
            <w:proofErr w:type="spellStart"/>
            <w:r w:rsidRPr="005C5AE6">
              <w:rPr>
                <w:rFonts w:ascii="Times New Roman" w:hAnsi="Times New Roman" w:cs="Times New Roman"/>
                <w:b/>
                <w:color w:val="333333"/>
                <w:shd w:val="clear" w:color="auto" w:fill="FFFFFF"/>
              </w:rPr>
              <w:t>Монтессори</w:t>
            </w:r>
            <w:proofErr w:type="spellEnd"/>
            <w:r w:rsidRPr="005C5AE6">
              <w:rPr>
                <w:rFonts w:ascii="Times New Roman" w:hAnsi="Times New Roman" w:cs="Times New Roman"/>
                <w:b/>
                <w:color w:val="333333"/>
                <w:shd w:val="clear" w:color="auto" w:fill="FFFFFF"/>
              </w:rPr>
              <w:t xml:space="preserve"> – методика раннего развития. </w:t>
            </w:r>
            <w:r w:rsidRPr="005C5AE6">
              <w:rPr>
                <w:rFonts w:ascii="Times New Roman" w:hAnsi="Times New Roman" w:cs="Times New Roman"/>
                <w:color w:val="000000"/>
                <w:shd w:val="clear" w:color="auto" w:fill="FFFFFF"/>
              </w:rPr>
              <w:t>Самовоспитание, саморазвитие и самообучение – вот главное в методике.</w:t>
            </w:r>
          </w:p>
          <w:p w:rsidR="0092361F" w:rsidRPr="005C5AE6" w:rsidRDefault="0092361F" w:rsidP="00992441">
            <w:pPr>
              <w:jc w:val="both"/>
              <w:rPr>
                <w:rFonts w:ascii="Times New Roman" w:hAnsi="Times New Roman" w:cs="Times New Roman"/>
                <w:color w:val="333333"/>
                <w:shd w:val="clear" w:color="auto" w:fill="FFFFFF"/>
              </w:rPr>
            </w:pPr>
            <w:r w:rsidRPr="005C5AE6">
              <w:rPr>
                <w:rFonts w:ascii="Times New Roman" w:hAnsi="Times New Roman" w:cs="Times New Roman"/>
                <w:b/>
                <w:color w:val="333333"/>
                <w:shd w:val="clear" w:color="auto" w:fill="FFFFFF"/>
              </w:rPr>
              <w:t>Групповой сбор</w:t>
            </w:r>
            <w:r>
              <w:rPr>
                <w:rFonts w:ascii="Times New Roman" w:hAnsi="Times New Roman" w:cs="Times New Roman"/>
                <w:b/>
                <w:color w:val="333333"/>
                <w:shd w:val="clear" w:color="auto" w:fill="FFFFFF"/>
              </w:rPr>
              <w:t xml:space="preserve"> </w:t>
            </w:r>
            <w:r w:rsidRPr="005C5AE6">
              <w:rPr>
                <w:rFonts w:ascii="Times New Roman" w:hAnsi="Times New Roman" w:cs="Times New Roman"/>
                <w:b/>
                <w:color w:val="333333"/>
                <w:shd w:val="clear" w:color="auto" w:fill="FFFFFF"/>
              </w:rPr>
              <w:t xml:space="preserve">- </w:t>
            </w:r>
            <w:r w:rsidRPr="005C5AE6">
              <w:rPr>
                <w:rFonts w:ascii="Times New Roman" w:hAnsi="Times New Roman" w:cs="Times New Roman"/>
                <w:color w:val="333333"/>
                <w:shd w:val="clear" w:color="auto" w:fill="FFFFFF"/>
              </w:rPr>
              <w:t xml:space="preserve">новый подход к организации </w:t>
            </w:r>
            <w:r w:rsidRPr="005C5AE6">
              <w:rPr>
                <w:rFonts w:ascii="Times New Roman" w:hAnsi="Times New Roman" w:cs="Times New Roman"/>
                <w:color w:val="333333"/>
                <w:shd w:val="clear" w:color="auto" w:fill="FFFFFF"/>
              </w:rPr>
              <w:lastRenderedPageBreak/>
              <w:t>совместной деятельности детей и педагога в дошкольном учреждении</w:t>
            </w:r>
          </w:p>
          <w:p w:rsidR="0092361F" w:rsidRPr="005C5AE6" w:rsidRDefault="0092361F" w:rsidP="00992441">
            <w:pPr>
              <w:jc w:val="both"/>
              <w:rPr>
                <w:rFonts w:ascii="Times New Roman" w:hAnsi="Times New Roman" w:cs="Times New Roman"/>
                <w:color w:val="333333"/>
                <w:shd w:val="clear" w:color="auto" w:fill="FFFFFF"/>
              </w:rPr>
            </w:pPr>
          </w:p>
          <w:p w:rsidR="0092361F" w:rsidRPr="005C5AE6" w:rsidRDefault="0092361F" w:rsidP="00992441">
            <w:pPr>
              <w:jc w:val="both"/>
              <w:rPr>
                <w:rFonts w:ascii="Times New Roman" w:hAnsi="Times New Roman" w:cs="Times New Roman"/>
                <w:color w:val="333333"/>
                <w:shd w:val="clear" w:color="auto" w:fill="FFFFFF"/>
              </w:rPr>
            </w:pPr>
          </w:p>
          <w:p w:rsidR="0092361F" w:rsidRDefault="0092361F" w:rsidP="00992441">
            <w:pPr>
              <w:jc w:val="both"/>
            </w:pPr>
            <w:r w:rsidRPr="005C5AE6">
              <w:rPr>
                <w:rFonts w:ascii="Times New Roman" w:hAnsi="Times New Roman" w:cs="Times New Roman"/>
                <w:b/>
                <w:color w:val="333333"/>
                <w:shd w:val="clear" w:color="auto" w:fill="FFFFFF"/>
              </w:rPr>
              <w:t>личностно-ориентированные</w:t>
            </w:r>
            <w:r w:rsidRPr="005C5AE6">
              <w:rPr>
                <w:rStyle w:val="apple-converted-space"/>
                <w:rFonts w:ascii="Times New Roman" w:hAnsi="Times New Roman" w:cs="Times New Roman"/>
                <w:b/>
                <w:color w:val="333333"/>
                <w:shd w:val="clear" w:color="auto" w:fill="FFFFFF"/>
              </w:rPr>
              <w:t> </w:t>
            </w:r>
            <w:r w:rsidRPr="005C5AE6">
              <w:rPr>
                <w:rStyle w:val="ab"/>
                <w:color w:val="333333"/>
                <w:bdr w:val="none" w:sz="0" w:space="0" w:color="auto" w:frame="1"/>
                <w:shd w:val="clear" w:color="auto" w:fill="FFFFFF"/>
              </w:rPr>
              <w:t>технологии</w:t>
            </w:r>
            <w:r>
              <w:rPr>
                <w:rStyle w:val="ab"/>
                <w:color w:val="333333"/>
                <w:bdr w:val="none" w:sz="0" w:space="0" w:color="auto" w:frame="1"/>
                <w:shd w:val="clear" w:color="auto" w:fill="FFFFFF"/>
              </w:rPr>
              <w:t xml:space="preserve"> </w:t>
            </w:r>
            <w:r w:rsidRPr="005C5AE6">
              <w:rPr>
                <w:rFonts w:ascii="Times New Roman" w:hAnsi="Times New Roman" w:cs="Times New Roman"/>
                <w:b/>
                <w:color w:val="333333"/>
                <w:shd w:val="clear" w:color="auto" w:fill="FFFFFF"/>
              </w:rPr>
              <w:t>реализуется в развивающей среде,</w:t>
            </w:r>
            <w:r w:rsidRPr="005C5AE6">
              <w:rPr>
                <w:rFonts w:ascii="Times New Roman" w:hAnsi="Times New Roman" w:cs="Times New Roman"/>
                <w:color w:val="333333"/>
                <w:shd w:val="clear" w:color="auto" w:fill="FFFFFF"/>
              </w:rPr>
              <w:t xml:space="preserve"> отвечающей требованиям содержания новых образовательных программ.</w:t>
            </w:r>
            <w:r w:rsidRPr="005C5AE6">
              <w:rPr>
                <w:rStyle w:val="apple-converted-space"/>
                <w:rFonts w:ascii="Times New Roman" w:hAnsi="Times New Roman" w:cs="Times New Roman"/>
                <w:color w:val="333333"/>
                <w:shd w:val="clear" w:color="auto" w:fill="FFFFFF"/>
              </w:rPr>
              <w:t> </w:t>
            </w:r>
          </w:p>
          <w:p w:rsidR="0092361F" w:rsidRPr="005C5AE6" w:rsidRDefault="0092361F" w:rsidP="00992441">
            <w:pPr>
              <w:jc w:val="both"/>
              <w:rPr>
                <w:rFonts w:ascii="Times New Roman" w:hAnsi="Times New Roman" w:cs="Times New Roman"/>
                <w:b/>
                <w:color w:val="333333"/>
                <w:shd w:val="clear" w:color="auto" w:fill="FFFFFF"/>
              </w:rPr>
            </w:pPr>
            <w:r w:rsidRPr="005C5AE6">
              <w:rPr>
                <w:rFonts w:ascii="Times New Roman" w:hAnsi="Times New Roman" w:cs="Times New Roman"/>
                <w:b/>
                <w:color w:val="333333"/>
                <w:shd w:val="clear" w:color="auto" w:fill="FFFFFF"/>
              </w:rPr>
              <w:t xml:space="preserve"> </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Использование ИКТ</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t>в</w:t>
            </w:r>
            <w:r w:rsidRPr="005C5AE6">
              <w:rPr>
                <w:rStyle w:val="apple-converted-space"/>
                <w:color w:val="333333"/>
                <w:sz w:val="22"/>
                <w:szCs w:val="22"/>
              </w:rPr>
              <w:t> </w:t>
            </w:r>
            <w:r w:rsidRPr="005C5AE6">
              <w:rPr>
                <w:rStyle w:val="ab"/>
                <w:color w:val="333333"/>
                <w:sz w:val="22"/>
                <w:szCs w:val="22"/>
                <w:bdr w:val="none" w:sz="0" w:space="0" w:color="auto" w:frame="1"/>
              </w:rPr>
              <w:t>образовательном процессе</w:t>
            </w:r>
            <w:r w:rsidRPr="005C5AE6">
              <w:rPr>
                <w:color w:val="333333"/>
                <w:sz w:val="22"/>
                <w:szCs w:val="22"/>
              </w:rPr>
              <w:t xml:space="preserve"> </w:t>
            </w:r>
            <w:r w:rsidRPr="005C5AE6">
              <w:rPr>
                <w:rStyle w:val="ab"/>
                <w:color w:val="333333"/>
                <w:sz w:val="22"/>
                <w:szCs w:val="22"/>
                <w:bdr w:val="none" w:sz="0" w:space="0" w:color="auto" w:frame="1"/>
              </w:rPr>
              <w:t>используются</w:t>
            </w:r>
            <w:r w:rsidRPr="005C5AE6">
              <w:rPr>
                <w:rStyle w:val="apple-converted-space"/>
                <w:color w:val="333333"/>
                <w:sz w:val="22"/>
                <w:szCs w:val="22"/>
              </w:rPr>
              <w:t> </w:t>
            </w:r>
            <w:r w:rsidRPr="005C5AE6">
              <w:rPr>
                <w:color w:val="333333"/>
                <w:sz w:val="22"/>
                <w:szCs w:val="22"/>
              </w:rPr>
              <w:t>для повышения эффективности</w:t>
            </w:r>
            <w:r w:rsidRPr="005C5AE6">
              <w:rPr>
                <w:rStyle w:val="apple-converted-space"/>
                <w:color w:val="333333"/>
                <w:sz w:val="22"/>
                <w:szCs w:val="22"/>
              </w:rPr>
              <w:t> </w:t>
            </w:r>
            <w:r w:rsidRPr="005C5AE6">
              <w:rPr>
                <w:rStyle w:val="ab"/>
                <w:color w:val="333333"/>
                <w:sz w:val="22"/>
                <w:szCs w:val="22"/>
                <w:bdr w:val="none" w:sz="0" w:space="0" w:color="auto" w:frame="1"/>
              </w:rPr>
              <w:t xml:space="preserve">образовательного процесса </w:t>
            </w:r>
            <w:proofErr w:type="gramStart"/>
            <w:r w:rsidRPr="005C5AE6">
              <w:rPr>
                <w:rStyle w:val="ab"/>
                <w:color w:val="333333"/>
                <w:sz w:val="22"/>
                <w:szCs w:val="22"/>
                <w:bdr w:val="none" w:sz="0" w:space="0" w:color="auto" w:frame="1"/>
              </w:rPr>
              <w:t>в</w:t>
            </w:r>
            <w:proofErr w:type="gramEnd"/>
            <w:r w:rsidRPr="005C5AE6">
              <w:rPr>
                <w:color w:val="333333"/>
                <w:sz w:val="22"/>
                <w:szCs w:val="22"/>
              </w:rPr>
              <w:t>:</w:t>
            </w:r>
          </w:p>
          <w:p w:rsidR="0092361F" w:rsidRPr="005C5AE6" w:rsidRDefault="0092361F" w:rsidP="00992441">
            <w:pPr>
              <w:pStyle w:val="a9"/>
              <w:shd w:val="clear" w:color="auto" w:fill="FFFFFF"/>
              <w:spacing w:before="251" w:beforeAutospacing="0" w:after="251" w:afterAutospacing="0"/>
              <w:jc w:val="both"/>
              <w:rPr>
                <w:b/>
                <w:color w:val="333333"/>
                <w:sz w:val="22"/>
                <w:szCs w:val="22"/>
                <w:shd w:val="clear" w:color="auto" w:fill="FFFFFF"/>
              </w:rPr>
            </w:pPr>
            <w:r w:rsidRPr="005C5AE6">
              <w:rPr>
                <w:b/>
                <w:color w:val="333333"/>
                <w:sz w:val="22"/>
                <w:szCs w:val="22"/>
                <w:shd w:val="clear" w:color="auto" w:fill="FFFFFF"/>
              </w:rPr>
              <w:t>Тестовые технологии  (участие в конкурсах различного масштаба)</w:t>
            </w:r>
          </w:p>
          <w:p w:rsidR="0092361F" w:rsidRDefault="0092361F" w:rsidP="00992441">
            <w:pPr>
              <w:jc w:val="both"/>
              <w:rPr>
                <w:rFonts w:ascii="Times New Roman" w:hAnsi="Times New Roman" w:cs="Times New Roman"/>
                <w:color w:val="333333"/>
                <w:shd w:val="clear" w:color="auto" w:fill="FFFFFF"/>
              </w:rPr>
            </w:pPr>
            <w:r w:rsidRPr="005C5AE6">
              <w:rPr>
                <w:rFonts w:ascii="Times New Roman" w:hAnsi="Times New Roman" w:cs="Times New Roman"/>
                <w:b/>
                <w:color w:val="333333"/>
                <w:shd w:val="clear" w:color="auto" w:fill="FFFFFF"/>
              </w:rPr>
              <w:t xml:space="preserve">Индивидуализация в </w:t>
            </w:r>
            <w:proofErr w:type="spellStart"/>
            <w:r w:rsidRPr="005C5AE6">
              <w:rPr>
                <w:rFonts w:ascii="Times New Roman" w:hAnsi="Times New Roman" w:cs="Times New Roman"/>
                <w:b/>
                <w:color w:val="333333"/>
                <w:shd w:val="clear" w:color="auto" w:fill="FFFFFF"/>
              </w:rPr>
              <w:t>рппс</w:t>
            </w:r>
            <w:proofErr w:type="spellEnd"/>
            <w:r w:rsidRPr="005C5AE6">
              <w:rPr>
                <w:rFonts w:ascii="Times New Roman" w:hAnsi="Times New Roman" w:cs="Times New Roman"/>
                <w:color w:val="333333"/>
                <w:shd w:val="clear" w:color="auto" w:fill="FFFFFF"/>
              </w:rPr>
              <w:t xml:space="preserve">– </w:t>
            </w:r>
            <w:proofErr w:type="gramStart"/>
            <w:r w:rsidRPr="005C5AE6">
              <w:rPr>
                <w:rFonts w:ascii="Times New Roman" w:hAnsi="Times New Roman" w:cs="Times New Roman"/>
                <w:color w:val="333333"/>
                <w:shd w:val="clear" w:color="auto" w:fill="FFFFFF"/>
              </w:rPr>
              <w:t>эт</w:t>
            </w:r>
            <w:proofErr w:type="gramEnd"/>
            <w:r w:rsidRPr="005C5AE6">
              <w:rPr>
                <w:rFonts w:ascii="Times New Roman" w:hAnsi="Times New Roman" w:cs="Times New Roman"/>
                <w:color w:val="333333"/>
                <w:shd w:val="clear" w:color="auto" w:fill="FFFFFF"/>
              </w:rPr>
              <w:t>о развитие особенностей, выделяющих личность из окружающей ее массы.</w:t>
            </w:r>
          </w:p>
          <w:p w:rsidR="0092361F" w:rsidRDefault="0092361F" w:rsidP="00992441">
            <w:pPr>
              <w:jc w:val="both"/>
              <w:rPr>
                <w:rFonts w:ascii="Times New Roman" w:hAnsi="Times New Roman" w:cs="Times New Roman"/>
                <w:color w:val="333333"/>
                <w:shd w:val="clear" w:color="auto" w:fill="FFFFFF"/>
              </w:rPr>
            </w:pPr>
          </w:p>
          <w:p w:rsidR="0092361F" w:rsidRPr="005C5AE6" w:rsidRDefault="0092361F" w:rsidP="00992441">
            <w:pPr>
              <w:jc w:val="both"/>
              <w:rPr>
                <w:rFonts w:ascii="Times New Roman" w:hAnsi="Times New Roman" w:cs="Times New Roman"/>
                <w:b/>
                <w:color w:val="333333"/>
                <w:shd w:val="clear" w:color="auto" w:fill="FFFFFF"/>
              </w:rPr>
            </w:pPr>
            <w:r>
              <w:rPr>
                <w:rFonts w:ascii="Times New Roman" w:hAnsi="Times New Roman" w:cs="Times New Roman"/>
                <w:color w:val="333333"/>
                <w:shd w:val="clear" w:color="auto" w:fill="FFFFFF"/>
              </w:rPr>
              <w:t>Технология «Открытых стендов» - «</w:t>
            </w:r>
            <w:proofErr w:type="spellStart"/>
            <w:r>
              <w:rPr>
                <w:rFonts w:ascii="Times New Roman" w:hAnsi="Times New Roman" w:cs="Times New Roman"/>
                <w:color w:val="333333"/>
                <w:shd w:val="clear" w:color="auto" w:fill="FFFFFF"/>
              </w:rPr>
              <w:t>Здравствуйте</w:t>
            </w:r>
            <w:proofErr w:type="gramStart"/>
            <w:r>
              <w:rPr>
                <w:rFonts w:ascii="Times New Roman" w:hAnsi="Times New Roman" w:cs="Times New Roman"/>
                <w:color w:val="333333"/>
                <w:shd w:val="clear" w:color="auto" w:fill="FFFFFF"/>
              </w:rPr>
              <w:t>,я</w:t>
            </w:r>
            <w:proofErr w:type="spellEnd"/>
            <w:proofErr w:type="gramEnd"/>
            <w:r>
              <w:rPr>
                <w:rFonts w:ascii="Times New Roman" w:hAnsi="Times New Roman" w:cs="Times New Roman"/>
                <w:color w:val="333333"/>
                <w:shd w:val="clear" w:color="auto" w:fill="FFFFFF"/>
              </w:rPr>
              <w:t xml:space="preserve"> пришел», «Звезда недели», «я умею», «я могу», и др.</w:t>
            </w:r>
          </w:p>
          <w:p w:rsidR="0092361F" w:rsidRDefault="0092361F" w:rsidP="00992441">
            <w:pPr>
              <w:rPr>
                <w:rStyle w:val="ab"/>
                <w:color w:val="333333"/>
                <w:bdr w:val="none" w:sz="0" w:space="0" w:color="auto" w:frame="1"/>
                <w:shd w:val="clear" w:color="auto" w:fill="FFFFFF"/>
              </w:rPr>
            </w:pPr>
          </w:p>
          <w:p w:rsidR="0092361F" w:rsidRPr="00B329EF" w:rsidRDefault="0092361F" w:rsidP="00992441">
            <w:pPr>
              <w:rPr>
                <w:rFonts w:ascii="Times New Roman" w:hAnsi="Times New Roman" w:cs="Times New Roman"/>
                <w:color w:val="333333"/>
              </w:rPr>
            </w:pPr>
            <w:r w:rsidRPr="00B329EF">
              <w:rPr>
                <w:rStyle w:val="ab"/>
                <w:color w:val="333333"/>
                <w:bdr w:val="none" w:sz="0" w:space="0" w:color="auto" w:frame="1"/>
                <w:shd w:val="clear" w:color="auto" w:fill="FFFFFF"/>
              </w:rPr>
              <w:t>технология</w:t>
            </w:r>
            <w:r w:rsidRPr="00B329EF">
              <w:rPr>
                <w:rStyle w:val="apple-converted-space"/>
                <w:rFonts w:ascii="Times New Roman" w:hAnsi="Times New Roman" w:cs="Times New Roman"/>
                <w:color w:val="333333"/>
                <w:shd w:val="clear" w:color="auto" w:fill="FFFFFF"/>
              </w:rPr>
              <w:t> </w:t>
            </w:r>
            <w:r w:rsidRPr="00B329EF">
              <w:rPr>
                <w:rFonts w:ascii="Times New Roman" w:hAnsi="Times New Roman" w:cs="Times New Roman"/>
                <w:b/>
                <w:color w:val="333333"/>
                <w:shd w:val="clear" w:color="auto" w:fill="FFFFFF"/>
              </w:rPr>
              <w:t>портфолио дошкольника</w:t>
            </w:r>
            <w:r w:rsidRPr="00B329EF">
              <w:rPr>
                <w:rFonts w:ascii="Times New Roman" w:hAnsi="Times New Roman" w:cs="Times New Roman"/>
                <w:color w:val="333333"/>
                <w:shd w:val="clear" w:color="auto" w:fill="FFFFFF"/>
              </w:rPr>
              <w:t>.</w:t>
            </w:r>
            <w:r w:rsidRPr="00B329EF">
              <w:rPr>
                <w:rFonts w:ascii="Times New Roman" w:hAnsi="Times New Roman" w:cs="Times New Roman"/>
                <w:color w:val="333333"/>
              </w:rPr>
              <w:t xml:space="preserve"> Портфолио дошкольника рассматривается в качестве личных достижений дошкольника в</w:t>
            </w:r>
            <w:r w:rsidRPr="00B329EF">
              <w:rPr>
                <w:rStyle w:val="apple-converted-space"/>
                <w:rFonts w:ascii="Times New Roman" w:hAnsi="Times New Roman" w:cs="Times New Roman"/>
                <w:color w:val="333333"/>
              </w:rPr>
              <w:t> </w:t>
            </w:r>
            <w:r w:rsidRPr="00B329EF">
              <w:rPr>
                <w:rStyle w:val="ab"/>
                <w:color w:val="333333"/>
                <w:bdr w:val="none" w:sz="0" w:space="0" w:color="auto" w:frame="1"/>
              </w:rPr>
              <w:t>разнообразных видах деятельности</w:t>
            </w:r>
            <w:r w:rsidRPr="00B329EF">
              <w:rPr>
                <w:rFonts w:ascii="Times New Roman" w:hAnsi="Times New Roman" w:cs="Times New Roman"/>
                <w:color w:val="333333"/>
              </w:rPr>
              <w:t>, собираемой за время пребывания ребенка в детском саду.</w:t>
            </w:r>
          </w:p>
          <w:p w:rsidR="0092361F" w:rsidRPr="005C5AE6" w:rsidRDefault="0092361F" w:rsidP="00992441">
            <w:pPr>
              <w:pStyle w:val="a9"/>
              <w:shd w:val="clear" w:color="auto" w:fill="FFFFFF"/>
              <w:spacing w:before="251" w:beforeAutospacing="0" w:after="251" w:afterAutospacing="0"/>
              <w:rPr>
                <w:rFonts w:ascii="Arial" w:hAnsi="Arial" w:cs="Arial"/>
                <w:color w:val="333333"/>
                <w:sz w:val="22"/>
                <w:szCs w:val="22"/>
                <w:shd w:val="clear" w:color="auto" w:fill="FFFFFF"/>
              </w:rPr>
            </w:pPr>
          </w:p>
          <w:p w:rsidR="0092361F" w:rsidRPr="005C5AE6" w:rsidRDefault="0092361F" w:rsidP="00992441">
            <w:pPr>
              <w:pStyle w:val="a9"/>
              <w:shd w:val="clear" w:color="auto" w:fill="FFFFFF"/>
              <w:spacing w:before="251" w:beforeAutospacing="0" w:after="251" w:afterAutospacing="0"/>
              <w:jc w:val="both"/>
              <w:rPr>
                <w:b/>
                <w:color w:val="333333"/>
                <w:sz w:val="22"/>
                <w:szCs w:val="22"/>
                <w:shd w:val="clear" w:color="auto" w:fill="FFFFFF"/>
              </w:rPr>
            </w:pPr>
            <w:proofErr w:type="spellStart"/>
            <w:r>
              <w:rPr>
                <w:b/>
                <w:color w:val="333333"/>
                <w:sz w:val="22"/>
                <w:szCs w:val="22"/>
                <w:shd w:val="clear" w:color="auto" w:fill="FFFFFF"/>
              </w:rPr>
              <w:t>Лепбук</w:t>
            </w:r>
            <w:proofErr w:type="spellEnd"/>
            <w:r>
              <w:rPr>
                <w:b/>
                <w:color w:val="333333"/>
                <w:sz w:val="22"/>
                <w:szCs w:val="22"/>
                <w:shd w:val="clear" w:color="auto" w:fill="FFFFFF"/>
              </w:rPr>
              <w:t xml:space="preserve"> </w:t>
            </w:r>
          </w:p>
          <w:p w:rsidR="0092361F" w:rsidRPr="005C5AE6" w:rsidRDefault="0092361F" w:rsidP="00992441"/>
        </w:tc>
        <w:tc>
          <w:tcPr>
            <w:tcW w:w="2957" w:type="dxa"/>
          </w:tcPr>
          <w:p w:rsidR="0092361F" w:rsidRDefault="0092361F" w:rsidP="00992441">
            <w:pPr>
              <w:jc w:val="both"/>
              <w:rPr>
                <w:rFonts w:ascii="Times New Roman" w:hAnsi="Times New Roman" w:cs="Times New Roman"/>
                <w:color w:val="333333"/>
                <w:shd w:val="clear" w:color="auto" w:fill="FFFFFF"/>
              </w:rPr>
            </w:pPr>
            <w:r w:rsidRPr="005C5AE6">
              <w:rPr>
                <w:rFonts w:ascii="Times New Roman" w:hAnsi="Times New Roman" w:cs="Times New Roman"/>
                <w:i/>
                <w:iCs/>
                <w:color w:val="333333"/>
                <w:bdr w:val="none" w:sz="0" w:space="0" w:color="auto" w:frame="1"/>
                <w:shd w:val="clear" w:color="auto" w:fill="FFFFFF"/>
              </w:rPr>
              <w:lastRenderedPageBreak/>
              <w:t>«</w:t>
            </w:r>
            <w:r w:rsidRPr="005C5AE6">
              <w:rPr>
                <w:rStyle w:val="ab"/>
                <w:i/>
                <w:iCs/>
                <w:color w:val="333333"/>
                <w:bdr w:val="none" w:sz="0" w:space="0" w:color="auto" w:frame="1"/>
              </w:rPr>
              <w:t>Технологии проектной деятельности</w:t>
            </w:r>
            <w:r w:rsidRPr="005C5AE6">
              <w:rPr>
                <w:rFonts w:ascii="Times New Roman" w:hAnsi="Times New Roman" w:cs="Times New Roman"/>
                <w:i/>
                <w:iCs/>
                <w:color w:val="333333"/>
                <w:bdr w:val="none" w:sz="0" w:space="0" w:color="auto" w:frame="1"/>
                <w:shd w:val="clear" w:color="auto" w:fill="FFFFFF"/>
              </w:rPr>
              <w:t>»</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color w:val="333333"/>
                <w:shd w:val="clear" w:color="auto" w:fill="FFFFFF"/>
              </w:rPr>
              <w:t>является развитие и обогащение социально-личностного опыта посредством включения детей в сферу межличностного взаимодействия.</w:t>
            </w:r>
          </w:p>
          <w:p w:rsidR="0092361F" w:rsidRPr="005C5AE6" w:rsidRDefault="0092361F" w:rsidP="00992441">
            <w:pPr>
              <w:jc w:val="both"/>
              <w:rPr>
                <w:rFonts w:ascii="Times New Roman" w:hAnsi="Times New Roman" w:cs="Times New Roman"/>
                <w:color w:val="333333"/>
                <w:shd w:val="clear" w:color="auto" w:fill="FFFFFF"/>
              </w:rPr>
            </w:pPr>
          </w:p>
          <w:p w:rsidR="0092361F" w:rsidRPr="00661C75" w:rsidRDefault="0092361F" w:rsidP="00992441">
            <w:pPr>
              <w:rPr>
                <w:rFonts w:ascii="Times New Roman" w:hAnsi="Times New Roman" w:cs="Times New Roman"/>
              </w:rPr>
            </w:pPr>
            <w:r w:rsidRPr="00661C75">
              <w:rPr>
                <w:rFonts w:ascii="Times New Roman" w:hAnsi="Times New Roman" w:cs="Times New Roman"/>
                <w:b/>
              </w:rPr>
              <w:t xml:space="preserve">Развивающие игры </w:t>
            </w:r>
            <w:proofErr w:type="spellStart"/>
            <w:r w:rsidRPr="00661C75">
              <w:rPr>
                <w:rFonts w:ascii="Times New Roman" w:hAnsi="Times New Roman" w:cs="Times New Roman"/>
                <w:b/>
              </w:rPr>
              <w:t>Воскобовича</w:t>
            </w:r>
            <w:proofErr w:type="spellEnd"/>
            <w:r w:rsidRPr="00661C75">
              <w:rPr>
                <w:rFonts w:ascii="Times New Roman" w:hAnsi="Times New Roman" w:cs="Times New Roman"/>
              </w:rPr>
              <w:t> задачи:</w:t>
            </w:r>
          </w:p>
          <w:p w:rsidR="0092361F" w:rsidRPr="00661C75" w:rsidRDefault="0092361F" w:rsidP="00992441">
            <w:pPr>
              <w:rPr>
                <w:rFonts w:ascii="Times New Roman" w:hAnsi="Times New Roman" w:cs="Times New Roman"/>
              </w:rPr>
            </w:pPr>
            <w:r w:rsidRPr="00661C75">
              <w:rPr>
                <w:rFonts w:ascii="Times New Roman" w:hAnsi="Times New Roman" w:cs="Times New Roman"/>
              </w:rPr>
              <w:t>- развитие познавательного интереса</w:t>
            </w:r>
            <w:r>
              <w:rPr>
                <w:rFonts w:ascii="Times New Roman" w:hAnsi="Times New Roman" w:cs="Times New Roman"/>
              </w:rPr>
              <w:t xml:space="preserve">, </w:t>
            </w:r>
            <w:r w:rsidRPr="00661C75">
              <w:rPr>
                <w:rFonts w:ascii="Times New Roman" w:hAnsi="Times New Roman" w:cs="Times New Roman"/>
              </w:rPr>
              <w:t xml:space="preserve">наблюдательности, исследовательского подхода к явлениям и объектам окружающей </w:t>
            </w:r>
            <w:r w:rsidRPr="00661C75">
              <w:rPr>
                <w:rFonts w:ascii="Times New Roman" w:hAnsi="Times New Roman" w:cs="Times New Roman"/>
              </w:rPr>
              <w:lastRenderedPageBreak/>
              <w:t>действительности.</w:t>
            </w:r>
          </w:p>
          <w:p w:rsidR="0092361F" w:rsidRPr="00661C75" w:rsidRDefault="0092361F" w:rsidP="00992441">
            <w:pPr>
              <w:rPr>
                <w:rFonts w:ascii="Times New Roman" w:hAnsi="Times New Roman" w:cs="Times New Roman"/>
              </w:rPr>
            </w:pPr>
            <w:r>
              <w:rPr>
                <w:rFonts w:ascii="Times New Roman" w:hAnsi="Times New Roman" w:cs="Times New Roman"/>
              </w:rPr>
              <w:t>,</w:t>
            </w:r>
            <w:r w:rsidRPr="00661C75">
              <w:rPr>
                <w:rFonts w:ascii="Times New Roman" w:hAnsi="Times New Roman" w:cs="Times New Roman"/>
              </w:rPr>
              <w:t xml:space="preserve">воображения, </w:t>
            </w:r>
            <w:proofErr w:type="spellStart"/>
            <w:r w:rsidRPr="00661C75">
              <w:rPr>
                <w:rFonts w:ascii="Times New Roman" w:hAnsi="Times New Roman" w:cs="Times New Roman"/>
              </w:rPr>
              <w:t>креативности</w:t>
            </w:r>
            <w:proofErr w:type="spellEnd"/>
            <w:r w:rsidRPr="00661C75">
              <w:rPr>
                <w:rFonts w:ascii="Times New Roman" w:hAnsi="Times New Roman" w:cs="Times New Roman"/>
              </w:rPr>
              <w:t xml:space="preserve"> мышления</w:t>
            </w:r>
            <w:proofErr w:type="gramStart"/>
            <w:r w:rsidRPr="00661C75">
              <w:rPr>
                <w:rFonts w:ascii="Times New Roman" w:hAnsi="Times New Roman" w:cs="Times New Roman"/>
              </w:rPr>
              <w:t xml:space="preserve"> </w:t>
            </w:r>
            <w:r>
              <w:rPr>
                <w:rFonts w:ascii="Times New Roman" w:hAnsi="Times New Roman" w:cs="Times New Roman"/>
              </w:rPr>
              <w:t>,</w:t>
            </w:r>
            <w:proofErr w:type="gramEnd"/>
            <w:r w:rsidRPr="00661C75">
              <w:rPr>
                <w:rFonts w:ascii="Times New Roman" w:hAnsi="Times New Roman" w:cs="Times New Roman"/>
              </w:rPr>
              <w:t>эмоционально – образного и логического начал.</w:t>
            </w:r>
          </w:p>
          <w:p w:rsidR="0092361F" w:rsidRPr="00661C75" w:rsidRDefault="0092361F" w:rsidP="00992441">
            <w:pPr>
              <w:rPr>
                <w:rFonts w:ascii="Times New Roman" w:hAnsi="Times New Roman" w:cs="Times New Roman"/>
              </w:rPr>
            </w:pPr>
            <w:proofErr w:type="gramStart"/>
            <w:r w:rsidRPr="00661C75">
              <w:rPr>
                <w:rFonts w:ascii="Times New Roman" w:hAnsi="Times New Roman" w:cs="Times New Roman"/>
              </w:rPr>
              <w:t>- формирование базисных представлений (об окружающем мире, математических, речевых умений.</w:t>
            </w:r>
            <w:proofErr w:type="gramEnd"/>
          </w:p>
          <w:p w:rsidR="0092361F" w:rsidRDefault="0092361F" w:rsidP="00992441">
            <w:pPr>
              <w:rPr>
                <w:rFonts w:ascii="Times New Roman" w:hAnsi="Times New Roman" w:cs="Times New Roman"/>
              </w:rPr>
            </w:pPr>
            <w:r w:rsidRPr="00661C75">
              <w:rPr>
                <w:rFonts w:ascii="Times New Roman" w:hAnsi="Times New Roman" w:cs="Times New Roman"/>
              </w:rPr>
              <w:t>- построение педагогического процесса, способствующего интеллектуально-творческому развитию детей в игре.</w:t>
            </w:r>
          </w:p>
          <w:p w:rsidR="0092361F" w:rsidRPr="00661C75" w:rsidRDefault="0092361F" w:rsidP="00992441">
            <w:pPr>
              <w:rPr>
                <w:rFonts w:ascii="Times New Roman" w:hAnsi="Times New Roman" w:cs="Times New Roman"/>
              </w:rPr>
            </w:pPr>
          </w:p>
          <w:p w:rsidR="0092361F" w:rsidRPr="0083647A" w:rsidRDefault="0092361F" w:rsidP="00992441">
            <w:pPr>
              <w:jc w:val="both"/>
              <w:rPr>
                <w:rFonts w:ascii="Times New Roman" w:hAnsi="Times New Roman" w:cs="Times New Roman"/>
                <w:b/>
                <w:color w:val="000000" w:themeColor="text1"/>
                <w:shd w:val="clear" w:color="auto" w:fill="FFFFFF"/>
              </w:rPr>
            </w:pPr>
            <w:proofErr w:type="spellStart"/>
            <w:r>
              <w:rPr>
                <w:rFonts w:ascii="Times New Roman" w:hAnsi="Times New Roman" w:cs="Times New Roman"/>
                <w:b/>
                <w:color w:val="333333"/>
                <w:shd w:val="clear" w:color="auto" w:fill="FFFFFF"/>
              </w:rPr>
              <w:t>Лэ</w:t>
            </w:r>
            <w:r w:rsidRPr="005C5AE6">
              <w:rPr>
                <w:rFonts w:ascii="Times New Roman" w:hAnsi="Times New Roman" w:cs="Times New Roman"/>
                <w:b/>
                <w:color w:val="333333"/>
                <w:shd w:val="clear" w:color="auto" w:fill="FFFFFF"/>
              </w:rPr>
              <w:t>пбук</w:t>
            </w:r>
            <w:proofErr w:type="spellEnd"/>
            <w:r w:rsidRPr="005C5AE6">
              <w:rPr>
                <w:rFonts w:ascii="Times New Roman" w:hAnsi="Times New Roman" w:cs="Times New Roman"/>
                <w:b/>
                <w:color w:val="333333"/>
                <w:shd w:val="clear" w:color="auto" w:fill="FFFFFF"/>
              </w:rPr>
              <w:t xml:space="preserve"> - </w:t>
            </w:r>
            <w:r w:rsidRPr="0083647A">
              <w:rPr>
                <w:rFonts w:ascii="Times New Roman" w:hAnsi="Times New Roman" w:cs="Times New Roman"/>
                <w:color w:val="000000" w:themeColor="text1"/>
                <w:shd w:val="clear" w:color="auto" w:fill="FFFFFF"/>
              </w:rPr>
              <w:t>интерактивная тематическая папка.</w:t>
            </w:r>
          </w:p>
          <w:p w:rsidR="0092361F" w:rsidRPr="005C5AE6" w:rsidRDefault="0092361F" w:rsidP="00992441">
            <w:pPr>
              <w:jc w:val="both"/>
              <w:rPr>
                <w:rStyle w:val="apple-converted-space"/>
                <w:rFonts w:ascii="Times New Roman" w:hAnsi="Times New Roman" w:cs="Times New Roman"/>
                <w:b/>
                <w:color w:val="333333"/>
                <w:shd w:val="clear" w:color="auto" w:fill="FFFFFF"/>
              </w:rPr>
            </w:pPr>
          </w:p>
          <w:p w:rsidR="0092361F" w:rsidRPr="005C5AE6" w:rsidRDefault="0092361F" w:rsidP="00992441">
            <w:pPr>
              <w:jc w:val="both"/>
              <w:rPr>
                <w:rFonts w:ascii="Times New Roman" w:hAnsi="Times New Roman" w:cs="Times New Roman"/>
                <w:b/>
                <w:color w:val="333333"/>
                <w:shd w:val="clear" w:color="auto" w:fill="FFFFFF"/>
              </w:rPr>
            </w:pPr>
            <w:r w:rsidRPr="005C5AE6">
              <w:rPr>
                <w:rFonts w:ascii="Times New Roman" w:hAnsi="Times New Roman" w:cs="Times New Roman"/>
                <w:b/>
                <w:color w:val="333333"/>
                <w:shd w:val="clear" w:color="auto" w:fill="FFFFFF"/>
              </w:rPr>
              <w:t>Метод трех вопросов –</w:t>
            </w:r>
            <w:r>
              <w:rPr>
                <w:rFonts w:ascii="Times New Roman" w:hAnsi="Times New Roman" w:cs="Times New Roman"/>
                <w:b/>
                <w:color w:val="333333"/>
                <w:shd w:val="clear" w:color="auto" w:fill="FFFFFF"/>
              </w:rPr>
              <w:t xml:space="preserve"> </w:t>
            </w:r>
            <w:r w:rsidRPr="00B329EF">
              <w:rPr>
                <w:rFonts w:ascii="Times New Roman" w:hAnsi="Times New Roman" w:cs="Times New Roman"/>
                <w:color w:val="333333"/>
                <w:shd w:val="clear" w:color="auto" w:fill="FFFFFF"/>
              </w:rPr>
              <w:t xml:space="preserve">используется в проектной </w:t>
            </w:r>
            <w:proofErr w:type="spellStart"/>
            <w:r w:rsidRPr="00B329EF">
              <w:rPr>
                <w:rFonts w:ascii="Times New Roman" w:hAnsi="Times New Roman" w:cs="Times New Roman"/>
                <w:color w:val="333333"/>
                <w:shd w:val="clear" w:color="auto" w:fill="FFFFFF"/>
              </w:rPr>
              <w:t>детельности</w:t>
            </w:r>
            <w:proofErr w:type="spellEnd"/>
            <w:r w:rsidRPr="00B329EF">
              <w:rPr>
                <w:rFonts w:ascii="Times New Roman" w:hAnsi="Times New Roman" w:cs="Times New Roman"/>
                <w:color w:val="333333"/>
                <w:shd w:val="clear" w:color="auto" w:fill="FFFFFF"/>
              </w:rPr>
              <w:t>, решаются вопросы</w:t>
            </w:r>
            <w:proofErr w:type="gramStart"/>
            <w:r w:rsidRPr="00B329EF">
              <w:rPr>
                <w:rFonts w:ascii="Times New Roman" w:hAnsi="Times New Roman" w:cs="Times New Roman"/>
                <w:color w:val="333333"/>
                <w:shd w:val="clear" w:color="auto" w:fill="FFFFFF"/>
              </w:rPr>
              <w:t xml:space="preserve"> :</w:t>
            </w:r>
            <w:proofErr w:type="gramEnd"/>
            <w:r w:rsidRPr="00B329EF">
              <w:rPr>
                <w:rFonts w:ascii="Times New Roman" w:hAnsi="Times New Roman" w:cs="Times New Roman"/>
                <w:color w:val="333333"/>
                <w:shd w:val="clear" w:color="auto" w:fill="FFFFFF"/>
              </w:rPr>
              <w:t xml:space="preserve"> Что знаем? Что хотим узнать? Откуда узнаем? </w:t>
            </w:r>
          </w:p>
          <w:p w:rsidR="0092361F" w:rsidRPr="005C5AE6" w:rsidRDefault="0092361F" w:rsidP="00992441"/>
          <w:p w:rsidR="0092361F" w:rsidRPr="00B329EF" w:rsidRDefault="0092361F" w:rsidP="00992441">
            <w:pPr>
              <w:rPr>
                <w:rFonts w:ascii="Times New Roman" w:hAnsi="Times New Roman" w:cs="Times New Roman"/>
              </w:rPr>
            </w:pPr>
            <w:r w:rsidRPr="00B329EF">
              <w:rPr>
                <w:rFonts w:ascii="Times New Roman" w:hAnsi="Times New Roman" w:cs="Times New Roman"/>
                <w:b/>
              </w:rPr>
              <w:t>Системная паутинка</w:t>
            </w:r>
            <w:r w:rsidRPr="00B329EF">
              <w:rPr>
                <w:rFonts w:ascii="Times New Roman" w:hAnsi="Times New Roman" w:cs="Times New Roman"/>
              </w:rPr>
              <w:t xml:space="preserve"> – метод распределения проектного содержания</w:t>
            </w:r>
          </w:p>
          <w:p w:rsidR="0092361F" w:rsidRPr="005C5AE6" w:rsidRDefault="0092361F" w:rsidP="00992441"/>
          <w:p w:rsidR="0092361F" w:rsidRDefault="0092361F" w:rsidP="00992441">
            <w:pPr>
              <w:jc w:val="both"/>
              <w:rPr>
                <w:rFonts w:ascii="Times New Roman" w:hAnsi="Times New Roman" w:cs="Times New Roman"/>
                <w:color w:val="333333"/>
                <w:shd w:val="clear" w:color="auto" w:fill="FFFFFF"/>
              </w:rPr>
            </w:pPr>
            <w:r w:rsidRPr="005C5AE6">
              <w:rPr>
                <w:rFonts w:ascii="Times New Roman" w:hAnsi="Times New Roman" w:cs="Times New Roman"/>
                <w:b/>
                <w:color w:val="333333"/>
                <w:shd w:val="clear" w:color="auto" w:fill="FFFFFF"/>
              </w:rPr>
              <w:t xml:space="preserve">Технология Моделирования </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color w:val="333333"/>
                <w:shd w:val="clear" w:color="auto" w:fill="FFFFFF"/>
              </w:rPr>
              <w:t>–</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b/>
                <w:bCs/>
                <w:color w:val="333333"/>
                <w:shd w:val="clear" w:color="auto" w:fill="FFFFFF"/>
              </w:rPr>
              <w:t>это</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color w:val="333333"/>
                <w:shd w:val="clear" w:color="auto" w:fill="FFFFFF"/>
              </w:rPr>
              <w:t>воспроизведение существенных свойств изучаемого</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color w:val="333333"/>
                <w:shd w:val="clear" w:color="auto" w:fill="FFFFFF"/>
              </w:rPr>
              <w:t>объекта, создание его заместителя и работа с ним.</w:t>
            </w:r>
          </w:p>
          <w:p w:rsidR="0092361F" w:rsidRPr="005C5AE6" w:rsidRDefault="0092361F" w:rsidP="00992441">
            <w:pPr>
              <w:jc w:val="both"/>
              <w:rPr>
                <w:rFonts w:ascii="Times New Roman" w:hAnsi="Times New Roman" w:cs="Times New Roman"/>
                <w:b/>
                <w:color w:val="333333"/>
                <w:shd w:val="clear" w:color="auto" w:fill="FFFFFF"/>
              </w:rPr>
            </w:pPr>
          </w:p>
          <w:p w:rsidR="0092361F" w:rsidRDefault="0092361F" w:rsidP="00992441">
            <w:pPr>
              <w:jc w:val="both"/>
              <w:rPr>
                <w:rStyle w:val="apple-converted-space"/>
                <w:rFonts w:ascii="Times New Roman" w:hAnsi="Times New Roman" w:cs="Times New Roman"/>
                <w:color w:val="333333"/>
                <w:shd w:val="clear" w:color="auto" w:fill="FFFFFF"/>
              </w:rPr>
            </w:pPr>
            <w:r w:rsidRPr="005C5AE6">
              <w:rPr>
                <w:rFonts w:ascii="Times New Roman" w:hAnsi="Times New Roman" w:cs="Times New Roman"/>
                <w:b/>
                <w:color w:val="333333"/>
                <w:shd w:val="clear" w:color="auto" w:fill="FFFFFF"/>
              </w:rPr>
              <w:t xml:space="preserve">Метод проб и ошибок – </w:t>
            </w:r>
            <w:r w:rsidRPr="005C5AE6">
              <w:rPr>
                <w:rFonts w:ascii="Times New Roman" w:hAnsi="Times New Roman" w:cs="Times New Roman"/>
                <w:color w:val="333333"/>
                <w:shd w:val="clear" w:color="auto" w:fill="FFFFFF"/>
              </w:rPr>
              <w:t xml:space="preserve">это </w:t>
            </w:r>
            <w:r w:rsidRPr="005C5AE6">
              <w:rPr>
                <w:rFonts w:ascii="Times New Roman" w:hAnsi="Times New Roman" w:cs="Times New Roman"/>
                <w:color w:val="333333"/>
                <w:shd w:val="clear" w:color="auto" w:fill="FFFFFF"/>
              </w:rPr>
              <w:lastRenderedPageBreak/>
              <w:t>способ, при котором решение задачи</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color w:val="333333"/>
                <w:shd w:val="clear" w:color="auto" w:fill="FFFFFF"/>
              </w:rPr>
              <w:t>достигается подбором вариантов до тех пор, пока результат не станет</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color w:val="333333"/>
                <w:shd w:val="clear" w:color="auto" w:fill="FFFFFF"/>
              </w:rPr>
              <w:t>правильным</w:t>
            </w:r>
            <w:r w:rsidRPr="005C5AE6">
              <w:rPr>
                <w:rStyle w:val="apple-converted-space"/>
                <w:rFonts w:ascii="Times New Roman" w:hAnsi="Times New Roman" w:cs="Times New Roman"/>
                <w:color w:val="333333"/>
                <w:shd w:val="clear" w:color="auto" w:fill="FFFFFF"/>
              </w:rPr>
              <w:t>. Поиск новых решений поставленных задач.</w:t>
            </w:r>
          </w:p>
          <w:p w:rsidR="0092361F" w:rsidRPr="005C5AE6" w:rsidRDefault="0092361F" w:rsidP="00992441">
            <w:pPr>
              <w:jc w:val="both"/>
              <w:rPr>
                <w:rFonts w:ascii="Times New Roman" w:hAnsi="Times New Roman" w:cs="Times New Roman"/>
                <w:b/>
                <w:color w:val="333333"/>
                <w:shd w:val="clear" w:color="auto" w:fill="FFFFFF"/>
              </w:rPr>
            </w:pPr>
          </w:p>
          <w:p w:rsidR="0092361F" w:rsidRPr="005C5AE6" w:rsidRDefault="0092361F" w:rsidP="00992441">
            <w:pPr>
              <w:jc w:val="both"/>
              <w:rPr>
                <w:rFonts w:ascii="Times New Roman" w:hAnsi="Times New Roman" w:cs="Times New Roman"/>
                <w:b/>
                <w:color w:val="333333"/>
                <w:shd w:val="clear" w:color="auto" w:fill="FFFFFF"/>
              </w:rPr>
            </w:pPr>
            <w:r w:rsidRPr="005C5AE6">
              <w:rPr>
                <w:rFonts w:ascii="Times New Roman" w:hAnsi="Times New Roman" w:cs="Times New Roman"/>
                <w:b/>
                <w:color w:val="333333"/>
                <w:shd w:val="clear" w:color="auto" w:fill="FFFFFF"/>
              </w:rPr>
              <w:t xml:space="preserve">ТРИЗ - </w:t>
            </w:r>
            <w:r w:rsidRPr="005C5AE6">
              <w:rPr>
                <w:rFonts w:ascii="Times New Roman" w:hAnsi="Times New Roman" w:cs="Times New Roman"/>
                <w:color w:val="333333"/>
                <w:shd w:val="clear" w:color="auto" w:fill="FFFFFF"/>
              </w:rPr>
              <w:t>область знаний о</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color w:val="333333"/>
                <w:shd w:val="clear" w:color="auto" w:fill="FFFFFF"/>
              </w:rPr>
              <w:t>механизмах развития технических систем и методах</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b/>
                <w:bCs/>
                <w:color w:val="333333"/>
                <w:shd w:val="clear" w:color="auto" w:fill="FFFFFF"/>
              </w:rPr>
              <w:t>решения</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b/>
                <w:bCs/>
                <w:color w:val="333333"/>
                <w:shd w:val="clear" w:color="auto" w:fill="FFFFFF"/>
              </w:rPr>
              <w:t>изобретательских</w:t>
            </w:r>
            <w:r w:rsidRPr="005C5AE6">
              <w:rPr>
                <w:rStyle w:val="apple-converted-space"/>
                <w:rFonts w:ascii="Times New Roman" w:hAnsi="Times New Roman" w:cs="Times New Roman"/>
                <w:color w:val="333333"/>
                <w:shd w:val="clear" w:color="auto" w:fill="FFFFFF"/>
              </w:rPr>
              <w:t> </w:t>
            </w:r>
            <w:r w:rsidRPr="005C5AE6">
              <w:rPr>
                <w:rFonts w:ascii="Times New Roman" w:hAnsi="Times New Roman" w:cs="Times New Roman"/>
                <w:color w:val="333333"/>
                <w:shd w:val="clear" w:color="auto" w:fill="FFFFFF"/>
              </w:rPr>
              <w:t>задач</w:t>
            </w:r>
          </w:p>
          <w:p w:rsidR="0092361F" w:rsidRPr="005C5AE6" w:rsidRDefault="0092361F" w:rsidP="00992441">
            <w:pPr>
              <w:jc w:val="both"/>
              <w:rPr>
                <w:rFonts w:ascii="Times New Roman" w:hAnsi="Times New Roman" w:cs="Times New Roman"/>
                <w:b/>
                <w:color w:val="333333"/>
                <w:shd w:val="clear" w:color="auto" w:fill="FFFFFF"/>
              </w:rPr>
            </w:pPr>
          </w:p>
          <w:p w:rsidR="0092361F" w:rsidRPr="005C5AE6" w:rsidRDefault="0092361F" w:rsidP="00992441">
            <w:pPr>
              <w:rPr>
                <w:color w:val="333333"/>
              </w:rPr>
            </w:pPr>
            <w:r>
              <w:rPr>
                <w:rStyle w:val="ab"/>
                <w:color w:val="333333"/>
                <w:bdr w:val="none" w:sz="0" w:space="0" w:color="auto" w:frame="1"/>
                <w:shd w:val="clear" w:color="auto" w:fill="FFFFFF"/>
              </w:rPr>
              <w:t>Т</w:t>
            </w:r>
            <w:r w:rsidRPr="0083647A">
              <w:rPr>
                <w:rStyle w:val="ab"/>
                <w:color w:val="333333"/>
                <w:bdr w:val="none" w:sz="0" w:space="0" w:color="auto" w:frame="1"/>
                <w:shd w:val="clear" w:color="auto" w:fill="FFFFFF"/>
              </w:rPr>
              <w:t>ехнология</w:t>
            </w:r>
            <w:r w:rsidRPr="0083647A">
              <w:rPr>
                <w:rStyle w:val="apple-converted-space"/>
                <w:rFonts w:ascii="Times New Roman" w:hAnsi="Times New Roman" w:cs="Times New Roman"/>
                <w:color w:val="333333"/>
                <w:shd w:val="clear" w:color="auto" w:fill="FFFFFF"/>
              </w:rPr>
              <w:t> </w:t>
            </w:r>
            <w:r w:rsidRPr="0083647A">
              <w:rPr>
                <w:rFonts w:ascii="Times New Roman" w:hAnsi="Times New Roman" w:cs="Times New Roman"/>
                <w:b/>
                <w:color w:val="333333"/>
                <w:shd w:val="clear" w:color="auto" w:fill="FFFFFF"/>
              </w:rPr>
              <w:t>портфолио дошкольника</w:t>
            </w:r>
            <w:proofErr w:type="gramStart"/>
            <w:r w:rsidRPr="0083647A">
              <w:rPr>
                <w:rFonts w:ascii="Times New Roman" w:hAnsi="Times New Roman" w:cs="Times New Roman"/>
                <w:color w:val="333333"/>
                <w:shd w:val="clear" w:color="auto" w:fill="FFFFFF"/>
              </w:rPr>
              <w:t>.</w:t>
            </w:r>
            <w:proofErr w:type="gramEnd"/>
            <w:r w:rsidRPr="005C5AE6">
              <w:rPr>
                <w:color w:val="333333"/>
              </w:rPr>
              <w:t xml:space="preserve"> </w:t>
            </w:r>
            <w:proofErr w:type="gramStart"/>
            <w:r w:rsidRPr="0083647A">
              <w:rPr>
                <w:rFonts w:ascii="Times New Roman" w:hAnsi="Times New Roman" w:cs="Times New Roman"/>
                <w:color w:val="000000" w:themeColor="text1"/>
              </w:rPr>
              <w:t>р</w:t>
            </w:r>
            <w:proofErr w:type="gramEnd"/>
            <w:r w:rsidRPr="0083647A">
              <w:rPr>
                <w:rFonts w:ascii="Times New Roman" w:hAnsi="Times New Roman" w:cs="Times New Roman"/>
                <w:color w:val="000000" w:themeColor="text1"/>
              </w:rPr>
              <w:t>ассматривается в качестве личных достижений дошкольника в</w:t>
            </w:r>
            <w:r w:rsidRPr="0083647A">
              <w:rPr>
                <w:rStyle w:val="apple-converted-space"/>
                <w:rFonts w:ascii="Times New Roman" w:hAnsi="Times New Roman" w:cs="Times New Roman"/>
                <w:color w:val="000000" w:themeColor="text1"/>
              </w:rPr>
              <w:t> </w:t>
            </w:r>
            <w:r w:rsidRPr="0083647A">
              <w:rPr>
                <w:rStyle w:val="ab"/>
                <w:color w:val="000000" w:themeColor="text1"/>
                <w:bdr w:val="none" w:sz="0" w:space="0" w:color="auto" w:frame="1"/>
              </w:rPr>
              <w:t>разнообразных видах деятельности</w:t>
            </w:r>
            <w:r w:rsidRPr="0083647A">
              <w:rPr>
                <w:rFonts w:ascii="Times New Roman" w:hAnsi="Times New Roman" w:cs="Times New Roman"/>
                <w:color w:val="000000" w:themeColor="text1"/>
              </w:rPr>
              <w:t>, собираемой за время пребывания ребенка в детском саду.</w:t>
            </w:r>
          </w:p>
          <w:p w:rsidR="0092361F" w:rsidRPr="005C5AE6" w:rsidRDefault="0092361F" w:rsidP="00992441">
            <w:pPr>
              <w:rPr>
                <w:color w:val="333333"/>
              </w:rPr>
            </w:pP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Использование ИКТ</w:t>
            </w:r>
          </w:p>
          <w:p w:rsidR="0092361F" w:rsidRPr="0083647A" w:rsidRDefault="0092361F" w:rsidP="00992441">
            <w:pPr>
              <w:pStyle w:val="a9"/>
              <w:shd w:val="clear" w:color="auto" w:fill="FFFFFF"/>
              <w:spacing w:before="0" w:beforeAutospacing="0" w:after="0" w:afterAutospacing="0"/>
              <w:jc w:val="both"/>
              <w:rPr>
                <w:b/>
                <w:color w:val="333333"/>
                <w:sz w:val="22"/>
                <w:szCs w:val="22"/>
              </w:rPr>
            </w:pPr>
            <w:r w:rsidRPr="005C5AE6">
              <w:rPr>
                <w:color w:val="333333"/>
                <w:sz w:val="22"/>
                <w:szCs w:val="22"/>
              </w:rPr>
              <w:t>в</w:t>
            </w:r>
            <w:r w:rsidRPr="005C5AE6">
              <w:rPr>
                <w:rStyle w:val="apple-converted-space"/>
                <w:color w:val="333333"/>
                <w:sz w:val="22"/>
                <w:szCs w:val="22"/>
              </w:rPr>
              <w:t> </w:t>
            </w:r>
            <w:r w:rsidRPr="005C5AE6">
              <w:rPr>
                <w:rStyle w:val="ab"/>
                <w:color w:val="333333"/>
                <w:sz w:val="22"/>
                <w:szCs w:val="22"/>
                <w:bdr w:val="none" w:sz="0" w:space="0" w:color="auto" w:frame="1"/>
              </w:rPr>
              <w:t>образовательном процессе</w:t>
            </w:r>
            <w:r w:rsidRPr="005C5AE6">
              <w:rPr>
                <w:color w:val="333333"/>
                <w:sz w:val="22"/>
                <w:szCs w:val="22"/>
              </w:rPr>
              <w:t xml:space="preserve"> </w:t>
            </w:r>
            <w:r w:rsidRPr="005C5AE6">
              <w:rPr>
                <w:rStyle w:val="ab"/>
                <w:color w:val="333333"/>
                <w:sz w:val="22"/>
                <w:szCs w:val="22"/>
                <w:bdr w:val="none" w:sz="0" w:space="0" w:color="auto" w:frame="1"/>
              </w:rPr>
              <w:t>используются</w:t>
            </w:r>
            <w:r w:rsidRPr="005C5AE6">
              <w:rPr>
                <w:rStyle w:val="apple-converted-space"/>
                <w:color w:val="333333"/>
                <w:sz w:val="22"/>
                <w:szCs w:val="22"/>
              </w:rPr>
              <w:t> </w:t>
            </w:r>
            <w:r w:rsidRPr="005C5AE6">
              <w:rPr>
                <w:color w:val="333333"/>
                <w:sz w:val="22"/>
                <w:szCs w:val="22"/>
              </w:rPr>
              <w:t>для повышения эффективности</w:t>
            </w:r>
            <w:r w:rsidRPr="005C5AE6">
              <w:rPr>
                <w:rStyle w:val="apple-converted-space"/>
                <w:color w:val="333333"/>
                <w:sz w:val="22"/>
                <w:szCs w:val="22"/>
              </w:rPr>
              <w:t> </w:t>
            </w:r>
            <w:r w:rsidRPr="0083647A">
              <w:rPr>
                <w:rStyle w:val="ab"/>
                <w:color w:val="333333"/>
                <w:sz w:val="22"/>
                <w:szCs w:val="22"/>
                <w:bdr w:val="none" w:sz="0" w:space="0" w:color="auto" w:frame="1"/>
              </w:rPr>
              <w:t>образовательного процесса.</w:t>
            </w:r>
          </w:p>
          <w:p w:rsidR="0092361F" w:rsidRPr="009B6984" w:rsidRDefault="0092361F" w:rsidP="00992441">
            <w:pPr>
              <w:pStyle w:val="a9"/>
              <w:shd w:val="clear" w:color="auto" w:fill="FFFFFF"/>
              <w:spacing w:before="251" w:beforeAutospacing="0" w:after="251" w:afterAutospacing="0"/>
              <w:jc w:val="both"/>
              <w:rPr>
                <w:b/>
                <w:color w:val="333333"/>
                <w:sz w:val="22"/>
                <w:szCs w:val="22"/>
                <w:shd w:val="clear" w:color="auto" w:fill="FFFFFF"/>
              </w:rPr>
            </w:pPr>
            <w:r w:rsidRPr="005C5AE6">
              <w:rPr>
                <w:b/>
                <w:color w:val="333333"/>
                <w:sz w:val="22"/>
                <w:szCs w:val="22"/>
                <w:shd w:val="clear" w:color="auto" w:fill="FFFFFF"/>
              </w:rPr>
              <w:t>Тестовые технологии  (участие в конкурсах различного масштаба)</w:t>
            </w:r>
          </w:p>
          <w:p w:rsidR="0092361F" w:rsidRPr="005C5AE6" w:rsidRDefault="0092361F" w:rsidP="00992441">
            <w:pPr>
              <w:pStyle w:val="a9"/>
              <w:shd w:val="clear" w:color="auto" w:fill="FFFFFF"/>
              <w:spacing w:before="251" w:beforeAutospacing="0" w:after="251" w:afterAutospacing="0"/>
              <w:jc w:val="both"/>
              <w:rPr>
                <w:b/>
                <w:color w:val="333333"/>
                <w:sz w:val="22"/>
                <w:szCs w:val="22"/>
                <w:shd w:val="clear" w:color="auto" w:fill="FFFFFF"/>
              </w:rPr>
            </w:pPr>
            <w:r>
              <w:rPr>
                <w:b/>
                <w:color w:val="333333"/>
                <w:sz w:val="22"/>
                <w:szCs w:val="22"/>
                <w:shd w:val="clear" w:color="auto" w:fill="FFFFFF"/>
              </w:rPr>
              <w:t xml:space="preserve">Технологии </w:t>
            </w:r>
            <w:proofErr w:type="spellStart"/>
            <w:r>
              <w:rPr>
                <w:b/>
                <w:color w:val="333333"/>
                <w:sz w:val="22"/>
                <w:szCs w:val="22"/>
                <w:shd w:val="clear" w:color="auto" w:fill="FFFFFF"/>
              </w:rPr>
              <w:t>Дьенеша</w:t>
            </w:r>
            <w:proofErr w:type="spellEnd"/>
            <w:r>
              <w:rPr>
                <w:b/>
                <w:color w:val="333333"/>
                <w:sz w:val="22"/>
                <w:szCs w:val="22"/>
                <w:shd w:val="clear" w:color="auto" w:fill="FFFFFF"/>
              </w:rPr>
              <w:t xml:space="preserve">, </w:t>
            </w:r>
            <w:proofErr w:type="spellStart"/>
            <w:r>
              <w:rPr>
                <w:b/>
                <w:color w:val="333333"/>
                <w:sz w:val="22"/>
                <w:szCs w:val="22"/>
                <w:shd w:val="clear" w:color="auto" w:fill="FFFFFF"/>
              </w:rPr>
              <w:lastRenderedPageBreak/>
              <w:t>Крюизенера</w:t>
            </w:r>
            <w:proofErr w:type="spellEnd"/>
            <w:r>
              <w:rPr>
                <w:b/>
                <w:color w:val="333333"/>
                <w:sz w:val="22"/>
                <w:szCs w:val="22"/>
                <w:shd w:val="clear" w:color="auto" w:fill="FFFFFF"/>
              </w:rPr>
              <w:t xml:space="preserve">, </w:t>
            </w:r>
            <w:proofErr w:type="spellStart"/>
            <w:r>
              <w:rPr>
                <w:b/>
                <w:color w:val="333333"/>
                <w:sz w:val="22"/>
                <w:szCs w:val="22"/>
                <w:shd w:val="clear" w:color="auto" w:fill="FFFFFF"/>
              </w:rPr>
              <w:t>Фребеля</w:t>
            </w:r>
            <w:proofErr w:type="spellEnd"/>
          </w:p>
          <w:p w:rsidR="0092361F" w:rsidRDefault="0092361F" w:rsidP="00992441">
            <w:pPr>
              <w:rPr>
                <w:rFonts w:ascii="Times New Roman" w:hAnsi="Times New Roman" w:cs="Times New Roman"/>
              </w:rPr>
            </w:pPr>
            <w:r w:rsidRPr="00D0644D">
              <w:rPr>
                <w:rFonts w:ascii="Times New Roman" w:hAnsi="Times New Roman" w:cs="Times New Roman"/>
                <w:b/>
              </w:rPr>
              <w:t>«Лента времени»</w:t>
            </w:r>
            <w:r w:rsidRPr="00D0644D">
              <w:rPr>
                <w:rFonts w:ascii="Times New Roman" w:hAnsi="Times New Roman" w:cs="Times New Roman"/>
              </w:rPr>
              <w:t xml:space="preserve"> - понимание пространства</w:t>
            </w:r>
          </w:p>
          <w:p w:rsidR="0092361F" w:rsidRPr="00D0644D" w:rsidRDefault="0092361F" w:rsidP="00992441">
            <w:pPr>
              <w:rPr>
                <w:rFonts w:ascii="Times New Roman" w:hAnsi="Times New Roman" w:cs="Times New Roman"/>
                <w:b/>
              </w:rPr>
            </w:pPr>
          </w:p>
          <w:p w:rsidR="0092361F" w:rsidRDefault="0092361F" w:rsidP="00992441">
            <w:pPr>
              <w:rPr>
                <w:rFonts w:ascii="Times New Roman" w:hAnsi="Times New Roman" w:cs="Times New Roman"/>
                <w:b/>
              </w:rPr>
            </w:pPr>
          </w:p>
          <w:p w:rsidR="0092361F" w:rsidRDefault="0092361F" w:rsidP="00992441">
            <w:pPr>
              <w:rPr>
                <w:rFonts w:ascii="Times New Roman" w:hAnsi="Times New Roman" w:cs="Times New Roman"/>
                <w:b/>
              </w:rPr>
            </w:pPr>
            <w:r>
              <w:rPr>
                <w:rFonts w:ascii="Times New Roman" w:hAnsi="Times New Roman" w:cs="Times New Roman"/>
                <w:b/>
              </w:rPr>
              <w:t xml:space="preserve">Икт </w:t>
            </w:r>
          </w:p>
          <w:p w:rsidR="0092361F" w:rsidRPr="00D0644D" w:rsidRDefault="0092361F" w:rsidP="00992441">
            <w:pPr>
              <w:rPr>
                <w:rFonts w:ascii="Times New Roman" w:hAnsi="Times New Roman" w:cs="Times New Roman"/>
              </w:rPr>
            </w:pPr>
          </w:p>
        </w:tc>
        <w:tc>
          <w:tcPr>
            <w:tcW w:w="2957" w:type="dxa"/>
          </w:tcPr>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lastRenderedPageBreak/>
              <w:t>Специфические педагогические коррекционные</w:t>
            </w:r>
            <w:r w:rsidRPr="005C5AE6">
              <w:rPr>
                <w:rStyle w:val="apple-converted-space"/>
                <w:color w:val="333333"/>
                <w:sz w:val="22"/>
                <w:szCs w:val="22"/>
              </w:rPr>
              <w:t> </w:t>
            </w:r>
            <w:r w:rsidRPr="005C5AE6">
              <w:rPr>
                <w:rStyle w:val="ab"/>
                <w:color w:val="333333"/>
                <w:sz w:val="22"/>
                <w:szCs w:val="22"/>
                <w:bdr w:val="none" w:sz="0" w:space="0" w:color="auto" w:frame="1"/>
              </w:rPr>
              <w:t>технологии</w:t>
            </w:r>
            <w:r w:rsidRPr="005C5AE6">
              <w:rPr>
                <w:color w:val="333333"/>
                <w:sz w:val="22"/>
                <w:szCs w:val="22"/>
              </w:rPr>
              <w:t>.</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t>1.</w:t>
            </w:r>
            <w:r w:rsidRPr="005C5AE6">
              <w:rPr>
                <w:rStyle w:val="apple-converted-space"/>
                <w:color w:val="333333"/>
                <w:sz w:val="22"/>
                <w:szCs w:val="22"/>
              </w:rPr>
              <w:t> </w:t>
            </w:r>
            <w:r w:rsidRPr="005C5AE6">
              <w:rPr>
                <w:rStyle w:val="ab"/>
                <w:color w:val="333333"/>
                <w:sz w:val="22"/>
                <w:szCs w:val="22"/>
                <w:bdr w:val="none" w:sz="0" w:space="0" w:color="auto" w:frame="1"/>
              </w:rPr>
              <w:t>Технологии</w:t>
            </w:r>
            <w:r w:rsidRPr="005C5AE6">
              <w:rPr>
                <w:rStyle w:val="apple-converted-space"/>
                <w:color w:val="333333"/>
                <w:sz w:val="22"/>
                <w:szCs w:val="22"/>
              </w:rPr>
              <w:t> </w:t>
            </w:r>
            <w:r w:rsidRPr="005C5AE6">
              <w:rPr>
                <w:color w:val="333333"/>
                <w:sz w:val="22"/>
                <w:szCs w:val="22"/>
              </w:rPr>
              <w:t>обучения связной речи.</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t>2.</w:t>
            </w:r>
            <w:r w:rsidRPr="005C5AE6">
              <w:rPr>
                <w:rStyle w:val="apple-converted-space"/>
                <w:color w:val="333333"/>
                <w:sz w:val="22"/>
                <w:szCs w:val="22"/>
              </w:rPr>
              <w:t> </w:t>
            </w:r>
            <w:r w:rsidRPr="005C5AE6">
              <w:rPr>
                <w:rStyle w:val="ab"/>
                <w:color w:val="333333"/>
                <w:sz w:val="22"/>
                <w:szCs w:val="22"/>
                <w:bdr w:val="none" w:sz="0" w:space="0" w:color="auto" w:frame="1"/>
              </w:rPr>
              <w:t>Технологии</w:t>
            </w:r>
            <w:r w:rsidRPr="005C5AE6">
              <w:rPr>
                <w:rStyle w:val="apple-converted-space"/>
                <w:color w:val="333333"/>
                <w:sz w:val="22"/>
                <w:szCs w:val="22"/>
              </w:rPr>
              <w:t> </w:t>
            </w:r>
            <w:r w:rsidRPr="005C5AE6">
              <w:rPr>
                <w:color w:val="333333"/>
                <w:sz w:val="22"/>
                <w:szCs w:val="22"/>
              </w:rPr>
              <w:t xml:space="preserve">постановки звуков различны и эффективность их применения </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t>3.</w:t>
            </w:r>
            <w:r w:rsidRPr="005C5AE6">
              <w:rPr>
                <w:rStyle w:val="apple-converted-space"/>
                <w:color w:val="333333"/>
                <w:sz w:val="22"/>
                <w:szCs w:val="22"/>
              </w:rPr>
              <w:t> </w:t>
            </w:r>
            <w:r w:rsidRPr="005C5AE6">
              <w:rPr>
                <w:rStyle w:val="ab"/>
                <w:color w:val="333333"/>
                <w:sz w:val="22"/>
                <w:szCs w:val="22"/>
                <w:bdr w:val="none" w:sz="0" w:space="0" w:color="auto" w:frame="1"/>
              </w:rPr>
              <w:t>Технологии</w:t>
            </w:r>
            <w:r w:rsidRPr="005C5AE6">
              <w:rPr>
                <w:rStyle w:val="apple-converted-space"/>
                <w:color w:val="333333"/>
                <w:sz w:val="22"/>
                <w:szCs w:val="22"/>
              </w:rPr>
              <w:t> </w:t>
            </w:r>
            <w:r w:rsidRPr="005C5AE6">
              <w:rPr>
                <w:color w:val="333333"/>
                <w:sz w:val="22"/>
                <w:szCs w:val="22"/>
              </w:rPr>
              <w:t>устранения нарушений слоговой структуры слова.</w:t>
            </w:r>
          </w:p>
          <w:p w:rsidR="0092361F" w:rsidRDefault="0092361F" w:rsidP="00992441">
            <w:pPr>
              <w:pStyle w:val="a9"/>
              <w:shd w:val="clear" w:color="auto" w:fill="FFFFFF"/>
              <w:spacing w:before="0" w:beforeAutospacing="0" w:after="0" w:afterAutospacing="0"/>
              <w:jc w:val="both"/>
              <w:rPr>
                <w:color w:val="333333"/>
                <w:sz w:val="22"/>
                <w:szCs w:val="22"/>
              </w:rPr>
            </w:pPr>
          </w:p>
          <w:p w:rsidR="0092361F" w:rsidRDefault="0092361F" w:rsidP="00992441">
            <w:pPr>
              <w:pStyle w:val="a9"/>
              <w:shd w:val="clear" w:color="auto" w:fill="FFFFFF"/>
              <w:spacing w:before="0" w:beforeAutospacing="0" w:after="0" w:afterAutospacing="0"/>
              <w:jc w:val="both"/>
              <w:rPr>
                <w:b/>
                <w:color w:val="333333"/>
                <w:sz w:val="22"/>
                <w:szCs w:val="22"/>
              </w:rPr>
            </w:pPr>
            <w:r>
              <w:rPr>
                <w:b/>
                <w:color w:val="333333"/>
                <w:sz w:val="22"/>
                <w:szCs w:val="22"/>
              </w:rPr>
              <w:t xml:space="preserve">метода наглядного </w:t>
            </w:r>
            <w:r>
              <w:rPr>
                <w:b/>
                <w:color w:val="333333"/>
                <w:sz w:val="22"/>
                <w:szCs w:val="22"/>
              </w:rPr>
              <w:lastRenderedPageBreak/>
              <w:t>моделирования: применение схем и моделей</w:t>
            </w:r>
          </w:p>
          <w:p w:rsidR="0092361F" w:rsidRPr="00661C75" w:rsidRDefault="0092361F" w:rsidP="00992441">
            <w:pPr>
              <w:pStyle w:val="a9"/>
              <w:shd w:val="clear" w:color="auto" w:fill="FFFFFF"/>
              <w:spacing w:before="0" w:beforeAutospacing="0" w:after="0" w:afterAutospacing="0"/>
              <w:jc w:val="both"/>
              <w:rPr>
                <w:b/>
                <w:color w:val="333333"/>
                <w:sz w:val="22"/>
                <w:szCs w:val="22"/>
              </w:rPr>
            </w:pPr>
            <w:r>
              <w:rPr>
                <w:b/>
                <w:color w:val="333333"/>
                <w:sz w:val="22"/>
                <w:szCs w:val="22"/>
              </w:rPr>
              <w:t xml:space="preserve"> </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Технология</w:t>
            </w:r>
            <w:r w:rsidRPr="005C5AE6">
              <w:rPr>
                <w:rStyle w:val="apple-converted-space"/>
                <w:color w:val="333333"/>
                <w:sz w:val="22"/>
                <w:szCs w:val="22"/>
              </w:rPr>
              <w:t> </w:t>
            </w:r>
            <w:r w:rsidRPr="00661C75">
              <w:rPr>
                <w:b/>
                <w:color w:val="333333"/>
                <w:sz w:val="22"/>
                <w:szCs w:val="22"/>
              </w:rPr>
              <w:t xml:space="preserve">дидактического </w:t>
            </w:r>
            <w:proofErr w:type="spellStart"/>
            <w:r w:rsidRPr="00661C75">
              <w:rPr>
                <w:b/>
                <w:color w:val="333333"/>
                <w:sz w:val="22"/>
                <w:szCs w:val="22"/>
              </w:rPr>
              <w:t>синквейна</w:t>
            </w:r>
            <w:proofErr w:type="spellEnd"/>
            <w:r w:rsidRPr="005C5AE6">
              <w:rPr>
                <w:rStyle w:val="apple-converted-space"/>
                <w:color w:val="333333"/>
                <w:sz w:val="22"/>
                <w:szCs w:val="22"/>
              </w:rPr>
              <w:t> </w:t>
            </w:r>
            <w:r w:rsidRPr="005C5AE6">
              <w:rPr>
                <w:color w:val="333333"/>
                <w:sz w:val="22"/>
                <w:szCs w:val="22"/>
                <w:u w:val="single"/>
                <w:bdr w:val="none" w:sz="0" w:space="0" w:color="auto" w:frame="1"/>
              </w:rPr>
              <w:t>способствует</w:t>
            </w:r>
            <w:r w:rsidRPr="005C5AE6">
              <w:rPr>
                <w:color w:val="333333"/>
                <w:sz w:val="22"/>
                <w:szCs w:val="22"/>
              </w:rPr>
              <w:t>: обогащению и актуализации словаря, уточняет содержание понятий. Является диагностическим инструментом, даёт возможность оценить уровень усвоения ребёнком пройденного материала. Носит характер комплексного воздействия, не только развивает речь, но способствует развитию ВПФ</w:t>
            </w:r>
            <w:r w:rsidRPr="005C5AE6">
              <w:rPr>
                <w:rStyle w:val="apple-converted-space"/>
                <w:color w:val="333333"/>
                <w:sz w:val="22"/>
                <w:szCs w:val="22"/>
              </w:rPr>
              <w:t> </w:t>
            </w:r>
            <w:r w:rsidRPr="005C5AE6">
              <w:rPr>
                <w:i/>
                <w:iCs/>
                <w:color w:val="333333"/>
                <w:sz w:val="22"/>
                <w:szCs w:val="22"/>
                <w:bdr w:val="none" w:sz="0" w:space="0" w:color="auto" w:frame="1"/>
              </w:rPr>
              <w:t>(памяти, внимания, мышления)</w:t>
            </w:r>
            <w:r w:rsidRPr="005C5AE6">
              <w:rPr>
                <w:color w:val="333333"/>
                <w:sz w:val="22"/>
                <w:szCs w:val="22"/>
              </w:rPr>
              <w:t>.</w:t>
            </w:r>
          </w:p>
          <w:p w:rsidR="0092361F" w:rsidRDefault="0092361F" w:rsidP="00992441">
            <w:pPr>
              <w:pStyle w:val="a9"/>
              <w:shd w:val="clear" w:color="auto" w:fill="FFFFFF"/>
              <w:spacing w:before="0" w:beforeAutospacing="0" w:after="0" w:afterAutospacing="0"/>
              <w:jc w:val="both"/>
              <w:rPr>
                <w:rStyle w:val="ab"/>
                <w:color w:val="333333"/>
                <w:sz w:val="22"/>
                <w:szCs w:val="22"/>
                <w:bdr w:val="none" w:sz="0" w:space="0" w:color="auto" w:frame="1"/>
              </w:rPr>
            </w:pPr>
          </w:p>
          <w:p w:rsidR="0092361F"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Технология</w:t>
            </w:r>
            <w:r w:rsidRPr="005C5AE6">
              <w:rPr>
                <w:rStyle w:val="apple-converted-space"/>
                <w:b/>
                <w:bCs/>
                <w:color w:val="333333"/>
                <w:sz w:val="22"/>
                <w:szCs w:val="22"/>
                <w:bdr w:val="none" w:sz="0" w:space="0" w:color="auto" w:frame="1"/>
              </w:rPr>
              <w:t> </w:t>
            </w:r>
            <w:r w:rsidRPr="005C5AE6">
              <w:rPr>
                <w:i/>
                <w:iCs/>
                <w:color w:val="333333"/>
                <w:sz w:val="22"/>
                <w:szCs w:val="22"/>
                <w:bdr w:val="none" w:sz="0" w:space="0" w:color="auto" w:frame="1"/>
              </w:rPr>
              <w:t>«</w:t>
            </w:r>
            <w:r w:rsidRPr="005C5AE6">
              <w:rPr>
                <w:rStyle w:val="ab"/>
                <w:i/>
                <w:iCs/>
                <w:color w:val="333333"/>
                <w:sz w:val="22"/>
                <w:szCs w:val="22"/>
                <w:bdr w:val="none" w:sz="0" w:space="0" w:color="auto" w:frame="1"/>
              </w:rPr>
              <w:t>Ситуация</w:t>
            </w:r>
            <w:r w:rsidRPr="005C5AE6">
              <w:rPr>
                <w:i/>
                <w:iCs/>
                <w:color w:val="333333"/>
                <w:sz w:val="22"/>
                <w:szCs w:val="22"/>
                <w:bdr w:val="none" w:sz="0" w:space="0" w:color="auto" w:frame="1"/>
              </w:rPr>
              <w:t>»</w:t>
            </w:r>
            <w:r w:rsidRPr="005C5AE6">
              <w:rPr>
                <w:rStyle w:val="apple-converted-space"/>
                <w:color w:val="333333"/>
                <w:sz w:val="22"/>
                <w:szCs w:val="22"/>
              </w:rPr>
              <w:t> </w:t>
            </w:r>
            <w:r w:rsidRPr="005C5AE6">
              <w:rPr>
                <w:color w:val="333333"/>
                <w:sz w:val="22"/>
                <w:szCs w:val="22"/>
              </w:rPr>
              <w:t>– новый</w:t>
            </w:r>
            <w:r w:rsidRPr="005C5AE6">
              <w:rPr>
                <w:rStyle w:val="apple-converted-space"/>
                <w:color w:val="333333"/>
                <w:sz w:val="22"/>
                <w:szCs w:val="22"/>
              </w:rPr>
              <w:t> </w:t>
            </w:r>
            <w:r w:rsidRPr="005C5AE6">
              <w:rPr>
                <w:rStyle w:val="ab"/>
                <w:color w:val="333333"/>
                <w:sz w:val="22"/>
                <w:szCs w:val="22"/>
                <w:bdr w:val="none" w:sz="0" w:space="0" w:color="auto" w:frame="1"/>
              </w:rPr>
              <w:t>педагогический инструмент</w:t>
            </w:r>
            <w:r w:rsidRPr="005C5AE6">
              <w:rPr>
                <w:color w:val="333333"/>
                <w:sz w:val="22"/>
                <w:szCs w:val="22"/>
              </w:rPr>
              <w:t xml:space="preserve">, который позволяет поэтапно и последовательно формировать у дошкольников опыт выполнения универсальных действий, лежащих в основе саморазвития </w:t>
            </w:r>
            <w:r w:rsidRPr="005C5AE6">
              <w:rPr>
                <w:color w:val="333333"/>
                <w:sz w:val="22"/>
                <w:szCs w:val="22"/>
              </w:rPr>
              <w:lastRenderedPageBreak/>
              <w:t>личности.  </w:t>
            </w:r>
            <w:r>
              <w:rPr>
                <w:color w:val="333333"/>
                <w:sz w:val="22"/>
                <w:szCs w:val="22"/>
              </w:rPr>
              <w:t>Проговаривание ситуации.</w:t>
            </w:r>
          </w:p>
          <w:p w:rsidR="0092361F" w:rsidRPr="005C5AE6" w:rsidRDefault="0092361F" w:rsidP="00992441">
            <w:pPr>
              <w:pStyle w:val="a9"/>
              <w:shd w:val="clear" w:color="auto" w:fill="FFFFFF"/>
              <w:spacing w:before="0" w:beforeAutospacing="0" w:after="0" w:afterAutospacing="0"/>
              <w:jc w:val="both"/>
              <w:rPr>
                <w:color w:val="333333"/>
                <w:sz w:val="22"/>
                <w:szCs w:val="22"/>
              </w:rPr>
            </w:pP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Технология</w:t>
            </w:r>
            <w:r w:rsidRPr="005C5AE6">
              <w:rPr>
                <w:rStyle w:val="apple-converted-space"/>
                <w:b/>
                <w:bCs/>
                <w:color w:val="333333"/>
                <w:sz w:val="22"/>
                <w:szCs w:val="22"/>
                <w:bdr w:val="none" w:sz="0" w:space="0" w:color="auto" w:frame="1"/>
              </w:rPr>
              <w:t> </w:t>
            </w:r>
            <w:r w:rsidRPr="005C5AE6">
              <w:rPr>
                <w:i/>
                <w:iCs/>
                <w:color w:val="333333"/>
                <w:sz w:val="22"/>
                <w:szCs w:val="22"/>
                <w:bdr w:val="none" w:sz="0" w:space="0" w:color="auto" w:frame="1"/>
              </w:rPr>
              <w:t>«</w:t>
            </w:r>
            <w:r w:rsidRPr="005C5AE6">
              <w:rPr>
                <w:rStyle w:val="ab"/>
                <w:i/>
                <w:iCs/>
                <w:color w:val="333333"/>
                <w:sz w:val="22"/>
                <w:szCs w:val="22"/>
                <w:bdr w:val="none" w:sz="0" w:space="0" w:color="auto" w:frame="1"/>
              </w:rPr>
              <w:t>Ситуации месяца</w:t>
            </w:r>
            <w:r w:rsidRPr="005C5AE6">
              <w:rPr>
                <w:i/>
                <w:iCs/>
                <w:color w:val="333333"/>
                <w:sz w:val="22"/>
                <w:szCs w:val="22"/>
                <w:bdr w:val="none" w:sz="0" w:space="0" w:color="auto" w:frame="1"/>
              </w:rPr>
              <w:t>»</w:t>
            </w:r>
            <w:r w:rsidRPr="005C5AE6">
              <w:rPr>
                <w:rStyle w:val="apple-converted-space"/>
                <w:color w:val="333333"/>
                <w:sz w:val="22"/>
                <w:szCs w:val="22"/>
              </w:rPr>
              <w:t> </w:t>
            </w:r>
            <w:r w:rsidRPr="005C5AE6">
              <w:rPr>
                <w:color w:val="333333"/>
                <w:sz w:val="22"/>
                <w:szCs w:val="22"/>
              </w:rPr>
              <w:t>предоставляет детям возможность проживания различных социальных ролей с целью получения значимых образцов социального поведения.</w:t>
            </w:r>
          </w:p>
          <w:p w:rsidR="0092361F" w:rsidRDefault="0092361F" w:rsidP="00992441">
            <w:pPr>
              <w:jc w:val="both"/>
              <w:rPr>
                <w:rFonts w:ascii="Times New Roman" w:hAnsi="Times New Roman" w:cs="Times New Roman"/>
                <w:b/>
                <w:color w:val="333333"/>
                <w:shd w:val="clear" w:color="auto" w:fill="FFFFFF"/>
              </w:rPr>
            </w:pPr>
          </w:p>
          <w:p w:rsidR="0092361F" w:rsidRDefault="0092361F" w:rsidP="00992441">
            <w:pPr>
              <w:jc w:val="both"/>
              <w:rPr>
                <w:rFonts w:ascii="Times New Roman" w:hAnsi="Times New Roman" w:cs="Times New Roman"/>
              </w:rPr>
            </w:pPr>
            <w:r w:rsidRPr="005C5AE6">
              <w:rPr>
                <w:rFonts w:ascii="Times New Roman" w:hAnsi="Times New Roman" w:cs="Times New Roman"/>
                <w:b/>
                <w:color w:val="333333"/>
                <w:shd w:val="clear" w:color="auto" w:fill="FFFFFF"/>
              </w:rPr>
              <w:t>Ресурсный кру</w:t>
            </w:r>
            <w:proofErr w:type="gramStart"/>
            <w:r w:rsidRPr="005C5AE6">
              <w:rPr>
                <w:rFonts w:ascii="Times New Roman" w:hAnsi="Times New Roman" w:cs="Times New Roman"/>
                <w:b/>
                <w:color w:val="333333"/>
                <w:shd w:val="clear" w:color="auto" w:fill="FFFFFF"/>
              </w:rPr>
              <w:t>г-</w:t>
            </w:r>
            <w:proofErr w:type="gramEnd"/>
            <w:r w:rsidRPr="005C5AE6">
              <w:rPr>
                <w:rFonts w:ascii="Times New Roman" w:hAnsi="Times New Roman" w:cs="Times New Roman"/>
              </w:rPr>
              <w:t xml:space="preserve"> </w:t>
            </w:r>
            <w:r>
              <w:rPr>
                <w:rFonts w:ascii="Times New Roman" w:hAnsi="Times New Roman" w:cs="Times New Roman"/>
              </w:rPr>
              <w:t>метод, основанный на личном детском опыте, проговаривается ситуация, формируется связная речь.</w:t>
            </w:r>
          </w:p>
          <w:p w:rsidR="0092361F" w:rsidRPr="005C5AE6" w:rsidRDefault="0092361F" w:rsidP="00992441">
            <w:pPr>
              <w:jc w:val="both"/>
              <w:rPr>
                <w:rFonts w:ascii="Times New Roman" w:hAnsi="Times New Roman" w:cs="Times New Roman"/>
                <w:b/>
                <w:color w:val="333333"/>
                <w:shd w:val="clear" w:color="auto" w:fill="FFFFFF"/>
              </w:rPr>
            </w:pPr>
          </w:p>
          <w:p w:rsidR="0092361F" w:rsidRPr="0083647A" w:rsidRDefault="0092361F" w:rsidP="00992441">
            <w:pPr>
              <w:jc w:val="both"/>
              <w:rPr>
                <w:rFonts w:ascii="Times New Roman" w:hAnsi="Times New Roman" w:cs="Times New Roman"/>
                <w:color w:val="333333"/>
                <w:shd w:val="clear" w:color="auto" w:fill="FFFFFF"/>
              </w:rPr>
            </w:pPr>
            <w:r w:rsidRPr="005C5AE6">
              <w:rPr>
                <w:rFonts w:ascii="Times New Roman" w:hAnsi="Times New Roman" w:cs="Times New Roman"/>
                <w:b/>
                <w:color w:val="333333"/>
                <w:shd w:val="clear" w:color="auto" w:fill="FFFFFF"/>
              </w:rPr>
              <w:t>Социо-игровой мето</w:t>
            </w:r>
            <w:proofErr w:type="gramStart"/>
            <w:r w:rsidRPr="005C5AE6">
              <w:rPr>
                <w:rFonts w:ascii="Times New Roman" w:hAnsi="Times New Roman" w:cs="Times New Roman"/>
                <w:b/>
                <w:color w:val="333333"/>
                <w:shd w:val="clear" w:color="auto" w:fill="FFFFFF"/>
              </w:rPr>
              <w:t>д-</w:t>
            </w:r>
            <w:proofErr w:type="gramEnd"/>
            <w:r w:rsidRPr="005C5AE6">
              <w:rPr>
                <w:rFonts w:ascii="Times New Roman" w:hAnsi="Times New Roman" w:cs="Times New Roman"/>
                <w:b/>
                <w:color w:val="333333"/>
                <w:shd w:val="clear" w:color="auto" w:fill="FFFFFF"/>
              </w:rPr>
              <w:t xml:space="preserve"> </w:t>
            </w:r>
            <w:r w:rsidRPr="0083647A">
              <w:rPr>
                <w:rFonts w:ascii="Times New Roman" w:hAnsi="Times New Roman" w:cs="Times New Roman"/>
                <w:color w:val="333333"/>
                <w:shd w:val="clear" w:color="auto" w:fill="FFFFFF"/>
              </w:rPr>
              <w:t xml:space="preserve">развитие игровых навыков, использование театрализованных игровых приемов с </w:t>
            </w:r>
            <w:proofErr w:type="spellStart"/>
            <w:r w:rsidRPr="0083647A">
              <w:rPr>
                <w:rFonts w:ascii="Times New Roman" w:hAnsi="Times New Roman" w:cs="Times New Roman"/>
                <w:color w:val="333333"/>
                <w:shd w:val="clear" w:color="auto" w:fill="FFFFFF"/>
              </w:rPr>
              <w:t>опровождающихся</w:t>
            </w:r>
            <w:proofErr w:type="spellEnd"/>
            <w:r w:rsidRPr="0083647A">
              <w:rPr>
                <w:rFonts w:ascii="Times New Roman" w:hAnsi="Times New Roman" w:cs="Times New Roman"/>
                <w:color w:val="333333"/>
                <w:shd w:val="clear" w:color="auto" w:fill="FFFFFF"/>
              </w:rPr>
              <w:t xml:space="preserve"> речевыми знаниями, обучение социальным ролям через игру.</w:t>
            </w:r>
          </w:p>
          <w:p w:rsidR="0092361F" w:rsidRPr="0083647A" w:rsidRDefault="0092361F" w:rsidP="00992441">
            <w:pPr>
              <w:jc w:val="both"/>
              <w:rPr>
                <w:rFonts w:ascii="Times New Roman" w:hAnsi="Times New Roman" w:cs="Times New Roman"/>
                <w:color w:val="333333"/>
                <w:shd w:val="clear" w:color="auto" w:fill="FFFFFF"/>
              </w:rPr>
            </w:pP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Использование ИКТ</w:t>
            </w:r>
          </w:p>
          <w:p w:rsidR="0092361F" w:rsidRPr="00C8237A"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t>в</w:t>
            </w:r>
            <w:r w:rsidRPr="005C5AE6">
              <w:rPr>
                <w:rStyle w:val="apple-converted-space"/>
                <w:color w:val="333333"/>
                <w:sz w:val="22"/>
                <w:szCs w:val="22"/>
              </w:rPr>
              <w:t> </w:t>
            </w:r>
            <w:r w:rsidRPr="005C5AE6">
              <w:rPr>
                <w:rStyle w:val="ab"/>
                <w:color w:val="333333"/>
                <w:sz w:val="22"/>
                <w:szCs w:val="22"/>
                <w:bdr w:val="none" w:sz="0" w:space="0" w:color="auto" w:frame="1"/>
              </w:rPr>
              <w:t>образовательном процессе</w:t>
            </w:r>
            <w:r w:rsidRPr="005C5AE6">
              <w:rPr>
                <w:color w:val="333333"/>
                <w:sz w:val="22"/>
                <w:szCs w:val="22"/>
              </w:rPr>
              <w:t xml:space="preserve"> </w:t>
            </w:r>
            <w:r w:rsidRPr="005C5AE6">
              <w:rPr>
                <w:rStyle w:val="ab"/>
                <w:color w:val="333333"/>
                <w:sz w:val="22"/>
                <w:szCs w:val="22"/>
                <w:bdr w:val="none" w:sz="0" w:space="0" w:color="auto" w:frame="1"/>
              </w:rPr>
              <w:t>используются</w:t>
            </w:r>
            <w:r w:rsidRPr="005C5AE6">
              <w:rPr>
                <w:rStyle w:val="apple-converted-space"/>
                <w:color w:val="333333"/>
                <w:sz w:val="22"/>
                <w:szCs w:val="22"/>
              </w:rPr>
              <w:t> </w:t>
            </w:r>
            <w:r w:rsidRPr="005C5AE6">
              <w:rPr>
                <w:color w:val="333333"/>
                <w:sz w:val="22"/>
                <w:szCs w:val="22"/>
              </w:rPr>
              <w:t xml:space="preserve">для повышения </w:t>
            </w:r>
            <w:r w:rsidRPr="005C5AE6">
              <w:rPr>
                <w:color w:val="333333"/>
                <w:sz w:val="22"/>
                <w:szCs w:val="22"/>
              </w:rPr>
              <w:lastRenderedPageBreak/>
              <w:t>эффективности</w:t>
            </w:r>
            <w:r w:rsidRPr="005C5AE6">
              <w:rPr>
                <w:rStyle w:val="apple-converted-space"/>
                <w:color w:val="333333"/>
                <w:sz w:val="22"/>
                <w:szCs w:val="22"/>
              </w:rPr>
              <w:t> </w:t>
            </w:r>
            <w:r w:rsidRPr="005C5AE6">
              <w:rPr>
                <w:rStyle w:val="ab"/>
                <w:color w:val="333333"/>
                <w:sz w:val="22"/>
                <w:szCs w:val="22"/>
                <w:bdr w:val="none" w:sz="0" w:space="0" w:color="auto" w:frame="1"/>
              </w:rPr>
              <w:t xml:space="preserve">образовательного процесса </w:t>
            </w:r>
          </w:p>
          <w:p w:rsidR="0092361F" w:rsidRPr="005C5AE6" w:rsidRDefault="0092361F" w:rsidP="00992441">
            <w:pPr>
              <w:pStyle w:val="a9"/>
              <w:shd w:val="clear" w:color="auto" w:fill="FFFFFF"/>
              <w:spacing w:before="251" w:beforeAutospacing="0" w:after="251" w:afterAutospacing="0"/>
              <w:jc w:val="both"/>
              <w:rPr>
                <w:b/>
                <w:color w:val="333333"/>
                <w:sz w:val="22"/>
                <w:szCs w:val="22"/>
                <w:shd w:val="clear" w:color="auto" w:fill="FFFFFF"/>
              </w:rPr>
            </w:pPr>
            <w:r w:rsidRPr="005C5AE6">
              <w:rPr>
                <w:b/>
                <w:color w:val="333333"/>
                <w:sz w:val="22"/>
                <w:szCs w:val="22"/>
                <w:shd w:val="clear" w:color="auto" w:fill="FFFFFF"/>
              </w:rPr>
              <w:t>Тестовые технологии  (участие в конкурсах различного масштаба)</w:t>
            </w:r>
          </w:p>
          <w:p w:rsidR="0092361F" w:rsidRPr="005C5AE6" w:rsidRDefault="0092361F" w:rsidP="00992441">
            <w:pPr>
              <w:pStyle w:val="a9"/>
              <w:shd w:val="clear" w:color="auto" w:fill="FFFFFF"/>
              <w:spacing w:before="251" w:beforeAutospacing="0" w:after="251" w:afterAutospacing="0"/>
              <w:rPr>
                <w:rFonts w:ascii="Arial" w:hAnsi="Arial" w:cs="Arial"/>
                <w:color w:val="333333"/>
                <w:sz w:val="22"/>
                <w:szCs w:val="22"/>
                <w:shd w:val="clear" w:color="auto" w:fill="FFFFFF"/>
              </w:rPr>
            </w:pPr>
            <w:r w:rsidRPr="005C5AE6">
              <w:rPr>
                <w:b/>
                <w:color w:val="333333"/>
                <w:sz w:val="22"/>
                <w:szCs w:val="22"/>
                <w:shd w:val="clear" w:color="auto" w:fill="FFFFFF"/>
              </w:rPr>
              <w:t xml:space="preserve">Развивающие игры </w:t>
            </w:r>
            <w:proofErr w:type="spellStart"/>
            <w:r w:rsidRPr="005C5AE6">
              <w:rPr>
                <w:b/>
                <w:color w:val="333333"/>
                <w:sz w:val="22"/>
                <w:szCs w:val="22"/>
                <w:shd w:val="clear" w:color="auto" w:fill="FFFFFF"/>
              </w:rPr>
              <w:t>Воскобовича</w:t>
            </w:r>
            <w:proofErr w:type="spellEnd"/>
            <w:r w:rsidRPr="005C5AE6">
              <w:rPr>
                <w:rStyle w:val="apple-converted-space"/>
                <w:b/>
                <w:color w:val="333333"/>
                <w:sz w:val="22"/>
                <w:szCs w:val="22"/>
                <w:shd w:val="clear" w:color="auto" w:fill="FFFFFF"/>
              </w:rPr>
              <w:t> </w:t>
            </w:r>
          </w:p>
          <w:p w:rsidR="0092361F" w:rsidRPr="005C5AE6" w:rsidRDefault="0092361F" w:rsidP="00992441">
            <w:pPr>
              <w:pStyle w:val="a9"/>
              <w:shd w:val="clear" w:color="auto" w:fill="FFFFFF"/>
              <w:spacing w:before="251" w:beforeAutospacing="0" w:after="251" w:afterAutospacing="0"/>
              <w:jc w:val="both"/>
              <w:rPr>
                <w:b/>
                <w:color w:val="333333"/>
                <w:sz w:val="22"/>
                <w:szCs w:val="22"/>
                <w:shd w:val="clear" w:color="auto" w:fill="FFFFFF"/>
              </w:rPr>
            </w:pPr>
          </w:p>
          <w:p w:rsidR="0092361F" w:rsidRPr="005C5AE6" w:rsidRDefault="0092361F" w:rsidP="00992441"/>
        </w:tc>
        <w:tc>
          <w:tcPr>
            <w:tcW w:w="2957" w:type="dxa"/>
          </w:tcPr>
          <w:p w:rsidR="0092361F" w:rsidRPr="005C5AE6" w:rsidRDefault="0092361F" w:rsidP="00992441">
            <w:pPr>
              <w:jc w:val="both"/>
              <w:rPr>
                <w:rFonts w:ascii="Times New Roman" w:hAnsi="Times New Roman" w:cs="Times New Roman"/>
                <w:color w:val="333333"/>
                <w:shd w:val="clear" w:color="auto" w:fill="FFFFFF"/>
              </w:rPr>
            </w:pPr>
            <w:r w:rsidRPr="0083647A">
              <w:rPr>
                <w:rFonts w:ascii="Times New Roman" w:hAnsi="Times New Roman" w:cs="Times New Roman"/>
                <w:b/>
              </w:rPr>
              <w:lastRenderedPageBreak/>
              <w:t xml:space="preserve"> «</w:t>
            </w:r>
            <w:proofErr w:type="spellStart"/>
            <w:r w:rsidRPr="0083647A">
              <w:rPr>
                <w:rFonts w:ascii="Times New Roman" w:hAnsi="Times New Roman" w:cs="Times New Roman"/>
                <w:b/>
              </w:rPr>
              <w:t>Здоровьесберегающие</w:t>
            </w:r>
            <w:proofErr w:type="spellEnd"/>
            <w:r w:rsidRPr="0083647A">
              <w:rPr>
                <w:rFonts w:ascii="Times New Roman" w:hAnsi="Times New Roman" w:cs="Times New Roman"/>
                <w:b/>
              </w:rPr>
              <w:t> технологии в ДОУ»</w:t>
            </w:r>
            <w:r w:rsidRPr="005C5AE6">
              <w:rPr>
                <w:rFonts w:ascii="Times New Roman" w:hAnsi="Times New Roman" w:cs="Times New Roman"/>
                <w:color w:val="333333"/>
                <w:shd w:val="clear" w:color="auto" w:fill="FFFFFF"/>
              </w:rPr>
              <w:t xml:space="preserve"> комплекс мер, направленных на своевременное обеспечение каждому ребенку адекватных возрасту условий для развития и формирования полноценной личности, сохранения и укрепления здоровья, формирования здорового</w:t>
            </w:r>
            <w:r w:rsidRPr="005C5AE6">
              <w:rPr>
                <w:rStyle w:val="apple-converted-space"/>
                <w:rFonts w:ascii="Times New Roman" w:hAnsi="Times New Roman" w:cs="Times New Roman"/>
                <w:color w:val="333333"/>
                <w:shd w:val="clear" w:color="auto" w:fill="FFFFFF"/>
              </w:rPr>
              <w:t> </w:t>
            </w:r>
            <w:r w:rsidRPr="005C5AE6">
              <w:rPr>
                <w:rStyle w:val="ab"/>
                <w:color w:val="333333"/>
                <w:bdr w:val="none" w:sz="0" w:space="0" w:color="auto" w:frame="1"/>
                <w:shd w:val="clear" w:color="auto" w:fill="FFFFFF"/>
              </w:rPr>
              <w:t>образа жизни</w:t>
            </w:r>
            <w:r w:rsidRPr="005C5AE6">
              <w:rPr>
                <w:rFonts w:ascii="Times New Roman" w:hAnsi="Times New Roman" w:cs="Times New Roman"/>
                <w:color w:val="333333"/>
                <w:shd w:val="clear" w:color="auto" w:fill="FFFFFF"/>
              </w:rPr>
              <w:t>.</w:t>
            </w:r>
          </w:p>
          <w:p w:rsidR="0092361F" w:rsidRDefault="0092361F" w:rsidP="00992441">
            <w:pPr>
              <w:pStyle w:val="a9"/>
              <w:shd w:val="clear" w:color="auto" w:fill="FFFFFF"/>
              <w:spacing w:before="0" w:beforeAutospacing="0" w:after="0" w:afterAutospacing="0"/>
              <w:jc w:val="both"/>
              <w:rPr>
                <w:rStyle w:val="ab"/>
                <w:color w:val="333333"/>
                <w:sz w:val="22"/>
                <w:szCs w:val="22"/>
                <w:bdr w:val="none" w:sz="0" w:space="0" w:color="auto" w:frame="1"/>
              </w:rPr>
            </w:pPr>
          </w:p>
          <w:p w:rsidR="0092361F" w:rsidRPr="00C8237A" w:rsidRDefault="0092361F" w:rsidP="00992441">
            <w:pPr>
              <w:pStyle w:val="a9"/>
              <w:shd w:val="clear" w:color="auto" w:fill="FFFFFF"/>
              <w:spacing w:before="0" w:beforeAutospacing="0" w:after="0" w:afterAutospacing="0"/>
              <w:jc w:val="both"/>
              <w:rPr>
                <w:b/>
                <w:color w:val="333333"/>
                <w:sz w:val="22"/>
                <w:szCs w:val="22"/>
              </w:rPr>
            </w:pPr>
            <w:r w:rsidRPr="005C5AE6">
              <w:rPr>
                <w:rStyle w:val="ab"/>
                <w:color w:val="333333"/>
                <w:sz w:val="22"/>
                <w:szCs w:val="22"/>
                <w:bdr w:val="none" w:sz="0" w:space="0" w:color="auto" w:frame="1"/>
              </w:rPr>
              <w:t>Технологии</w:t>
            </w:r>
            <w:r w:rsidRPr="005C5AE6">
              <w:rPr>
                <w:rStyle w:val="apple-converted-space"/>
                <w:color w:val="333333"/>
                <w:sz w:val="22"/>
                <w:szCs w:val="22"/>
              </w:rPr>
              <w:t> </w:t>
            </w:r>
            <w:r w:rsidRPr="00C8237A">
              <w:rPr>
                <w:b/>
                <w:color w:val="333333"/>
                <w:sz w:val="22"/>
                <w:szCs w:val="22"/>
              </w:rPr>
              <w:t>сохранения и стимулирования</w:t>
            </w:r>
            <w:r w:rsidRPr="00C8237A">
              <w:rPr>
                <w:rStyle w:val="apple-converted-space"/>
                <w:b/>
                <w:color w:val="333333"/>
                <w:sz w:val="22"/>
                <w:szCs w:val="22"/>
              </w:rPr>
              <w:t> </w:t>
            </w:r>
            <w:r w:rsidRPr="00C8237A">
              <w:rPr>
                <w:b/>
                <w:color w:val="333333"/>
                <w:sz w:val="22"/>
                <w:szCs w:val="22"/>
                <w:u w:val="single"/>
                <w:bdr w:val="none" w:sz="0" w:space="0" w:color="auto" w:frame="1"/>
              </w:rPr>
              <w:t>здоровья</w:t>
            </w:r>
            <w:r w:rsidRPr="00C8237A">
              <w:rPr>
                <w:b/>
                <w:color w:val="333333"/>
                <w:sz w:val="22"/>
                <w:szCs w:val="22"/>
              </w:rPr>
              <w:t>:</w:t>
            </w:r>
          </w:p>
          <w:p w:rsidR="0092361F" w:rsidRPr="005C5AE6" w:rsidRDefault="0092361F" w:rsidP="00992441">
            <w:pPr>
              <w:pStyle w:val="a9"/>
              <w:shd w:val="clear" w:color="auto" w:fill="FFFFFF"/>
              <w:spacing w:before="0" w:beforeAutospacing="0" w:after="251" w:afterAutospacing="0"/>
              <w:jc w:val="both"/>
              <w:rPr>
                <w:color w:val="333333"/>
                <w:sz w:val="22"/>
                <w:szCs w:val="22"/>
              </w:rPr>
            </w:pPr>
            <w:r w:rsidRPr="005C5AE6">
              <w:rPr>
                <w:color w:val="333333"/>
                <w:sz w:val="22"/>
                <w:szCs w:val="22"/>
              </w:rPr>
              <w:t xml:space="preserve">динамические паузы, подвижные и </w:t>
            </w:r>
            <w:r w:rsidRPr="005C5AE6">
              <w:rPr>
                <w:color w:val="333333"/>
                <w:sz w:val="22"/>
                <w:szCs w:val="22"/>
              </w:rPr>
              <w:lastRenderedPageBreak/>
              <w:t>спортивные игры, релаксация, гимнастика пальчиковая, гимнастика для глаз, гимнастика дыхательная, гимнастика бодрящая, гимнастика корригирующая</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t>-</w:t>
            </w:r>
            <w:r w:rsidRPr="005C5AE6">
              <w:rPr>
                <w:rStyle w:val="apple-converted-space"/>
                <w:color w:val="333333"/>
                <w:sz w:val="22"/>
                <w:szCs w:val="22"/>
              </w:rPr>
              <w:t> </w:t>
            </w:r>
            <w:r w:rsidRPr="005C5AE6">
              <w:rPr>
                <w:rStyle w:val="ab"/>
                <w:color w:val="333333"/>
                <w:sz w:val="22"/>
                <w:szCs w:val="22"/>
                <w:bdr w:val="none" w:sz="0" w:space="0" w:color="auto" w:frame="1"/>
              </w:rPr>
              <w:t>Технологии обучения здоровому образу жизни</w:t>
            </w:r>
            <w:r w:rsidRPr="005C5AE6">
              <w:rPr>
                <w:color w:val="333333"/>
                <w:sz w:val="22"/>
                <w:szCs w:val="22"/>
              </w:rPr>
              <w:t>: Физкультурные занятия ритмика, биологическая</w:t>
            </w:r>
            <w:r w:rsidRPr="005C5AE6">
              <w:rPr>
                <w:rStyle w:val="apple-converted-space"/>
                <w:color w:val="333333"/>
                <w:sz w:val="22"/>
                <w:szCs w:val="22"/>
              </w:rPr>
              <w:t> </w:t>
            </w:r>
            <w:r w:rsidRPr="005C5AE6">
              <w:rPr>
                <w:rStyle w:val="ab"/>
                <w:color w:val="333333"/>
                <w:sz w:val="22"/>
                <w:szCs w:val="22"/>
                <w:bdr w:val="none" w:sz="0" w:space="0" w:color="auto" w:frame="1"/>
              </w:rPr>
              <w:t>обратная связь</w:t>
            </w:r>
            <w:r w:rsidRPr="005C5AE6">
              <w:rPr>
                <w:rStyle w:val="apple-converted-space"/>
                <w:b/>
                <w:bCs/>
                <w:color w:val="333333"/>
                <w:sz w:val="22"/>
                <w:szCs w:val="22"/>
                <w:bdr w:val="none" w:sz="0" w:space="0" w:color="auto" w:frame="1"/>
              </w:rPr>
              <w:t> </w:t>
            </w:r>
            <w:r w:rsidRPr="005C5AE6">
              <w:rPr>
                <w:i/>
                <w:iCs/>
                <w:color w:val="333333"/>
                <w:sz w:val="22"/>
                <w:szCs w:val="22"/>
                <w:bdr w:val="none" w:sz="0" w:space="0" w:color="auto" w:frame="1"/>
              </w:rPr>
              <w:t>(БОС)</w:t>
            </w:r>
            <w:proofErr w:type="gramStart"/>
            <w:r w:rsidRPr="005C5AE6">
              <w:rPr>
                <w:color w:val="333333"/>
                <w:sz w:val="22"/>
                <w:szCs w:val="22"/>
              </w:rPr>
              <w:t>.п</w:t>
            </w:r>
            <w:proofErr w:type="gramEnd"/>
            <w:r w:rsidRPr="005C5AE6">
              <w:rPr>
                <w:color w:val="333333"/>
                <w:sz w:val="22"/>
                <w:szCs w:val="22"/>
              </w:rPr>
              <w:t>роблемно-игровые, коммуникативные игры, беседы из серии</w:t>
            </w:r>
            <w:r w:rsidRPr="005C5AE6">
              <w:rPr>
                <w:rStyle w:val="apple-converted-space"/>
                <w:color w:val="333333"/>
                <w:sz w:val="22"/>
                <w:szCs w:val="22"/>
              </w:rPr>
              <w:t> </w:t>
            </w:r>
            <w:r w:rsidRPr="005C5AE6">
              <w:rPr>
                <w:i/>
                <w:iCs/>
                <w:color w:val="333333"/>
                <w:sz w:val="22"/>
                <w:szCs w:val="22"/>
                <w:bdr w:val="none" w:sz="0" w:space="0" w:color="auto" w:frame="1"/>
              </w:rPr>
              <w:t>«Здоровье»</w:t>
            </w:r>
            <w:r w:rsidRPr="005C5AE6">
              <w:rPr>
                <w:color w:val="333333"/>
                <w:sz w:val="22"/>
                <w:szCs w:val="22"/>
              </w:rPr>
              <w:t xml:space="preserve">, точечный </w:t>
            </w:r>
            <w:proofErr w:type="spellStart"/>
            <w:r w:rsidRPr="005C5AE6">
              <w:rPr>
                <w:color w:val="333333"/>
                <w:sz w:val="22"/>
                <w:szCs w:val="22"/>
              </w:rPr>
              <w:t>самомассаж</w:t>
            </w:r>
            <w:proofErr w:type="spellEnd"/>
            <w:r w:rsidRPr="005C5AE6">
              <w:rPr>
                <w:color w:val="333333"/>
                <w:sz w:val="22"/>
                <w:szCs w:val="22"/>
              </w:rPr>
              <w:t>,</w:t>
            </w:r>
          </w:p>
          <w:p w:rsidR="0092361F" w:rsidRDefault="0092361F" w:rsidP="00992441">
            <w:pPr>
              <w:pStyle w:val="a9"/>
              <w:shd w:val="clear" w:color="auto" w:fill="FFFFFF"/>
              <w:spacing w:before="0" w:beforeAutospacing="0" w:after="0" w:afterAutospacing="0"/>
              <w:jc w:val="both"/>
              <w:rPr>
                <w:color w:val="333333"/>
                <w:sz w:val="22"/>
                <w:szCs w:val="22"/>
              </w:rPr>
            </w:pPr>
          </w:p>
          <w:p w:rsidR="0092361F"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t>Коррекционные</w:t>
            </w:r>
            <w:r w:rsidRPr="005C5AE6">
              <w:rPr>
                <w:rStyle w:val="apple-converted-space"/>
                <w:color w:val="333333"/>
                <w:sz w:val="22"/>
                <w:szCs w:val="22"/>
              </w:rPr>
              <w:t> </w:t>
            </w:r>
            <w:r w:rsidRPr="005C5AE6">
              <w:rPr>
                <w:rStyle w:val="ab"/>
                <w:color w:val="333333"/>
                <w:sz w:val="22"/>
                <w:szCs w:val="22"/>
                <w:bdr w:val="none" w:sz="0" w:space="0" w:color="auto" w:frame="1"/>
              </w:rPr>
              <w:t>технологии</w:t>
            </w:r>
            <w:r w:rsidRPr="005C5AE6">
              <w:rPr>
                <w:color w:val="333333"/>
                <w:sz w:val="22"/>
                <w:szCs w:val="22"/>
              </w:rPr>
              <w:t>:</w:t>
            </w:r>
            <w:r w:rsidRPr="005C5AE6">
              <w:rPr>
                <w:rStyle w:val="apple-converted-space"/>
                <w:color w:val="333333"/>
                <w:sz w:val="22"/>
                <w:szCs w:val="22"/>
              </w:rPr>
              <w:t> </w:t>
            </w:r>
            <w:r w:rsidRPr="005C5AE6">
              <w:rPr>
                <w:rStyle w:val="ab"/>
                <w:color w:val="333333"/>
                <w:sz w:val="22"/>
                <w:szCs w:val="22"/>
                <w:bdr w:val="none" w:sz="0" w:space="0" w:color="auto" w:frame="1"/>
              </w:rPr>
              <w:t>технологии</w:t>
            </w:r>
            <w:r w:rsidRPr="005C5AE6">
              <w:rPr>
                <w:rStyle w:val="apple-converted-space"/>
                <w:color w:val="333333"/>
                <w:sz w:val="22"/>
                <w:szCs w:val="22"/>
              </w:rPr>
              <w:t> </w:t>
            </w:r>
            <w:r w:rsidRPr="005C5AE6">
              <w:rPr>
                <w:color w:val="333333"/>
                <w:sz w:val="22"/>
                <w:szCs w:val="22"/>
              </w:rPr>
              <w:t xml:space="preserve">развития </w:t>
            </w:r>
            <w:proofErr w:type="spellStart"/>
            <w:r w:rsidRPr="005C5AE6">
              <w:rPr>
                <w:color w:val="333333"/>
                <w:sz w:val="22"/>
                <w:szCs w:val="22"/>
              </w:rPr>
              <w:t>эмоцоинально-волевой</w:t>
            </w:r>
            <w:proofErr w:type="spellEnd"/>
            <w:r w:rsidRPr="005C5AE6">
              <w:rPr>
                <w:color w:val="333333"/>
                <w:sz w:val="22"/>
                <w:szCs w:val="22"/>
              </w:rPr>
              <w:t xml:space="preserve"> сферы, коррекция поведения, </w:t>
            </w:r>
            <w:proofErr w:type="spellStart"/>
            <w:r w:rsidRPr="005C5AE6">
              <w:rPr>
                <w:color w:val="333333"/>
                <w:sz w:val="22"/>
                <w:szCs w:val="22"/>
              </w:rPr>
              <w:t>психогимнастика</w:t>
            </w:r>
            <w:proofErr w:type="spellEnd"/>
            <w:r w:rsidRPr="005C5AE6">
              <w:rPr>
                <w:color w:val="333333"/>
                <w:sz w:val="22"/>
                <w:szCs w:val="22"/>
              </w:rPr>
              <w:t>.</w:t>
            </w:r>
          </w:p>
          <w:p w:rsidR="0092361F" w:rsidRDefault="0092361F" w:rsidP="00992441">
            <w:pPr>
              <w:pStyle w:val="a9"/>
              <w:shd w:val="clear" w:color="auto" w:fill="FFFFFF"/>
              <w:spacing w:before="0" w:beforeAutospacing="0" w:after="0" w:afterAutospacing="0"/>
              <w:jc w:val="both"/>
              <w:rPr>
                <w:color w:val="333333"/>
                <w:sz w:val="22"/>
                <w:szCs w:val="22"/>
              </w:rPr>
            </w:pPr>
          </w:p>
          <w:p w:rsidR="0092361F" w:rsidRDefault="0092361F" w:rsidP="00992441">
            <w:pPr>
              <w:pStyle w:val="a9"/>
              <w:shd w:val="clear" w:color="auto" w:fill="FFFFFF"/>
              <w:spacing w:before="0" w:beforeAutospacing="0" w:after="0" w:afterAutospacing="0"/>
              <w:jc w:val="both"/>
              <w:rPr>
                <w:color w:val="333333"/>
                <w:sz w:val="22"/>
                <w:szCs w:val="22"/>
              </w:rPr>
            </w:pPr>
            <w:proofErr w:type="spellStart"/>
            <w:r w:rsidRPr="00C8237A">
              <w:rPr>
                <w:b/>
                <w:color w:val="333333"/>
                <w:sz w:val="22"/>
                <w:szCs w:val="22"/>
              </w:rPr>
              <w:t>Логоритмика</w:t>
            </w:r>
            <w:proofErr w:type="spellEnd"/>
            <w:r>
              <w:rPr>
                <w:color w:val="333333"/>
                <w:sz w:val="22"/>
                <w:szCs w:val="22"/>
              </w:rPr>
              <w:t xml:space="preserve"> – сопровождение слов ритмичными действиями</w:t>
            </w:r>
          </w:p>
          <w:p w:rsidR="0092361F" w:rsidRDefault="0092361F" w:rsidP="00992441">
            <w:pPr>
              <w:pStyle w:val="a9"/>
              <w:shd w:val="clear" w:color="auto" w:fill="FFFFFF"/>
              <w:spacing w:before="0" w:beforeAutospacing="0" w:after="0" w:afterAutospacing="0"/>
              <w:jc w:val="both"/>
              <w:rPr>
                <w:color w:val="333333"/>
                <w:sz w:val="22"/>
                <w:szCs w:val="22"/>
              </w:rPr>
            </w:pPr>
          </w:p>
          <w:p w:rsidR="0092361F" w:rsidRDefault="0092361F" w:rsidP="00992441">
            <w:pPr>
              <w:pStyle w:val="a9"/>
              <w:shd w:val="clear" w:color="auto" w:fill="FFFFFF"/>
              <w:spacing w:before="0" w:beforeAutospacing="0" w:after="0" w:afterAutospacing="0"/>
              <w:jc w:val="both"/>
              <w:rPr>
                <w:color w:val="333333"/>
                <w:sz w:val="22"/>
                <w:szCs w:val="22"/>
              </w:rPr>
            </w:pPr>
            <w:r>
              <w:rPr>
                <w:color w:val="333333"/>
                <w:sz w:val="22"/>
                <w:szCs w:val="22"/>
              </w:rPr>
              <w:t>Пальчиковая гимнастика</w:t>
            </w:r>
          </w:p>
          <w:p w:rsidR="0092361F" w:rsidRDefault="0092361F" w:rsidP="00992441">
            <w:pPr>
              <w:pStyle w:val="a9"/>
              <w:shd w:val="clear" w:color="auto" w:fill="FFFFFF"/>
              <w:spacing w:before="0" w:beforeAutospacing="0" w:after="0" w:afterAutospacing="0"/>
              <w:jc w:val="both"/>
              <w:rPr>
                <w:color w:val="333333"/>
                <w:sz w:val="22"/>
                <w:szCs w:val="22"/>
              </w:rPr>
            </w:pPr>
            <w:r>
              <w:rPr>
                <w:color w:val="333333"/>
                <w:sz w:val="22"/>
                <w:szCs w:val="22"/>
              </w:rPr>
              <w:t xml:space="preserve">Закаливание </w:t>
            </w:r>
          </w:p>
          <w:p w:rsidR="0092361F" w:rsidRDefault="0092361F" w:rsidP="00992441">
            <w:pPr>
              <w:pStyle w:val="a9"/>
              <w:shd w:val="clear" w:color="auto" w:fill="FFFFFF"/>
              <w:spacing w:before="0" w:beforeAutospacing="0" w:after="0" w:afterAutospacing="0"/>
              <w:jc w:val="both"/>
              <w:rPr>
                <w:color w:val="333333"/>
                <w:sz w:val="22"/>
                <w:szCs w:val="22"/>
              </w:rPr>
            </w:pPr>
            <w:r>
              <w:rPr>
                <w:color w:val="333333"/>
                <w:sz w:val="22"/>
                <w:szCs w:val="22"/>
              </w:rPr>
              <w:t>Точечный массаж</w:t>
            </w:r>
          </w:p>
          <w:p w:rsidR="0092361F" w:rsidRDefault="0092361F" w:rsidP="00992441">
            <w:pPr>
              <w:pStyle w:val="a9"/>
              <w:shd w:val="clear" w:color="auto" w:fill="FFFFFF"/>
              <w:spacing w:before="0" w:beforeAutospacing="0" w:after="0" w:afterAutospacing="0"/>
              <w:jc w:val="both"/>
              <w:rPr>
                <w:color w:val="333333"/>
                <w:sz w:val="22"/>
                <w:szCs w:val="22"/>
              </w:rPr>
            </w:pPr>
            <w:r>
              <w:rPr>
                <w:color w:val="333333"/>
                <w:sz w:val="22"/>
                <w:szCs w:val="22"/>
              </w:rPr>
              <w:t>Гимнастика после сна</w:t>
            </w:r>
          </w:p>
          <w:p w:rsidR="0092361F" w:rsidRDefault="0092361F" w:rsidP="00992441">
            <w:pPr>
              <w:pStyle w:val="a9"/>
              <w:shd w:val="clear" w:color="auto" w:fill="FFFFFF"/>
              <w:spacing w:before="0" w:beforeAutospacing="0" w:after="0" w:afterAutospacing="0"/>
              <w:jc w:val="both"/>
              <w:rPr>
                <w:color w:val="333333"/>
                <w:sz w:val="22"/>
                <w:szCs w:val="22"/>
              </w:rPr>
            </w:pPr>
          </w:p>
          <w:p w:rsidR="0092361F" w:rsidRDefault="0092361F" w:rsidP="00992441">
            <w:pPr>
              <w:pStyle w:val="a9"/>
              <w:shd w:val="clear" w:color="auto" w:fill="FFFFFF"/>
              <w:spacing w:before="0" w:beforeAutospacing="0" w:after="0" w:afterAutospacing="0"/>
              <w:jc w:val="both"/>
              <w:rPr>
                <w:color w:val="333333"/>
                <w:sz w:val="22"/>
                <w:szCs w:val="22"/>
              </w:rPr>
            </w:pPr>
          </w:p>
          <w:p w:rsidR="0092361F" w:rsidRPr="005C5AE6" w:rsidRDefault="0092361F" w:rsidP="00992441">
            <w:pPr>
              <w:pStyle w:val="a9"/>
              <w:shd w:val="clear" w:color="auto" w:fill="FFFFFF"/>
              <w:spacing w:before="0" w:beforeAutospacing="0" w:after="0" w:afterAutospacing="0"/>
              <w:jc w:val="both"/>
              <w:rPr>
                <w:color w:val="333333"/>
                <w:sz w:val="22"/>
                <w:szCs w:val="22"/>
              </w:rPr>
            </w:pPr>
          </w:p>
          <w:p w:rsidR="0092361F" w:rsidRPr="005C5AE6" w:rsidRDefault="0092361F" w:rsidP="00992441">
            <w:pPr>
              <w:jc w:val="both"/>
              <w:rPr>
                <w:rFonts w:ascii="Times New Roman" w:hAnsi="Times New Roman" w:cs="Times New Roman"/>
                <w:color w:val="333333"/>
                <w:shd w:val="clear" w:color="auto" w:fill="FFFFFF"/>
              </w:rPr>
            </w:pPr>
          </w:p>
          <w:p w:rsidR="0092361F" w:rsidRPr="005C5AE6" w:rsidRDefault="0092361F" w:rsidP="00992441">
            <w:pPr>
              <w:jc w:val="both"/>
              <w:rPr>
                <w:rFonts w:ascii="Times New Roman" w:hAnsi="Times New Roman" w:cs="Times New Roman"/>
                <w:color w:val="333333"/>
                <w:shd w:val="clear" w:color="auto" w:fill="FFFFFF"/>
              </w:rPr>
            </w:pPr>
          </w:p>
          <w:p w:rsidR="0092361F" w:rsidRPr="005C5AE6" w:rsidRDefault="0092361F" w:rsidP="00992441">
            <w:pPr>
              <w:pStyle w:val="a9"/>
              <w:shd w:val="clear" w:color="auto" w:fill="FFFFFF"/>
              <w:spacing w:before="251" w:beforeAutospacing="0" w:after="251" w:afterAutospacing="0"/>
              <w:rPr>
                <w:rFonts w:ascii="Arial" w:hAnsi="Arial" w:cs="Arial"/>
                <w:color w:val="333333"/>
                <w:sz w:val="22"/>
                <w:szCs w:val="22"/>
                <w:shd w:val="clear" w:color="auto" w:fill="FFFFFF"/>
              </w:rPr>
            </w:pPr>
          </w:p>
          <w:p w:rsidR="0092361F" w:rsidRPr="005C5AE6" w:rsidRDefault="0092361F" w:rsidP="00992441"/>
        </w:tc>
        <w:tc>
          <w:tcPr>
            <w:tcW w:w="2958" w:type="dxa"/>
          </w:tcPr>
          <w:p w:rsidR="0092361F" w:rsidRPr="005C5AE6" w:rsidRDefault="0092361F" w:rsidP="00992441">
            <w:pPr>
              <w:pStyle w:val="a9"/>
              <w:shd w:val="clear" w:color="auto" w:fill="FFFFFF"/>
              <w:spacing w:before="251" w:beforeAutospacing="0" w:after="251" w:afterAutospacing="0"/>
              <w:jc w:val="both"/>
              <w:rPr>
                <w:color w:val="333333"/>
                <w:sz w:val="22"/>
                <w:szCs w:val="22"/>
              </w:rPr>
            </w:pPr>
            <w:r w:rsidRPr="005C5AE6">
              <w:rPr>
                <w:b/>
                <w:color w:val="333333"/>
                <w:sz w:val="22"/>
                <w:szCs w:val="22"/>
                <w:shd w:val="clear" w:color="auto" w:fill="FFFFFF"/>
              </w:rPr>
              <w:lastRenderedPageBreak/>
              <w:t>"Музыкотерапия в детском саду. "</w:t>
            </w:r>
            <w:r w:rsidRPr="005C5AE6">
              <w:rPr>
                <w:color w:val="333333"/>
                <w:sz w:val="22"/>
                <w:szCs w:val="22"/>
                <w:shd w:val="clear" w:color="auto" w:fill="FFFFFF"/>
              </w:rPr>
              <w:t xml:space="preserve">способствует коррекции психофизического здоровья детей в процессе их жизнедеятельности, дает возможность применения музыки в качестве средства, обеспечивающего гармонизацию состояния ребенка, </w:t>
            </w:r>
            <w:r w:rsidRPr="005C5AE6">
              <w:rPr>
                <w:color w:val="333333"/>
                <w:sz w:val="22"/>
                <w:szCs w:val="22"/>
                <w:shd w:val="clear" w:color="auto" w:fill="FFFFFF"/>
              </w:rPr>
              <w:lastRenderedPageBreak/>
              <w:t>снятия напряжения, утомления, повышения эмоционального тонуса.</w:t>
            </w:r>
            <w:r w:rsidRPr="005C5AE6">
              <w:rPr>
                <w:rStyle w:val="apple-converted-space"/>
                <w:color w:val="333333"/>
                <w:sz w:val="22"/>
                <w:szCs w:val="22"/>
                <w:shd w:val="clear" w:color="auto" w:fill="FFFFFF"/>
              </w:rPr>
              <w:t xml:space="preserve">  </w:t>
            </w:r>
            <w:proofErr w:type="spellStart"/>
            <w:r w:rsidRPr="005C5AE6">
              <w:rPr>
                <w:color w:val="333333"/>
                <w:sz w:val="22"/>
                <w:szCs w:val="22"/>
                <w:shd w:val="clear" w:color="auto" w:fill="FFFFFF"/>
              </w:rPr>
              <w:t>логоритмику</w:t>
            </w:r>
            <w:proofErr w:type="spellEnd"/>
            <w:r w:rsidRPr="005C5AE6">
              <w:rPr>
                <w:color w:val="333333"/>
                <w:sz w:val="22"/>
                <w:szCs w:val="22"/>
                <w:shd w:val="clear" w:color="auto" w:fill="FFFFFF"/>
              </w:rPr>
              <w:t xml:space="preserve">, </w:t>
            </w:r>
            <w:proofErr w:type="spellStart"/>
            <w:r w:rsidRPr="005C5AE6">
              <w:rPr>
                <w:color w:val="333333"/>
                <w:sz w:val="22"/>
                <w:szCs w:val="22"/>
                <w:shd w:val="clear" w:color="auto" w:fill="FFFFFF"/>
              </w:rPr>
              <w:t>ритмотерапию</w:t>
            </w:r>
            <w:proofErr w:type="spellEnd"/>
            <w:r w:rsidRPr="005C5AE6">
              <w:rPr>
                <w:color w:val="333333"/>
                <w:sz w:val="22"/>
                <w:szCs w:val="22"/>
                <w:shd w:val="clear" w:color="auto" w:fill="FFFFFF"/>
              </w:rPr>
              <w:t xml:space="preserve">, фольклорную </w:t>
            </w:r>
            <w:proofErr w:type="spellStart"/>
            <w:r w:rsidRPr="005C5AE6">
              <w:rPr>
                <w:color w:val="333333"/>
                <w:sz w:val="22"/>
                <w:szCs w:val="22"/>
                <w:shd w:val="clear" w:color="auto" w:fill="FFFFFF"/>
              </w:rPr>
              <w:t>арттерпию</w:t>
            </w:r>
            <w:proofErr w:type="spellEnd"/>
            <w:proofErr w:type="gramStart"/>
            <w:r w:rsidRPr="005C5AE6">
              <w:rPr>
                <w:rStyle w:val="apple-converted-space"/>
                <w:color w:val="333333"/>
                <w:sz w:val="22"/>
                <w:szCs w:val="22"/>
                <w:shd w:val="clear" w:color="auto" w:fill="FFFFFF"/>
              </w:rPr>
              <w:t> .</w:t>
            </w:r>
            <w:proofErr w:type="gramEnd"/>
            <w:r w:rsidRPr="005C5AE6">
              <w:rPr>
                <w:rStyle w:val="apple-converted-space"/>
                <w:color w:val="333333"/>
                <w:sz w:val="22"/>
                <w:szCs w:val="22"/>
                <w:shd w:val="clear" w:color="auto" w:fill="FFFFFF"/>
              </w:rPr>
              <w:t xml:space="preserve"> </w:t>
            </w:r>
            <w:proofErr w:type="spellStart"/>
            <w:r w:rsidRPr="00C8237A">
              <w:rPr>
                <w:b/>
                <w:color w:val="333333"/>
                <w:sz w:val="22"/>
                <w:szCs w:val="22"/>
              </w:rPr>
              <w:t>Логоритмическая</w:t>
            </w:r>
            <w:proofErr w:type="spellEnd"/>
            <w:r w:rsidRPr="00C8237A">
              <w:rPr>
                <w:b/>
                <w:color w:val="333333"/>
                <w:sz w:val="22"/>
                <w:szCs w:val="22"/>
              </w:rPr>
              <w:t xml:space="preserve"> гимнастика</w:t>
            </w:r>
            <w:r w:rsidRPr="005C5AE6">
              <w:rPr>
                <w:color w:val="333333"/>
                <w:sz w:val="22"/>
                <w:szCs w:val="22"/>
              </w:rPr>
              <w:t xml:space="preserve"> – это форма активного отдыха, наиболее благоприятная для снятия напряжения после долгого сидения. После такого короткого активного отдыха внимание детей повышается, а восприятие материала улучшается.</w:t>
            </w:r>
          </w:p>
          <w:p w:rsidR="0092361F" w:rsidRPr="005C5AE6" w:rsidRDefault="0092361F" w:rsidP="00992441">
            <w:pPr>
              <w:pStyle w:val="a9"/>
              <w:shd w:val="clear" w:color="auto" w:fill="FFFFFF"/>
              <w:spacing w:before="0" w:beforeAutospacing="0" w:after="0" w:afterAutospacing="0"/>
              <w:jc w:val="both"/>
              <w:rPr>
                <w:color w:val="333333"/>
                <w:sz w:val="22"/>
                <w:szCs w:val="22"/>
              </w:rPr>
            </w:pPr>
            <w:proofErr w:type="spellStart"/>
            <w:r w:rsidRPr="00C8237A">
              <w:rPr>
                <w:b/>
                <w:color w:val="333333"/>
                <w:sz w:val="22"/>
                <w:szCs w:val="22"/>
              </w:rPr>
              <w:t>Ритмотерапия</w:t>
            </w:r>
            <w:proofErr w:type="spellEnd"/>
            <w:r w:rsidRPr="00C8237A">
              <w:rPr>
                <w:b/>
                <w:color w:val="333333"/>
                <w:sz w:val="22"/>
                <w:szCs w:val="22"/>
              </w:rPr>
              <w:t>.</w:t>
            </w:r>
            <w:r w:rsidRPr="005C5AE6">
              <w:rPr>
                <w:color w:val="333333"/>
                <w:sz w:val="22"/>
                <w:szCs w:val="22"/>
              </w:rPr>
              <w:t xml:space="preserve"> Танец, мимика и жест являются одним из древнейших способов выражения чувств и переживаний.</w:t>
            </w:r>
            <w:r w:rsidRPr="005C5AE6">
              <w:rPr>
                <w:rStyle w:val="apple-converted-space"/>
                <w:color w:val="333333"/>
                <w:sz w:val="22"/>
                <w:szCs w:val="22"/>
              </w:rPr>
              <w:t> </w:t>
            </w:r>
            <w:r w:rsidRPr="005C5AE6">
              <w:rPr>
                <w:rStyle w:val="ab"/>
                <w:color w:val="333333"/>
                <w:sz w:val="22"/>
                <w:szCs w:val="22"/>
                <w:bdr w:val="none" w:sz="0" w:space="0" w:color="auto" w:frame="1"/>
              </w:rPr>
              <w:t>Музыкально</w:t>
            </w:r>
            <w:r w:rsidRPr="005C5AE6">
              <w:rPr>
                <w:color w:val="333333"/>
                <w:sz w:val="22"/>
                <w:szCs w:val="22"/>
              </w:rPr>
              <w:t>-</w:t>
            </w:r>
            <w:proofErr w:type="gramStart"/>
            <w:r w:rsidRPr="005C5AE6">
              <w:rPr>
                <w:color w:val="333333"/>
                <w:sz w:val="22"/>
                <w:szCs w:val="22"/>
              </w:rPr>
              <w:t>ритмические упражнения</w:t>
            </w:r>
            <w:proofErr w:type="gramEnd"/>
            <w:r w:rsidRPr="005C5AE6">
              <w:rPr>
                <w:color w:val="333333"/>
                <w:sz w:val="22"/>
                <w:szCs w:val="22"/>
              </w:rPr>
              <w:t xml:space="preserve"> выполняют релаксационную функцию, помогают добиться эмоциональной разрядки, снять умственную перегрузку и утомление.</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C8237A">
              <w:rPr>
                <w:b/>
                <w:color w:val="333333"/>
                <w:sz w:val="22"/>
                <w:szCs w:val="22"/>
              </w:rPr>
              <w:lastRenderedPageBreak/>
              <w:t>Фольклорная арттерапия</w:t>
            </w:r>
            <w:r w:rsidRPr="005C5AE6">
              <w:rPr>
                <w:color w:val="333333"/>
                <w:sz w:val="22"/>
                <w:szCs w:val="22"/>
              </w:rPr>
              <w:t xml:space="preserve">. Русский песенный фольклор – это естественная система </w:t>
            </w:r>
            <w:proofErr w:type="spellStart"/>
            <w:r w:rsidRPr="005C5AE6">
              <w:rPr>
                <w:color w:val="333333"/>
                <w:sz w:val="22"/>
                <w:szCs w:val="22"/>
              </w:rPr>
              <w:t>арттерапии</w:t>
            </w:r>
            <w:proofErr w:type="spellEnd"/>
            <w:r w:rsidRPr="005C5AE6">
              <w:rPr>
                <w:color w:val="333333"/>
                <w:sz w:val="22"/>
                <w:szCs w:val="22"/>
              </w:rPr>
              <w:t>, включающая в себя излечение звуком,</w:t>
            </w:r>
            <w:r w:rsidRPr="005C5AE6">
              <w:rPr>
                <w:rStyle w:val="apple-converted-space"/>
                <w:color w:val="333333"/>
                <w:sz w:val="22"/>
                <w:szCs w:val="22"/>
              </w:rPr>
              <w:t> </w:t>
            </w:r>
            <w:r w:rsidRPr="005C5AE6">
              <w:rPr>
                <w:rStyle w:val="ab"/>
                <w:color w:val="333333"/>
                <w:sz w:val="22"/>
                <w:szCs w:val="22"/>
                <w:bdr w:val="none" w:sz="0" w:space="0" w:color="auto" w:frame="1"/>
              </w:rPr>
              <w:t>музыкой</w:t>
            </w:r>
            <w:r w:rsidRPr="005C5AE6">
              <w:rPr>
                <w:color w:val="333333"/>
                <w:sz w:val="22"/>
                <w:szCs w:val="22"/>
              </w:rPr>
              <w:t>, движением, драмой. Традиционные детские песни развивают у детей не только</w:t>
            </w:r>
            <w:r w:rsidRPr="005C5AE6">
              <w:rPr>
                <w:rStyle w:val="apple-converted-space"/>
                <w:color w:val="333333"/>
                <w:sz w:val="22"/>
                <w:szCs w:val="22"/>
              </w:rPr>
              <w:t> </w:t>
            </w:r>
            <w:r w:rsidRPr="005C5AE6">
              <w:rPr>
                <w:rStyle w:val="ab"/>
                <w:color w:val="333333"/>
                <w:sz w:val="22"/>
                <w:szCs w:val="22"/>
                <w:bdr w:val="none" w:sz="0" w:space="0" w:color="auto" w:frame="1"/>
              </w:rPr>
              <w:t>музыкальный слух и память</w:t>
            </w:r>
            <w:r w:rsidRPr="005C5AE6">
              <w:rPr>
                <w:color w:val="333333"/>
                <w:sz w:val="22"/>
                <w:szCs w:val="22"/>
              </w:rPr>
              <w:t>, но и легкие, дыхание, голосовой аппарат.</w:t>
            </w:r>
          </w:p>
          <w:p w:rsidR="0092361F" w:rsidRPr="005C5AE6" w:rsidRDefault="0092361F" w:rsidP="00992441">
            <w:pPr>
              <w:pStyle w:val="a9"/>
              <w:shd w:val="clear" w:color="auto" w:fill="FFFFFF"/>
              <w:spacing w:before="251" w:beforeAutospacing="0" w:after="251" w:afterAutospacing="0"/>
              <w:jc w:val="both"/>
              <w:rPr>
                <w:b/>
                <w:color w:val="333333"/>
                <w:sz w:val="22"/>
                <w:szCs w:val="22"/>
              </w:rPr>
            </w:pPr>
            <w:proofErr w:type="spellStart"/>
            <w:r w:rsidRPr="005C5AE6">
              <w:rPr>
                <w:b/>
                <w:color w:val="333333"/>
                <w:sz w:val="22"/>
                <w:szCs w:val="22"/>
              </w:rPr>
              <w:t>Арт-терапия</w:t>
            </w:r>
            <w:proofErr w:type="spellEnd"/>
          </w:p>
          <w:p w:rsidR="0092361F" w:rsidRPr="005C5AE6" w:rsidRDefault="0092361F" w:rsidP="00992441">
            <w:pPr>
              <w:pStyle w:val="a9"/>
              <w:shd w:val="clear" w:color="auto" w:fill="FFFFFF"/>
              <w:spacing w:before="251" w:beforeAutospacing="0" w:after="251" w:afterAutospacing="0"/>
              <w:jc w:val="both"/>
              <w:rPr>
                <w:color w:val="333333"/>
                <w:sz w:val="22"/>
                <w:szCs w:val="22"/>
              </w:rPr>
            </w:pPr>
            <w:r w:rsidRPr="005C5AE6">
              <w:rPr>
                <w:color w:val="333333"/>
                <w:sz w:val="22"/>
                <w:szCs w:val="22"/>
              </w:rPr>
              <w:t xml:space="preserve">Основная масса тренингов </w:t>
            </w:r>
            <w:proofErr w:type="spellStart"/>
            <w:r w:rsidRPr="005C5AE6">
              <w:rPr>
                <w:color w:val="333333"/>
                <w:sz w:val="22"/>
                <w:szCs w:val="22"/>
              </w:rPr>
              <w:t>арт-терапии</w:t>
            </w:r>
            <w:proofErr w:type="spellEnd"/>
            <w:r w:rsidRPr="005C5AE6">
              <w:rPr>
                <w:color w:val="333333"/>
                <w:sz w:val="22"/>
                <w:szCs w:val="22"/>
              </w:rPr>
              <w:t xml:space="preserve"> служат для снятия комплексов, индивидуального творческого развития, для подготовки ребят к сценическому действию, и для формирования детского коллектива.</w:t>
            </w:r>
          </w:p>
          <w:p w:rsidR="0092361F" w:rsidRPr="005C5AE6" w:rsidRDefault="0092361F" w:rsidP="00992441">
            <w:pPr>
              <w:pStyle w:val="a9"/>
              <w:shd w:val="clear" w:color="auto" w:fill="FFFFFF"/>
              <w:spacing w:before="0" w:beforeAutospacing="0" w:after="0" w:afterAutospacing="0"/>
              <w:jc w:val="both"/>
              <w:rPr>
                <w:color w:val="333333"/>
                <w:sz w:val="22"/>
                <w:szCs w:val="22"/>
              </w:rPr>
            </w:pPr>
            <w:r w:rsidRPr="005C5AE6">
              <w:rPr>
                <w:rStyle w:val="ab"/>
                <w:color w:val="333333"/>
                <w:sz w:val="22"/>
                <w:szCs w:val="22"/>
                <w:bdr w:val="none" w:sz="0" w:space="0" w:color="auto" w:frame="1"/>
              </w:rPr>
              <w:t>Использование ИКТ</w:t>
            </w:r>
          </w:p>
          <w:p w:rsidR="0092361F" w:rsidRPr="00C8237A" w:rsidRDefault="0092361F" w:rsidP="00992441">
            <w:pPr>
              <w:pStyle w:val="a9"/>
              <w:shd w:val="clear" w:color="auto" w:fill="FFFFFF"/>
              <w:spacing w:before="0" w:beforeAutospacing="0" w:after="0" w:afterAutospacing="0"/>
              <w:jc w:val="both"/>
              <w:rPr>
                <w:color w:val="333333"/>
                <w:sz w:val="22"/>
                <w:szCs w:val="22"/>
              </w:rPr>
            </w:pPr>
            <w:r w:rsidRPr="005C5AE6">
              <w:rPr>
                <w:color w:val="333333"/>
                <w:sz w:val="22"/>
                <w:szCs w:val="22"/>
              </w:rPr>
              <w:t>в</w:t>
            </w:r>
            <w:r w:rsidRPr="005C5AE6">
              <w:rPr>
                <w:rStyle w:val="apple-converted-space"/>
                <w:color w:val="333333"/>
                <w:sz w:val="22"/>
                <w:szCs w:val="22"/>
              </w:rPr>
              <w:t> </w:t>
            </w:r>
            <w:r w:rsidRPr="005C5AE6">
              <w:rPr>
                <w:rStyle w:val="ab"/>
                <w:color w:val="333333"/>
                <w:sz w:val="22"/>
                <w:szCs w:val="22"/>
                <w:bdr w:val="none" w:sz="0" w:space="0" w:color="auto" w:frame="1"/>
              </w:rPr>
              <w:t>образовательном процессе</w:t>
            </w:r>
            <w:r w:rsidRPr="005C5AE6">
              <w:rPr>
                <w:color w:val="333333"/>
                <w:sz w:val="22"/>
                <w:szCs w:val="22"/>
              </w:rPr>
              <w:t xml:space="preserve"> </w:t>
            </w:r>
            <w:r w:rsidRPr="005C5AE6">
              <w:rPr>
                <w:rStyle w:val="ab"/>
                <w:color w:val="333333"/>
                <w:sz w:val="22"/>
                <w:szCs w:val="22"/>
                <w:bdr w:val="none" w:sz="0" w:space="0" w:color="auto" w:frame="1"/>
              </w:rPr>
              <w:t>используются</w:t>
            </w:r>
            <w:r w:rsidRPr="005C5AE6">
              <w:rPr>
                <w:rStyle w:val="apple-converted-space"/>
                <w:color w:val="333333"/>
                <w:sz w:val="22"/>
                <w:szCs w:val="22"/>
              </w:rPr>
              <w:t> </w:t>
            </w:r>
            <w:r w:rsidRPr="005C5AE6">
              <w:rPr>
                <w:color w:val="333333"/>
                <w:sz w:val="22"/>
                <w:szCs w:val="22"/>
              </w:rPr>
              <w:t>для повышения эффективности</w:t>
            </w:r>
            <w:r w:rsidRPr="005C5AE6">
              <w:rPr>
                <w:rStyle w:val="apple-converted-space"/>
                <w:color w:val="333333"/>
                <w:sz w:val="22"/>
                <w:szCs w:val="22"/>
              </w:rPr>
              <w:t> </w:t>
            </w:r>
            <w:r w:rsidRPr="005C5AE6">
              <w:rPr>
                <w:rStyle w:val="ab"/>
                <w:color w:val="333333"/>
                <w:sz w:val="22"/>
                <w:szCs w:val="22"/>
                <w:bdr w:val="none" w:sz="0" w:space="0" w:color="auto" w:frame="1"/>
              </w:rPr>
              <w:t>образов</w:t>
            </w:r>
            <w:r w:rsidRPr="005C5AE6">
              <w:rPr>
                <w:rStyle w:val="ab"/>
                <w:color w:val="333333"/>
                <w:sz w:val="22"/>
                <w:szCs w:val="22"/>
                <w:bdr w:val="none" w:sz="0" w:space="0" w:color="auto" w:frame="1"/>
              </w:rPr>
              <w:lastRenderedPageBreak/>
              <w:t xml:space="preserve">ательного процесса </w:t>
            </w:r>
            <w:proofErr w:type="gramStart"/>
            <w:r w:rsidRPr="005C5AE6">
              <w:rPr>
                <w:rStyle w:val="ab"/>
                <w:color w:val="333333"/>
                <w:sz w:val="22"/>
                <w:szCs w:val="22"/>
                <w:bdr w:val="none" w:sz="0" w:space="0" w:color="auto" w:frame="1"/>
              </w:rPr>
              <w:t>в</w:t>
            </w:r>
            <w:proofErr w:type="gramEnd"/>
            <w:r w:rsidRPr="005C5AE6">
              <w:rPr>
                <w:color w:val="333333"/>
                <w:sz w:val="22"/>
                <w:szCs w:val="22"/>
              </w:rPr>
              <w:t>:</w:t>
            </w:r>
          </w:p>
          <w:p w:rsidR="0092361F" w:rsidRPr="005C5AE6" w:rsidRDefault="0092361F" w:rsidP="00992441">
            <w:pPr>
              <w:pStyle w:val="a9"/>
              <w:shd w:val="clear" w:color="auto" w:fill="FFFFFF"/>
              <w:spacing w:before="251" w:beforeAutospacing="0" w:after="251" w:afterAutospacing="0"/>
              <w:jc w:val="both"/>
              <w:rPr>
                <w:b/>
                <w:color w:val="333333"/>
                <w:sz w:val="22"/>
                <w:szCs w:val="22"/>
                <w:shd w:val="clear" w:color="auto" w:fill="FFFFFF"/>
              </w:rPr>
            </w:pPr>
            <w:r w:rsidRPr="005C5AE6">
              <w:rPr>
                <w:b/>
                <w:color w:val="333333"/>
                <w:sz w:val="22"/>
                <w:szCs w:val="22"/>
                <w:shd w:val="clear" w:color="auto" w:fill="FFFFFF"/>
              </w:rPr>
              <w:t>Тестовые технологии  (участие в конкурсах различного масштаба)</w:t>
            </w:r>
          </w:p>
          <w:p w:rsidR="0092361F" w:rsidRDefault="0092361F" w:rsidP="00992441">
            <w:pPr>
              <w:pStyle w:val="a9"/>
              <w:shd w:val="clear" w:color="auto" w:fill="FFFFFF"/>
              <w:spacing w:before="251" w:beforeAutospacing="0" w:after="251" w:afterAutospacing="0"/>
              <w:rPr>
                <w:rStyle w:val="apple-converted-space"/>
                <w:b/>
                <w:color w:val="333333"/>
                <w:sz w:val="22"/>
                <w:szCs w:val="22"/>
                <w:shd w:val="clear" w:color="auto" w:fill="FFFFFF"/>
              </w:rPr>
            </w:pPr>
            <w:r w:rsidRPr="005C5AE6">
              <w:rPr>
                <w:b/>
                <w:color w:val="333333"/>
                <w:sz w:val="22"/>
                <w:szCs w:val="22"/>
                <w:shd w:val="clear" w:color="auto" w:fill="FFFFFF"/>
              </w:rPr>
              <w:t xml:space="preserve">Развивающие игры </w:t>
            </w:r>
            <w:proofErr w:type="spellStart"/>
            <w:r w:rsidRPr="005C5AE6">
              <w:rPr>
                <w:b/>
                <w:color w:val="333333"/>
                <w:sz w:val="22"/>
                <w:szCs w:val="22"/>
                <w:shd w:val="clear" w:color="auto" w:fill="FFFFFF"/>
              </w:rPr>
              <w:t>Воскобовича</w:t>
            </w:r>
            <w:proofErr w:type="spellEnd"/>
            <w:r w:rsidRPr="005C5AE6">
              <w:rPr>
                <w:rStyle w:val="apple-converted-space"/>
                <w:b/>
                <w:color w:val="333333"/>
                <w:sz w:val="22"/>
                <w:szCs w:val="22"/>
                <w:shd w:val="clear" w:color="auto" w:fill="FFFFFF"/>
              </w:rPr>
              <w:t> </w:t>
            </w:r>
          </w:p>
          <w:p w:rsidR="0092361F" w:rsidRPr="00B329EF" w:rsidRDefault="0092361F" w:rsidP="00992441">
            <w:pPr>
              <w:pStyle w:val="a9"/>
              <w:shd w:val="clear" w:color="auto" w:fill="FFFFFF"/>
              <w:spacing w:before="251" w:beforeAutospacing="0" w:after="251" w:afterAutospacing="0"/>
              <w:rPr>
                <w:color w:val="333333"/>
                <w:sz w:val="22"/>
                <w:szCs w:val="22"/>
                <w:shd w:val="clear" w:color="auto" w:fill="FFFFFF"/>
              </w:rPr>
            </w:pPr>
            <w:r>
              <w:rPr>
                <w:rStyle w:val="apple-converted-space"/>
                <w:b/>
                <w:color w:val="333333"/>
                <w:sz w:val="22"/>
                <w:szCs w:val="22"/>
                <w:shd w:val="clear" w:color="auto" w:fill="FFFFFF"/>
              </w:rPr>
              <w:t xml:space="preserve">Конструктивное моделирование – </w:t>
            </w:r>
            <w:r w:rsidRPr="00B329EF">
              <w:rPr>
                <w:rStyle w:val="apple-converted-space"/>
                <w:color w:val="333333"/>
                <w:sz w:val="22"/>
                <w:szCs w:val="22"/>
                <w:shd w:val="clear" w:color="auto" w:fill="FFFFFF"/>
              </w:rPr>
              <w:t>технология, позволяющая реализовать творческие способности</w:t>
            </w:r>
          </w:p>
          <w:p w:rsidR="0092361F" w:rsidRPr="005C5AE6" w:rsidRDefault="0092361F" w:rsidP="00992441"/>
        </w:tc>
      </w:tr>
    </w:tbl>
    <w:p w:rsidR="0092361F" w:rsidRDefault="0092361F" w:rsidP="0092361F"/>
    <w:p w:rsidR="0092361F" w:rsidRDefault="0092361F" w:rsidP="0092361F"/>
    <w:p w:rsidR="0092361F" w:rsidRDefault="0092361F" w:rsidP="0092361F"/>
    <w:p w:rsidR="0092361F" w:rsidRDefault="0092361F" w:rsidP="0092361F"/>
    <w:p w:rsidR="0092361F" w:rsidRDefault="0092361F" w:rsidP="0092361F"/>
    <w:p w:rsidR="0092361F" w:rsidRDefault="0092361F" w:rsidP="0092361F"/>
    <w:p w:rsidR="0092361F" w:rsidRDefault="0092361F" w:rsidP="0092361F"/>
    <w:p w:rsidR="0092361F" w:rsidRDefault="0092361F" w:rsidP="0092361F"/>
    <w:p w:rsidR="0092361F" w:rsidRDefault="0092361F" w:rsidP="0092361F"/>
    <w:p w:rsidR="0092361F" w:rsidRDefault="0092361F" w:rsidP="0092361F">
      <w:pPr>
        <w:jc w:val="center"/>
        <w:rPr>
          <w:rFonts w:ascii="Times New Roman" w:hAnsi="Times New Roman" w:cs="Times New Roman"/>
          <w:b/>
          <w:sz w:val="28"/>
          <w:szCs w:val="28"/>
        </w:rPr>
      </w:pPr>
      <w:r>
        <w:rPr>
          <w:rFonts w:ascii="Times New Roman" w:hAnsi="Times New Roman" w:cs="Times New Roman"/>
          <w:b/>
          <w:sz w:val="28"/>
          <w:szCs w:val="28"/>
        </w:rPr>
        <w:lastRenderedPageBreak/>
        <w:t>Развивающая предметн</w:t>
      </w:r>
      <w:proofErr w:type="gramStart"/>
      <w:r>
        <w:rPr>
          <w:rFonts w:ascii="Times New Roman" w:hAnsi="Times New Roman" w:cs="Times New Roman"/>
          <w:b/>
          <w:sz w:val="28"/>
          <w:szCs w:val="28"/>
        </w:rPr>
        <w:t>о-</w:t>
      </w:r>
      <w:proofErr w:type="gramEnd"/>
      <w:r>
        <w:rPr>
          <w:rFonts w:ascii="Times New Roman" w:hAnsi="Times New Roman" w:cs="Times New Roman"/>
          <w:b/>
          <w:sz w:val="28"/>
          <w:szCs w:val="28"/>
        </w:rPr>
        <w:t xml:space="preserve"> пространственная среда , отвечающая требованиям используемых парциальных образовательных программ ,а так же потребностям участников образовательного процесса.</w:t>
      </w:r>
    </w:p>
    <w:tbl>
      <w:tblPr>
        <w:tblStyle w:val="a5"/>
        <w:tblpPr w:leftFromText="180" w:rightFromText="180" w:vertAnchor="page" w:horzAnchor="margin" w:tblpY="2671"/>
        <w:tblW w:w="15276" w:type="dxa"/>
        <w:tblLook w:val="04A0"/>
      </w:tblPr>
      <w:tblGrid>
        <w:gridCol w:w="2464"/>
        <w:gridCol w:w="2606"/>
        <w:gridCol w:w="2360"/>
        <w:gridCol w:w="7846"/>
      </w:tblGrid>
      <w:tr w:rsidR="0092361F" w:rsidRPr="007E4ECE" w:rsidTr="00992441">
        <w:tc>
          <w:tcPr>
            <w:tcW w:w="2464"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Образовательная область</w:t>
            </w:r>
          </w:p>
        </w:tc>
        <w:tc>
          <w:tcPr>
            <w:tcW w:w="2606"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Название программы</w:t>
            </w:r>
          </w:p>
        </w:tc>
        <w:tc>
          <w:tcPr>
            <w:tcW w:w="2360"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Где реализуется</w:t>
            </w:r>
          </w:p>
        </w:tc>
        <w:tc>
          <w:tcPr>
            <w:tcW w:w="7846"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Особенности реализации программы</w:t>
            </w:r>
          </w:p>
        </w:tc>
      </w:tr>
      <w:tr w:rsidR="0092361F" w:rsidRPr="007E4ECE" w:rsidTr="00992441">
        <w:tc>
          <w:tcPr>
            <w:tcW w:w="2464"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Образовательная область «Физическое развитие»</w:t>
            </w:r>
          </w:p>
        </w:tc>
        <w:tc>
          <w:tcPr>
            <w:tcW w:w="2606"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Программа «Здоровый малыш»</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 xml:space="preserve">Программа кружка «Пластика и движение» направленная на физическое развитие и оздоровление детей. </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 xml:space="preserve">Коллектив детского сада под руководством инструктора по физической культуре  </w:t>
            </w:r>
            <w:proofErr w:type="spellStart"/>
            <w:r w:rsidRPr="007E4ECE">
              <w:rPr>
                <w:rFonts w:ascii="Times New Roman" w:hAnsi="Times New Roman" w:cs="Times New Roman"/>
                <w:sz w:val="24"/>
                <w:szCs w:val="24"/>
              </w:rPr>
              <w:t>Посаженниковой</w:t>
            </w:r>
            <w:proofErr w:type="spellEnd"/>
            <w:r w:rsidRPr="007E4ECE">
              <w:rPr>
                <w:rFonts w:ascii="Times New Roman" w:hAnsi="Times New Roman" w:cs="Times New Roman"/>
                <w:sz w:val="24"/>
                <w:szCs w:val="24"/>
              </w:rPr>
              <w:t xml:space="preserve"> Н.В.,</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Лукьяновой Д.Д.</w:t>
            </w:r>
          </w:p>
        </w:tc>
        <w:tc>
          <w:tcPr>
            <w:tcW w:w="2360" w:type="dxa"/>
          </w:tcPr>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группах,</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помещениях детского сада,</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физкультурный зал,</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спортивная площадка для игр и занятий на улице,  групповой участок,</w:t>
            </w:r>
          </w:p>
          <w:p w:rsidR="0092361F" w:rsidRPr="007E4ECE" w:rsidRDefault="0092361F" w:rsidP="00992441">
            <w:pPr>
              <w:rPr>
                <w:rFonts w:ascii="Times New Roman" w:hAnsi="Times New Roman" w:cs="Times New Roman"/>
                <w:sz w:val="24"/>
                <w:szCs w:val="24"/>
              </w:rPr>
            </w:pPr>
            <w:r w:rsidRPr="007E4ECE">
              <w:rPr>
                <w:rFonts w:ascii="Times New Roman" w:eastAsia="Times New Roman" w:hAnsi="Times New Roman" w:cs="Times New Roman"/>
                <w:sz w:val="24"/>
                <w:szCs w:val="24"/>
                <w:lang w:eastAsia="ru-RU"/>
              </w:rPr>
              <w:t>музыкальный зал.</w:t>
            </w:r>
          </w:p>
        </w:tc>
        <w:tc>
          <w:tcPr>
            <w:tcW w:w="7846" w:type="dxa"/>
          </w:tcPr>
          <w:p w:rsidR="0092361F" w:rsidRPr="007E4ECE" w:rsidRDefault="0092361F" w:rsidP="00992441">
            <w:pPr>
              <w:pStyle w:val="a9"/>
              <w:shd w:val="clear" w:color="auto" w:fill="FFFFFF"/>
              <w:spacing w:before="0" w:beforeAutospacing="0" w:after="0" w:afterAutospacing="0"/>
            </w:pPr>
            <w:r w:rsidRPr="007E4ECE">
              <w:t xml:space="preserve">Для успешной реализации задач программы в нашем детском саду создана </w:t>
            </w:r>
            <w:proofErr w:type="spellStart"/>
            <w:r w:rsidRPr="007E4ECE">
              <w:t>здоровьесберегающая</w:t>
            </w:r>
            <w:proofErr w:type="spellEnd"/>
            <w:r w:rsidRPr="007E4ECE">
              <w:t xml:space="preserve"> среда: оснащен физкультурный зал, имеется спортивный инвентарь, маты, мягкие модули, туннель</w:t>
            </w:r>
            <w:proofErr w:type="gramStart"/>
            <w:r w:rsidRPr="007E4ECE">
              <w:t xml:space="preserve"> ,</w:t>
            </w:r>
            <w:proofErr w:type="gramEnd"/>
            <w:r w:rsidRPr="007E4ECE">
              <w:t xml:space="preserve"> детские тренажеры :детский велотренажер (механический),детская беговая дорожка (механическая), детский тренажер «Бегущий по волнам»,детский тренажер </w:t>
            </w:r>
            <w:proofErr w:type="spellStart"/>
            <w:r w:rsidRPr="007E4ECE">
              <w:t>степпер</w:t>
            </w:r>
            <w:proofErr w:type="spellEnd"/>
            <w:r w:rsidRPr="007E4ECE">
              <w:t xml:space="preserve"> с ручкой, детский </w:t>
            </w:r>
            <w:proofErr w:type="spellStart"/>
            <w:r w:rsidRPr="007E4ECE">
              <w:t>мини-твистер</w:t>
            </w:r>
            <w:proofErr w:type="spellEnd"/>
            <w:r w:rsidRPr="007E4ECE">
              <w:t>, скамья для жима штанги детская.</w:t>
            </w:r>
          </w:p>
          <w:p w:rsidR="0092361F" w:rsidRPr="007E4ECE" w:rsidRDefault="0092361F" w:rsidP="00992441">
            <w:pPr>
              <w:pStyle w:val="a9"/>
              <w:shd w:val="clear" w:color="auto" w:fill="FFFFFF"/>
              <w:spacing w:before="0" w:beforeAutospacing="0" w:after="0" w:afterAutospacing="0"/>
            </w:pPr>
            <w:r w:rsidRPr="007E4ECE">
              <w:t xml:space="preserve"> </w:t>
            </w:r>
            <w:r w:rsidRPr="007E4ECE">
              <w:rPr>
                <w:shd w:val="clear" w:color="auto" w:fill="FFFFFF"/>
              </w:rPr>
              <w:t xml:space="preserve">Во всех возрастных  группах имеются </w:t>
            </w:r>
            <w:r w:rsidRPr="007E4ECE">
              <w:t xml:space="preserve">спортивные уголки, заполняются ежегодно </w:t>
            </w:r>
            <w:r w:rsidRPr="007E4ECE">
              <w:rPr>
                <w:shd w:val="clear" w:color="auto" w:fill="FFFFFF"/>
              </w:rPr>
              <w:t>листы</w:t>
            </w:r>
            <w:r w:rsidRPr="007E4ECE">
              <w:rPr>
                <w:rStyle w:val="apple-converted-space"/>
                <w:shd w:val="clear" w:color="auto" w:fill="FFFFFF"/>
              </w:rPr>
              <w:t> </w:t>
            </w:r>
            <w:r w:rsidRPr="007E4ECE">
              <w:rPr>
                <w:rStyle w:val="ab"/>
                <w:bdr w:val="none" w:sz="0" w:space="0" w:color="auto" w:frame="1"/>
                <w:shd w:val="clear" w:color="auto" w:fill="FFFFFF"/>
              </w:rPr>
              <w:t>здоровья</w:t>
            </w:r>
            <w:r w:rsidRPr="007E4ECE">
              <w:rPr>
                <w:shd w:val="clear" w:color="auto" w:fill="FFFFFF"/>
              </w:rPr>
              <w:t>, журналы</w:t>
            </w:r>
            <w:r w:rsidRPr="007E4ECE">
              <w:rPr>
                <w:rStyle w:val="apple-converted-space"/>
                <w:shd w:val="clear" w:color="auto" w:fill="FFFFFF"/>
              </w:rPr>
              <w:t> </w:t>
            </w:r>
            <w:r w:rsidRPr="007E4ECE">
              <w:rPr>
                <w:rStyle w:val="ab"/>
                <w:bdr w:val="none" w:sz="0" w:space="0" w:color="auto" w:frame="1"/>
                <w:shd w:val="clear" w:color="auto" w:fill="FFFFFF"/>
              </w:rPr>
              <w:t>здоровья</w:t>
            </w:r>
            <w:r w:rsidRPr="007E4ECE">
              <w:rPr>
                <w:shd w:val="clear" w:color="auto" w:fill="FFFFFF"/>
              </w:rPr>
              <w:t>, с полными данными детей (группа</w:t>
            </w:r>
            <w:r w:rsidRPr="007E4ECE">
              <w:rPr>
                <w:rStyle w:val="apple-converted-space"/>
                <w:shd w:val="clear" w:color="auto" w:fill="FFFFFF"/>
              </w:rPr>
              <w:t> </w:t>
            </w:r>
            <w:r w:rsidRPr="007E4ECE">
              <w:rPr>
                <w:rStyle w:val="ab"/>
                <w:bdr w:val="none" w:sz="0" w:space="0" w:color="auto" w:frame="1"/>
                <w:shd w:val="clear" w:color="auto" w:fill="FFFFFF"/>
              </w:rPr>
              <w:t>здоровья ребенка</w:t>
            </w:r>
            <w:r w:rsidRPr="007E4ECE">
              <w:rPr>
                <w:shd w:val="clear" w:color="auto" w:fill="FFFFFF"/>
              </w:rPr>
              <w:t>, рекомендуемые закаливающие процедуры, комплексы корригирующих упражнений для детей с нарушениями осанки и плоскостопия).</w:t>
            </w:r>
            <w:r w:rsidRPr="007E4ECE">
              <w:t xml:space="preserve"> </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На участке сада обустроена спортивная площадка для игр и занятий на улице.</w:t>
            </w:r>
            <w:r w:rsidRPr="007E4ECE">
              <w:rPr>
                <w:rFonts w:ascii="Times New Roman" w:hAnsi="Times New Roman" w:cs="Times New Roman"/>
                <w:sz w:val="24"/>
                <w:szCs w:val="24"/>
              </w:rPr>
              <w:t xml:space="preserve"> </w:t>
            </w:r>
            <w:r w:rsidRPr="007E4ECE">
              <w:rPr>
                <w:rFonts w:ascii="Times New Roman" w:eastAsia="Times New Roman" w:hAnsi="Times New Roman" w:cs="Times New Roman"/>
                <w:sz w:val="24"/>
                <w:szCs w:val="24"/>
                <w:lang w:eastAsia="ru-RU"/>
              </w:rPr>
              <w:t xml:space="preserve">Спортивная площадка состоит </w:t>
            </w:r>
            <w:proofErr w:type="gramStart"/>
            <w:r w:rsidRPr="007E4ECE">
              <w:rPr>
                <w:rFonts w:ascii="Times New Roman" w:eastAsia="Times New Roman" w:hAnsi="Times New Roman" w:cs="Times New Roman"/>
                <w:sz w:val="24"/>
                <w:szCs w:val="24"/>
                <w:lang w:eastAsia="ru-RU"/>
              </w:rPr>
              <w:t>из</w:t>
            </w:r>
            <w:proofErr w:type="gramEnd"/>
            <w:r w:rsidRPr="007E4ECE">
              <w:rPr>
                <w:rFonts w:ascii="Times New Roman" w:eastAsia="Times New Roman" w:hAnsi="Times New Roman" w:cs="Times New Roman"/>
                <w:sz w:val="24"/>
                <w:szCs w:val="24"/>
                <w:lang w:eastAsia="ru-RU"/>
              </w:rPr>
              <w:t>:</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 зоны для подвижных игр;</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 зоны с гимнастическим оборудованием и спортивными снарядами;</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 беговой дорожки;</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 ямы для прыжков;</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 полосы препятствий.</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 xml:space="preserve">На физкультурной площадке размещается спортивное оборудование, предназначено для всех возрастных групп. В зимний период на прогулочных площадках возводятся снежные постройки: горки, мишени, лабиринты, снежные фигуры и др. </w:t>
            </w:r>
          </w:p>
          <w:p w:rsidR="0092361F" w:rsidRPr="007E4ECE" w:rsidRDefault="0092361F" w:rsidP="00992441">
            <w:pPr>
              <w:jc w:val="both"/>
              <w:rPr>
                <w:rFonts w:ascii="Times New Roman" w:hAnsi="Times New Roman" w:cs="Times New Roman"/>
                <w:sz w:val="24"/>
                <w:szCs w:val="24"/>
              </w:rPr>
            </w:pPr>
            <w:r w:rsidRPr="007E4ECE">
              <w:rPr>
                <w:rStyle w:val="ab"/>
                <w:sz w:val="24"/>
                <w:szCs w:val="24"/>
                <w:bdr w:val="none" w:sz="0" w:space="0" w:color="auto" w:frame="1"/>
                <w:shd w:val="clear" w:color="auto" w:fill="FFFFFF"/>
              </w:rPr>
              <w:t>Оздоровлению</w:t>
            </w:r>
            <w:r w:rsidRPr="007E4ECE">
              <w:rPr>
                <w:rStyle w:val="apple-converted-space"/>
                <w:rFonts w:ascii="Times New Roman" w:hAnsi="Times New Roman" w:cs="Times New Roman"/>
                <w:sz w:val="24"/>
                <w:szCs w:val="24"/>
                <w:shd w:val="clear" w:color="auto" w:fill="FFFFFF"/>
              </w:rPr>
              <w:t> </w:t>
            </w:r>
            <w:r w:rsidRPr="007E4ECE">
              <w:rPr>
                <w:rFonts w:ascii="Times New Roman" w:hAnsi="Times New Roman" w:cs="Times New Roman"/>
                <w:sz w:val="24"/>
                <w:szCs w:val="24"/>
                <w:shd w:val="clear" w:color="auto" w:fill="FFFFFF"/>
              </w:rPr>
              <w:t>дошкольников способствует также использование ЛФК. Оборудован специальный кабинет для занятий лечебной физкультурой и массажа.</w:t>
            </w:r>
            <w:r w:rsidRPr="007E4ECE">
              <w:rPr>
                <w:rFonts w:ascii="Times New Roman" w:hAnsi="Times New Roman" w:cs="Times New Roman"/>
                <w:sz w:val="24"/>
                <w:szCs w:val="24"/>
              </w:rPr>
              <w:t xml:space="preserve"> </w:t>
            </w:r>
          </w:p>
          <w:p w:rsidR="0092361F" w:rsidRPr="007E4ECE" w:rsidRDefault="0092361F" w:rsidP="00992441">
            <w:pPr>
              <w:jc w:val="both"/>
              <w:rPr>
                <w:rFonts w:ascii="Times New Roman" w:hAnsi="Times New Roman" w:cs="Times New Roman"/>
                <w:sz w:val="24"/>
                <w:szCs w:val="24"/>
                <w:shd w:val="clear" w:color="auto" w:fill="FFFFFF"/>
              </w:rPr>
            </w:pPr>
            <w:r w:rsidRPr="007E4ECE">
              <w:rPr>
                <w:rFonts w:ascii="Times New Roman" w:hAnsi="Times New Roman" w:cs="Times New Roman"/>
                <w:sz w:val="24"/>
                <w:szCs w:val="24"/>
                <w:shd w:val="clear" w:color="auto" w:fill="FFFFFF"/>
              </w:rPr>
              <w:t>В нашем детском саду имеется бассейн.</w:t>
            </w:r>
            <w:r w:rsidRPr="007E4ECE">
              <w:rPr>
                <w:rFonts w:ascii="Times New Roman" w:hAnsi="Times New Roman" w:cs="Times New Roman"/>
                <w:sz w:val="24"/>
                <w:szCs w:val="24"/>
              </w:rPr>
              <w:t xml:space="preserve"> </w:t>
            </w:r>
            <w:r w:rsidRPr="007E4ECE">
              <w:rPr>
                <w:rFonts w:ascii="Times New Roman" w:hAnsi="Times New Roman" w:cs="Times New Roman"/>
                <w:sz w:val="24"/>
                <w:szCs w:val="24"/>
                <w:shd w:val="clear" w:color="auto" w:fill="FFFFFF"/>
              </w:rPr>
              <w:t xml:space="preserve">Плавание, как вид спорта, эффективно способствует улучшению состояния здоровья детей. </w:t>
            </w:r>
            <w:r w:rsidRPr="007E4ECE">
              <w:rPr>
                <w:rFonts w:ascii="Times New Roman" w:hAnsi="Times New Roman" w:cs="Times New Roman"/>
                <w:sz w:val="24"/>
                <w:szCs w:val="24"/>
                <w:shd w:val="clear" w:color="auto" w:fill="FFFFFF"/>
              </w:rPr>
              <w:lastRenderedPageBreak/>
              <w:t>Купание, игры в воде, плавание благоприятны для всестороннего физического развития ребенка. Помещение</w:t>
            </w:r>
            <w:r w:rsidRPr="007E4ECE">
              <w:rPr>
                <w:rFonts w:ascii="Times New Roman" w:hAnsi="Times New Roman" w:cs="Times New Roman"/>
                <w:b/>
                <w:sz w:val="24"/>
                <w:szCs w:val="24"/>
                <w:shd w:val="clear" w:color="auto" w:fill="FFFFFF"/>
              </w:rPr>
              <w:t> </w:t>
            </w:r>
            <w:r w:rsidRPr="007E4ECE">
              <w:rPr>
                <w:rStyle w:val="ab"/>
                <w:sz w:val="24"/>
                <w:szCs w:val="24"/>
                <w:bdr w:val="none" w:sz="0" w:space="0" w:color="auto" w:frame="1"/>
                <w:shd w:val="clear" w:color="auto" w:fill="FFFFFF"/>
              </w:rPr>
              <w:t>бассейна</w:t>
            </w:r>
            <w:r w:rsidRPr="007E4ECE">
              <w:rPr>
                <w:rFonts w:ascii="Times New Roman" w:hAnsi="Times New Roman" w:cs="Times New Roman"/>
                <w:b/>
                <w:sz w:val="24"/>
                <w:szCs w:val="24"/>
                <w:shd w:val="clear" w:color="auto" w:fill="FFFFFF"/>
              </w:rPr>
              <w:t> </w:t>
            </w:r>
            <w:r w:rsidRPr="007E4ECE">
              <w:rPr>
                <w:rFonts w:ascii="Times New Roman" w:hAnsi="Times New Roman" w:cs="Times New Roman"/>
                <w:sz w:val="24"/>
                <w:szCs w:val="24"/>
                <w:shd w:val="clear" w:color="auto" w:fill="FFFFFF"/>
              </w:rPr>
              <w:t>разграничено на зоны, к</w:t>
            </w:r>
            <w:r w:rsidRPr="007E4ECE">
              <w:rPr>
                <w:rFonts w:ascii="Times New Roman" w:hAnsi="Times New Roman" w:cs="Times New Roman"/>
                <w:b/>
                <w:sz w:val="24"/>
                <w:szCs w:val="24"/>
                <w:shd w:val="clear" w:color="auto" w:fill="FFFFFF"/>
              </w:rPr>
              <w:t xml:space="preserve"> </w:t>
            </w:r>
            <w:r w:rsidRPr="007E4ECE">
              <w:rPr>
                <w:rFonts w:ascii="Times New Roman" w:hAnsi="Times New Roman" w:cs="Times New Roman"/>
                <w:sz w:val="24"/>
                <w:szCs w:val="24"/>
                <w:shd w:val="clear" w:color="auto" w:fill="FFFFFF"/>
              </w:rPr>
              <w:t>ним </w:t>
            </w:r>
            <w:r w:rsidRPr="007E4ECE">
              <w:rPr>
                <w:rFonts w:ascii="Times New Roman" w:hAnsi="Times New Roman" w:cs="Times New Roman"/>
                <w:sz w:val="24"/>
                <w:szCs w:val="24"/>
                <w:bdr w:val="none" w:sz="0" w:space="0" w:color="auto" w:frame="1"/>
                <w:shd w:val="clear" w:color="auto" w:fill="FFFFFF"/>
              </w:rPr>
              <w:t>относятся</w:t>
            </w:r>
            <w:r w:rsidRPr="007E4ECE">
              <w:rPr>
                <w:rFonts w:ascii="Times New Roman" w:hAnsi="Times New Roman" w:cs="Times New Roman"/>
                <w:sz w:val="24"/>
                <w:szCs w:val="24"/>
                <w:shd w:val="clear" w:color="auto" w:fill="FFFFFF"/>
              </w:rPr>
              <w:t>: чаша</w:t>
            </w:r>
            <w:r w:rsidRPr="007E4ECE">
              <w:rPr>
                <w:rFonts w:ascii="Times New Roman" w:hAnsi="Times New Roman" w:cs="Times New Roman"/>
                <w:b/>
                <w:sz w:val="24"/>
                <w:szCs w:val="24"/>
                <w:shd w:val="clear" w:color="auto" w:fill="FFFFFF"/>
              </w:rPr>
              <w:t> </w:t>
            </w:r>
            <w:r w:rsidRPr="007E4ECE">
              <w:rPr>
                <w:rStyle w:val="ab"/>
                <w:sz w:val="24"/>
                <w:szCs w:val="24"/>
                <w:bdr w:val="none" w:sz="0" w:space="0" w:color="auto" w:frame="1"/>
                <w:shd w:val="clear" w:color="auto" w:fill="FFFFFF"/>
              </w:rPr>
              <w:t>бассейна</w:t>
            </w:r>
            <w:r w:rsidRPr="007E4ECE">
              <w:rPr>
                <w:rFonts w:ascii="Times New Roman" w:hAnsi="Times New Roman" w:cs="Times New Roman"/>
                <w:b/>
                <w:sz w:val="24"/>
                <w:szCs w:val="24"/>
                <w:shd w:val="clear" w:color="auto" w:fill="FFFFFF"/>
              </w:rPr>
              <w:t xml:space="preserve">, </w:t>
            </w:r>
            <w:r w:rsidRPr="007E4ECE">
              <w:rPr>
                <w:rFonts w:ascii="Times New Roman" w:hAnsi="Times New Roman" w:cs="Times New Roman"/>
                <w:sz w:val="24"/>
                <w:szCs w:val="24"/>
                <w:shd w:val="clear" w:color="auto" w:fill="FFFFFF"/>
              </w:rPr>
              <w:t>зал для разминки и уголок для формирования </w:t>
            </w:r>
            <w:r w:rsidRPr="007E4ECE">
              <w:rPr>
                <w:rStyle w:val="ab"/>
                <w:sz w:val="24"/>
                <w:szCs w:val="24"/>
                <w:bdr w:val="none" w:sz="0" w:space="0" w:color="auto" w:frame="1"/>
                <w:shd w:val="clear" w:color="auto" w:fill="FFFFFF"/>
              </w:rPr>
              <w:t>плавательных навыков и умений</w:t>
            </w:r>
            <w:r w:rsidRPr="007E4ECE">
              <w:rPr>
                <w:rFonts w:ascii="Times New Roman" w:hAnsi="Times New Roman" w:cs="Times New Roman"/>
                <w:sz w:val="24"/>
                <w:szCs w:val="24"/>
                <w:shd w:val="clear" w:color="auto" w:fill="FFFFFF"/>
              </w:rPr>
              <w:t xml:space="preserve">. Бассейн обеспечен необходимым спортивно-игровым и обучающим оборудованием. </w:t>
            </w:r>
            <w:r w:rsidRPr="007E4ECE">
              <w:rPr>
                <w:rStyle w:val="ab"/>
                <w:sz w:val="24"/>
                <w:szCs w:val="24"/>
                <w:bdr w:val="none" w:sz="0" w:space="0" w:color="auto" w:frame="1"/>
                <w:shd w:val="clear" w:color="auto" w:fill="FFFFFF"/>
              </w:rPr>
              <w:t>Зоны плавательного бассейна</w:t>
            </w:r>
            <w:r w:rsidRPr="007E4ECE">
              <w:rPr>
                <w:rFonts w:ascii="Times New Roman" w:hAnsi="Times New Roman" w:cs="Times New Roman"/>
                <w:b/>
                <w:sz w:val="24"/>
                <w:szCs w:val="24"/>
                <w:shd w:val="clear" w:color="auto" w:fill="FFFFFF"/>
              </w:rPr>
              <w:t> </w:t>
            </w:r>
            <w:r w:rsidRPr="007E4ECE">
              <w:rPr>
                <w:rFonts w:ascii="Times New Roman" w:hAnsi="Times New Roman" w:cs="Times New Roman"/>
                <w:sz w:val="24"/>
                <w:szCs w:val="24"/>
                <w:shd w:val="clear" w:color="auto" w:fill="FFFFFF"/>
              </w:rPr>
              <w:t>оснащены нестандартным спортивно-игровым оборудованием изготовленные инструктором по физической культуре (плаванию) и родителями, которое </w:t>
            </w:r>
            <w:r w:rsidRPr="007E4ECE">
              <w:rPr>
                <w:rStyle w:val="ab"/>
                <w:sz w:val="24"/>
                <w:szCs w:val="24"/>
                <w:bdr w:val="none" w:sz="0" w:space="0" w:color="auto" w:frame="1"/>
                <w:shd w:val="clear" w:color="auto" w:fill="FFFFFF"/>
              </w:rPr>
              <w:t>соответствует</w:t>
            </w:r>
            <w:r w:rsidRPr="007E4ECE">
              <w:rPr>
                <w:rFonts w:ascii="Times New Roman" w:hAnsi="Times New Roman" w:cs="Times New Roman"/>
                <w:sz w:val="24"/>
                <w:szCs w:val="24"/>
                <w:shd w:val="clear" w:color="auto" w:fill="FFFFFF"/>
              </w:rPr>
              <w:t> всем гигиеническим и техническим требованиям </w:t>
            </w:r>
            <w:r w:rsidRPr="007E4ECE">
              <w:rPr>
                <w:rFonts w:ascii="Times New Roman" w:hAnsi="Times New Roman" w:cs="Times New Roman"/>
                <w:iCs/>
                <w:sz w:val="24"/>
                <w:szCs w:val="24"/>
                <w:bdr w:val="none" w:sz="0" w:space="0" w:color="auto" w:frame="1"/>
                <w:shd w:val="clear" w:color="auto" w:fill="FFFFFF"/>
              </w:rPr>
              <w:t>(легкое, прочное, безопасное)</w:t>
            </w:r>
            <w:r w:rsidRPr="007E4ECE">
              <w:rPr>
                <w:rFonts w:ascii="Times New Roman" w:hAnsi="Times New Roman" w:cs="Times New Roman"/>
                <w:sz w:val="24"/>
                <w:szCs w:val="24"/>
                <w:shd w:val="clear" w:color="auto" w:fill="FFFFFF"/>
              </w:rPr>
              <w:t>.</w:t>
            </w:r>
          </w:p>
          <w:p w:rsidR="0092361F" w:rsidRPr="007E4ECE" w:rsidRDefault="0092361F" w:rsidP="00992441">
            <w:pPr>
              <w:jc w:val="both"/>
              <w:rPr>
                <w:rFonts w:ascii="Times New Roman" w:hAnsi="Times New Roman" w:cs="Times New Roman"/>
                <w:sz w:val="24"/>
                <w:szCs w:val="24"/>
                <w:shd w:val="clear" w:color="auto" w:fill="FFFFFF"/>
              </w:rPr>
            </w:pPr>
            <w:r w:rsidRPr="007E4ECE">
              <w:rPr>
                <w:rFonts w:ascii="Times New Roman" w:hAnsi="Times New Roman" w:cs="Times New Roman"/>
                <w:sz w:val="24"/>
                <w:szCs w:val="24"/>
                <w:shd w:val="clear" w:color="auto" w:fill="FFFFFF"/>
              </w:rPr>
              <w:t xml:space="preserve"> </w:t>
            </w:r>
            <w:proofErr w:type="gramStart"/>
            <w:r w:rsidRPr="007E4ECE">
              <w:rPr>
                <w:rFonts w:ascii="Times New Roman" w:hAnsi="Times New Roman" w:cs="Times New Roman"/>
                <w:sz w:val="24"/>
                <w:szCs w:val="24"/>
                <w:shd w:val="clear" w:color="auto" w:fill="FFFFFF"/>
              </w:rPr>
              <w:t>Активное включение родителей в работу по формированию элементарных правил ЗОЖ: совместные досуги, праздники, развлечения, семейные газеты, конкурсы «Домашний спортивный уголок», «Здоровый отдых на природе» и др., семейные акции («здоровый образ нашей семьи, групповые и семейные проекты.</w:t>
            </w:r>
            <w:proofErr w:type="gramEnd"/>
          </w:p>
          <w:p w:rsidR="0092361F" w:rsidRPr="007E4ECE" w:rsidRDefault="0092361F" w:rsidP="00992441">
            <w:pPr>
              <w:jc w:val="both"/>
              <w:rPr>
                <w:rFonts w:ascii="Times New Roman" w:hAnsi="Times New Roman" w:cs="Times New Roman"/>
                <w:sz w:val="24"/>
                <w:szCs w:val="24"/>
                <w:shd w:val="clear" w:color="auto" w:fill="FFFFFF"/>
              </w:rPr>
            </w:pPr>
            <w:r w:rsidRPr="007E4ECE">
              <w:rPr>
                <w:rFonts w:ascii="Times New Roman" w:hAnsi="Times New Roman" w:cs="Times New Roman"/>
                <w:sz w:val="24"/>
                <w:szCs w:val="24"/>
                <w:shd w:val="clear" w:color="auto" w:fill="FFFFFF"/>
              </w:rPr>
              <w:t xml:space="preserve">Ежемесячно выпускается информационная газета  для родителей  и  детей «Правильное питание </w:t>
            </w:r>
            <w:proofErr w:type="gramStart"/>
            <w:r w:rsidRPr="007E4ECE">
              <w:rPr>
                <w:rFonts w:ascii="Times New Roman" w:hAnsi="Times New Roman" w:cs="Times New Roman"/>
                <w:sz w:val="24"/>
                <w:szCs w:val="24"/>
                <w:shd w:val="clear" w:color="auto" w:fill="FFFFFF"/>
              </w:rPr>
              <w:t>-з</w:t>
            </w:r>
            <w:proofErr w:type="gramEnd"/>
            <w:r w:rsidRPr="007E4ECE">
              <w:rPr>
                <w:rFonts w:ascii="Times New Roman" w:hAnsi="Times New Roman" w:cs="Times New Roman"/>
                <w:sz w:val="24"/>
                <w:szCs w:val="24"/>
                <w:shd w:val="clear" w:color="auto" w:fill="FFFFFF"/>
              </w:rPr>
              <w:t>алог здоровья»</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В фойе детского сада был оформлен стенд «</w:t>
            </w:r>
            <w:proofErr w:type="spellStart"/>
            <w:r w:rsidRPr="007E4ECE">
              <w:rPr>
                <w:rFonts w:ascii="Times New Roman" w:hAnsi="Times New Roman" w:cs="Times New Roman"/>
                <w:sz w:val="24"/>
                <w:szCs w:val="24"/>
              </w:rPr>
              <w:t>Здоровячок</w:t>
            </w:r>
            <w:proofErr w:type="spellEnd"/>
            <w:r w:rsidRPr="007E4ECE">
              <w:rPr>
                <w:rFonts w:ascii="Times New Roman" w:hAnsi="Times New Roman" w:cs="Times New Roman"/>
                <w:sz w:val="24"/>
                <w:szCs w:val="24"/>
              </w:rPr>
              <w:t>» о воспитанниках детского сада, которые занимаются спортом и добиваются успехов.</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Опыт работы по данной программе представлялся на конкурсах и мероприятиях</w:t>
            </w:r>
            <w:proofErr w:type="gramStart"/>
            <w:r w:rsidRPr="007E4ECE">
              <w:rPr>
                <w:rFonts w:ascii="Times New Roman" w:hAnsi="Times New Roman" w:cs="Times New Roman"/>
                <w:sz w:val="24"/>
                <w:szCs w:val="24"/>
              </w:rPr>
              <w:t xml:space="preserve"> :</w:t>
            </w:r>
            <w:proofErr w:type="gramEnd"/>
            <w:r w:rsidRPr="007E4ECE">
              <w:rPr>
                <w:rFonts w:ascii="Times New Roman" w:hAnsi="Times New Roman" w:cs="Times New Roman"/>
                <w:sz w:val="24"/>
                <w:szCs w:val="24"/>
              </w:rPr>
              <w:t xml:space="preserve"> «Здоровым быть </w:t>
            </w:r>
            <w:proofErr w:type="gramStart"/>
            <w:r w:rsidRPr="007E4ECE">
              <w:rPr>
                <w:rFonts w:ascii="Times New Roman" w:hAnsi="Times New Roman" w:cs="Times New Roman"/>
                <w:sz w:val="24"/>
                <w:szCs w:val="24"/>
              </w:rPr>
              <w:t>–з</w:t>
            </w:r>
            <w:proofErr w:type="gramEnd"/>
            <w:r w:rsidRPr="007E4ECE">
              <w:rPr>
                <w:rFonts w:ascii="Times New Roman" w:hAnsi="Times New Roman" w:cs="Times New Roman"/>
                <w:sz w:val="24"/>
                <w:szCs w:val="24"/>
              </w:rPr>
              <w:t>дорово!», «Главный рекорд-здоровье!»,  « Олимпийские надежды».</w:t>
            </w:r>
          </w:p>
          <w:p w:rsidR="0092361F" w:rsidRPr="007E4ECE" w:rsidRDefault="0092361F" w:rsidP="00992441">
            <w:pPr>
              <w:jc w:val="both"/>
              <w:rPr>
                <w:rFonts w:ascii="Times New Roman" w:hAnsi="Times New Roman" w:cs="Times New Roman"/>
                <w:sz w:val="24"/>
                <w:szCs w:val="24"/>
              </w:rPr>
            </w:pPr>
          </w:p>
          <w:p w:rsidR="0092361F" w:rsidRPr="007E4ECE" w:rsidRDefault="0092361F" w:rsidP="00992441">
            <w:pPr>
              <w:rPr>
                <w:rFonts w:ascii="Times New Roman" w:hAnsi="Times New Roman" w:cs="Times New Roman"/>
                <w:sz w:val="24"/>
                <w:szCs w:val="24"/>
              </w:rPr>
            </w:pPr>
          </w:p>
        </w:tc>
      </w:tr>
      <w:tr w:rsidR="0092361F" w:rsidRPr="007E4ECE" w:rsidTr="00992441">
        <w:tc>
          <w:tcPr>
            <w:tcW w:w="2464"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lastRenderedPageBreak/>
              <w:t>Образовательная область «Социально-коммуникативное развитие»</w:t>
            </w:r>
          </w:p>
        </w:tc>
        <w:tc>
          <w:tcPr>
            <w:tcW w:w="2606" w:type="dxa"/>
          </w:tcPr>
          <w:p w:rsidR="0092361F" w:rsidRPr="007E4ECE" w:rsidRDefault="0092361F" w:rsidP="00992441">
            <w:pPr>
              <w:jc w:val="center"/>
              <w:rPr>
                <w:rFonts w:ascii="Times New Roman" w:hAnsi="Times New Roman" w:cs="Times New Roman"/>
                <w:sz w:val="24"/>
                <w:szCs w:val="24"/>
                <w:shd w:val="clear" w:color="auto" w:fill="FFFFFF"/>
              </w:rPr>
            </w:pPr>
            <w:r w:rsidRPr="007E4ECE">
              <w:rPr>
                <w:rFonts w:ascii="Times New Roman" w:hAnsi="Times New Roman" w:cs="Times New Roman"/>
                <w:sz w:val="24"/>
                <w:szCs w:val="24"/>
              </w:rPr>
              <w:t>Программа «Мини-музеи в ДОУ как эффективная форма совместной деятельности детей, родителей и педагогов</w:t>
            </w:r>
            <w:r w:rsidRPr="007E4ECE">
              <w:rPr>
                <w:rFonts w:ascii="Times New Roman" w:hAnsi="Times New Roman" w:cs="Times New Roman"/>
                <w:sz w:val="24"/>
                <w:szCs w:val="24"/>
                <w:shd w:val="clear" w:color="auto" w:fill="FFFFFF"/>
              </w:rPr>
              <w:t>».</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shd w:val="clear" w:color="auto" w:fill="FFFFFF"/>
              </w:rPr>
              <w:t xml:space="preserve">Коллектив детского сада под руководством воспитателя Десненко </w:t>
            </w:r>
            <w:r w:rsidRPr="007E4ECE">
              <w:rPr>
                <w:rFonts w:ascii="Times New Roman" w:hAnsi="Times New Roman" w:cs="Times New Roman"/>
                <w:sz w:val="24"/>
                <w:szCs w:val="24"/>
                <w:shd w:val="clear" w:color="auto" w:fill="FFFFFF"/>
              </w:rPr>
              <w:lastRenderedPageBreak/>
              <w:t>Е.В.</w:t>
            </w:r>
          </w:p>
        </w:tc>
        <w:tc>
          <w:tcPr>
            <w:tcW w:w="2360" w:type="dxa"/>
          </w:tcPr>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lastRenderedPageBreak/>
              <w:t>в  группах,</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помещениях детского сада,</w:t>
            </w:r>
          </w:p>
          <w:p w:rsidR="0092361F" w:rsidRPr="007E4ECE" w:rsidRDefault="0092361F" w:rsidP="00992441">
            <w:pPr>
              <w:rPr>
                <w:sz w:val="24"/>
                <w:szCs w:val="24"/>
              </w:rPr>
            </w:pPr>
            <w:r w:rsidRPr="007E4ECE">
              <w:rPr>
                <w:rFonts w:ascii="Times New Roman" w:eastAsia="Times New Roman" w:hAnsi="Times New Roman" w:cs="Times New Roman"/>
                <w:sz w:val="24"/>
                <w:szCs w:val="24"/>
                <w:lang w:eastAsia="ru-RU"/>
              </w:rPr>
              <w:t>музыкальный зал, фойе детского сада</w:t>
            </w:r>
          </w:p>
        </w:tc>
        <w:tc>
          <w:tcPr>
            <w:tcW w:w="7846" w:type="dxa"/>
          </w:tcPr>
          <w:p w:rsidR="0092361F" w:rsidRPr="007E4ECE" w:rsidRDefault="0092361F" w:rsidP="00992441">
            <w:pPr>
              <w:pStyle w:val="a7"/>
              <w:jc w:val="both"/>
              <w:rPr>
                <w:sz w:val="24"/>
                <w:szCs w:val="24"/>
                <w:shd w:val="clear" w:color="auto" w:fill="FFFFFF"/>
              </w:rPr>
            </w:pPr>
            <w:r w:rsidRPr="007E4ECE">
              <w:rPr>
                <w:sz w:val="24"/>
                <w:szCs w:val="24"/>
                <w:shd w:val="clear" w:color="auto" w:fill="FFFFFF"/>
              </w:rPr>
              <w:t>В настоящих музеях трогать руками большинство экспонатов нельзя, а вот в наших мини-музеях не только можно, но и нужно!</w:t>
            </w:r>
          </w:p>
          <w:p w:rsidR="0092361F" w:rsidRPr="007E4ECE" w:rsidRDefault="0092361F" w:rsidP="00992441">
            <w:pPr>
              <w:pStyle w:val="a7"/>
              <w:jc w:val="both"/>
              <w:rPr>
                <w:sz w:val="24"/>
                <w:szCs w:val="24"/>
                <w:shd w:val="clear" w:color="auto" w:fill="FFFFFF"/>
              </w:rPr>
            </w:pPr>
            <w:proofErr w:type="gramStart"/>
            <w:r w:rsidRPr="007E4ECE">
              <w:rPr>
                <w:sz w:val="24"/>
                <w:szCs w:val="24"/>
                <w:shd w:val="clear" w:color="auto" w:fill="FFFFFF"/>
              </w:rPr>
              <w:t>В каждой группе детского сада выделено место для создания мини-музеев, а так же персональных тематических выставок подготовленные ребенком и родителями по интересам дошкольника или оформленные совместно с воспитателями по теме проекта.</w:t>
            </w:r>
            <w:proofErr w:type="gramEnd"/>
          </w:p>
          <w:p w:rsidR="0092361F" w:rsidRPr="007E4ECE" w:rsidRDefault="0092361F" w:rsidP="00992441">
            <w:pPr>
              <w:pStyle w:val="a7"/>
              <w:jc w:val="both"/>
              <w:rPr>
                <w:sz w:val="24"/>
                <w:szCs w:val="24"/>
                <w:shd w:val="clear" w:color="auto" w:fill="FFFFFF"/>
              </w:rPr>
            </w:pPr>
            <w:r w:rsidRPr="007E4ECE">
              <w:rPr>
                <w:sz w:val="24"/>
                <w:szCs w:val="24"/>
                <w:shd w:val="clear" w:color="auto" w:fill="FFFFFF"/>
              </w:rPr>
              <w:t xml:space="preserve">В процессе работы родители постепенно, становились активными участниками создания мини-музеев в группах. Совместно с мамой и папой дети подбирали экспонаты, изготавливали их своими руками (поделки из брошенных вещей), оформляли экспозиции, что </w:t>
            </w:r>
            <w:r w:rsidRPr="007E4ECE">
              <w:rPr>
                <w:sz w:val="24"/>
                <w:szCs w:val="24"/>
                <w:shd w:val="clear" w:color="auto" w:fill="FFFFFF"/>
              </w:rPr>
              <w:lastRenderedPageBreak/>
              <w:t>способствовало стимулированию познавательной активности детей, сблизило родителей и детей, сделало их настоящими партнерами.</w:t>
            </w:r>
          </w:p>
          <w:p w:rsidR="0092361F" w:rsidRPr="007E4ECE" w:rsidRDefault="0092361F" w:rsidP="00992441">
            <w:pPr>
              <w:pStyle w:val="a7"/>
              <w:jc w:val="both"/>
              <w:rPr>
                <w:sz w:val="24"/>
                <w:szCs w:val="24"/>
                <w:shd w:val="clear" w:color="auto" w:fill="FFFFFF"/>
              </w:rPr>
            </w:pPr>
            <w:r w:rsidRPr="007E4ECE">
              <w:rPr>
                <w:sz w:val="24"/>
                <w:szCs w:val="24"/>
                <w:shd w:val="clear" w:color="auto" w:fill="FFFFFF"/>
              </w:rPr>
              <w:t>В группах и в фойе детского сада были созданы уголки патриотической направленности.</w:t>
            </w:r>
          </w:p>
          <w:p w:rsidR="0092361F" w:rsidRPr="007E4ECE" w:rsidRDefault="0092361F" w:rsidP="00992441">
            <w:pPr>
              <w:pStyle w:val="a7"/>
              <w:jc w:val="both"/>
              <w:rPr>
                <w:sz w:val="24"/>
                <w:szCs w:val="24"/>
                <w:shd w:val="clear" w:color="auto" w:fill="FFFFFF"/>
              </w:rPr>
            </w:pPr>
            <w:r w:rsidRPr="007E4ECE">
              <w:rPr>
                <w:sz w:val="24"/>
                <w:szCs w:val="24"/>
                <w:shd w:val="clear" w:color="auto" w:fill="FFFFFF"/>
              </w:rPr>
              <w:t>К 70-летию Великой  победы, с целью воспитания бережного отношения к памяти павших, уважительного отношения к ветеранам Великой Отечественной войны,  в фойе детского сада был оформлен уголок «Я помню, я горжусь!» -  дети и педагоги принесли фотографии своих бабушек, прабабушек и прадедушек, родственников участников Великой  Отечественной Войны. Разместили боевые награды и боевые заслуги наших героев – однополчан.</w:t>
            </w:r>
          </w:p>
          <w:p w:rsidR="0092361F" w:rsidRPr="007E4ECE" w:rsidRDefault="0092361F" w:rsidP="00992441">
            <w:pPr>
              <w:pStyle w:val="a7"/>
              <w:jc w:val="both"/>
              <w:rPr>
                <w:sz w:val="24"/>
                <w:szCs w:val="24"/>
              </w:rPr>
            </w:pPr>
            <w:r w:rsidRPr="007E4ECE">
              <w:rPr>
                <w:sz w:val="24"/>
                <w:szCs w:val="24"/>
              </w:rPr>
              <w:t>Осуществляется взаимодействие с детской библиотекой,</w:t>
            </w:r>
          </w:p>
          <w:p w:rsidR="0092361F" w:rsidRPr="007E4ECE" w:rsidRDefault="0092361F" w:rsidP="00992441">
            <w:pPr>
              <w:pStyle w:val="a7"/>
              <w:jc w:val="both"/>
              <w:rPr>
                <w:sz w:val="24"/>
                <w:szCs w:val="24"/>
                <w:shd w:val="clear" w:color="auto" w:fill="FFFFFF"/>
              </w:rPr>
            </w:pPr>
            <w:r w:rsidRPr="007E4ECE">
              <w:rPr>
                <w:sz w:val="24"/>
                <w:szCs w:val="24"/>
              </w:rPr>
              <w:t>с музеем боевой славы в СОШ №1.</w:t>
            </w:r>
            <w:r w:rsidRPr="007E4ECE">
              <w:rPr>
                <w:sz w:val="24"/>
                <w:szCs w:val="24"/>
                <w:shd w:val="clear" w:color="auto" w:fill="FFFFFF"/>
              </w:rPr>
              <w:t xml:space="preserve"> </w:t>
            </w:r>
          </w:p>
          <w:p w:rsidR="0092361F" w:rsidRPr="007E4ECE" w:rsidRDefault="0092361F" w:rsidP="00992441">
            <w:pPr>
              <w:pStyle w:val="a7"/>
              <w:jc w:val="both"/>
              <w:rPr>
                <w:sz w:val="24"/>
                <w:szCs w:val="24"/>
              </w:rPr>
            </w:pPr>
            <w:r w:rsidRPr="007E4ECE">
              <w:rPr>
                <w:sz w:val="24"/>
                <w:szCs w:val="24"/>
              </w:rPr>
              <w:t>Дети, родители, сотрудники  детского сада ежегодно принимают участие в акции «Бессмертный полк»</w:t>
            </w:r>
          </w:p>
          <w:p w:rsidR="0092361F" w:rsidRPr="007E4ECE" w:rsidRDefault="0092361F" w:rsidP="00992441">
            <w:pPr>
              <w:pStyle w:val="a7"/>
              <w:jc w:val="both"/>
              <w:rPr>
                <w:sz w:val="24"/>
                <w:szCs w:val="24"/>
              </w:rPr>
            </w:pPr>
          </w:p>
        </w:tc>
      </w:tr>
      <w:tr w:rsidR="0092361F" w:rsidRPr="007E4ECE" w:rsidTr="00992441">
        <w:tc>
          <w:tcPr>
            <w:tcW w:w="2464"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lastRenderedPageBreak/>
              <w:t>Образовательная область «Познавательное развитие»</w:t>
            </w:r>
          </w:p>
        </w:tc>
        <w:tc>
          <w:tcPr>
            <w:tcW w:w="2606"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Программа по «Краеведению «Мой край родной» Программа по экологическому развитию «Наш дом-природа»</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Коллектив детского сада под руководством старшего воспитателя</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Крук Е.Д.,</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воспитателя Ситковой Е.А.</w:t>
            </w:r>
          </w:p>
        </w:tc>
        <w:tc>
          <w:tcPr>
            <w:tcW w:w="2360" w:type="dxa"/>
          </w:tcPr>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группах,</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помещениях детского сада,</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музыкальный зал</w:t>
            </w:r>
          </w:p>
          <w:p w:rsidR="0092361F" w:rsidRPr="007E4ECE" w:rsidRDefault="0092361F" w:rsidP="00992441">
            <w:pPr>
              <w:rPr>
                <w:sz w:val="24"/>
                <w:szCs w:val="24"/>
              </w:rPr>
            </w:pPr>
            <w:r w:rsidRPr="007E4ECE">
              <w:rPr>
                <w:rFonts w:ascii="Times New Roman" w:eastAsia="Times New Roman" w:hAnsi="Times New Roman" w:cs="Times New Roman"/>
                <w:sz w:val="24"/>
                <w:szCs w:val="24"/>
                <w:lang w:eastAsia="ru-RU"/>
              </w:rPr>
              <w:t xml:space="preserve">фойе детского сада </w:t>
            </w:r>
          </w:p>
        </w:tc>
        <w:tc>
          <w:tcPr>
            <w:tcW w:w="7846" w:type="dxa"/>
          </w:tcPr>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Реализация программы предполагает воспитание любви к малой Родине и России.</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Создание в группах уголка краеведения</w:t>
            </w:r>
            <w:proofErr w:type="gramStart"/>
            <w:r w:rsidRPr="007E4ECE">
              <w:rPr>
                <w:rFonts w:ascii="Times New Roman" w:hAnsi="Times New Roman" w:cs="Times New Roman"/>
                <w:sz w:val="24"/>
                <w:szCs w:val="24"/>
              </w:rPr>
              <w:t xml:space="preserve"> ,</w:t>
            </w:r>
            <w:proofErr w:type="gramEnd"/>
            <w:r w:rsidRPr="007E4ECE">
              <w:rPr>
                <w:rFonts w:ascii="Times New Roman" w:hAnsi="Times New Roman" w:cs="Times New Roman"/>
                <w:sz w:val="24"/>
                <w:szCs w:val="24"/>
              </w:rPr>
              <w:t xml:space="preserve"> в котором ребенку предоставляется возможность действовать рисовать, рассматривать книги и иллюстрации,  играть в дидактические игры, создавать коллажи и макеты, играть с использованием макетов, играть в подвижные игры.</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Создана коллекция кукол в народных костюмах</w:t>
            </w:r>
            <w:proofErr w:type="gramStart"/>
            <w:r w:rsidRPr="007E4ECE">
              <w:rPr>
                <w:rFonts w:ascii="Times New Roman" w:hAnsi="Times New Roman" w:cs="Times New Roman"/>
                <w:sz w:val="24"/>
                <w:szCs w:val="24"/>
              </w:rPr>
              <w:t xml:space="preserve"> ;</w:t>
            </w:r>
            <w:proofErr w:type="gramEnd"/>
            <w:r w:rsidRPr="007E4ECE">
              <w:rPr>
                <w:rFonts w:ascii="Times New Roman" w:hAnsi="Times New Roman" w:cs="Times New Roman"/>
                <w:sz w:val="24"/>
                <w:szCs w:val="24"/>
              </w:rPr>
              <w:t xml:space="preserve"> коллекция полезных ископаемых; коллекция лекарственных трав и растений Новосибирской области, Красная книга Новосибирской области, «Достопримечательности поселка », картотека народных подвижных игр, развивающие игры, «Кем и чем славен мой поселок?»</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В методическом кабинете создан уголок с подборкой методического материала об области и районе, а так же литературные произведения писателей поселка Линево. Для более эффективного решения программных задач осуществляется взаимодействие с детской библиотекой, с экологическим музеем гимназии №1,МКДО ЦДОД  «Спутник»</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lastRenderedPageBreak/>
              <w:t>Для успешной реализации задач программ в группах оформлены экологические уголки, которые включают в себя познавательную литературу, экологические игры, иллюстрационный материал, инструменты по уходу за растениями в соответствии с возрастом детей, имеется достаточное количество дидактических игр</w:t>
            </w:r>
            <w:proofErr w:type="gramStart"/>
            <w:r w:rsidRPr="007E4ECE">
              <w:rPr>
                <w:rFonts w:ascii="Times New Roman" w:hAnsi="Times New Roman" w:cs="Times New Roman"/>
                <w:sz w:val="24"/>
                <w:szCs w:val="24"/>
              </w:rPr>
              <w:t xml:space="preserve"> ,</w:t>
            </w:r>
            <w:proofErr w:type="gramEnd"/>
            <w:r w:rsidRPr="007E4ECE">
              <w:rPr>
                <w:rFonts w:ascii="Times New Roman" w:hAnsi="Times New Roman" w:cs="Times New Roman"/>
                <w:sz w:val="24"/>
                <w:szCs w:val="24"/>
              </w:rPr>
              <w:t>лаборатории (работа в лаборатории предполагает превращение детей в «ученых», которые проводят опыты, эксперименты, наблюдения),мини-огороды на окне.</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На территории детского сада</w:t>
            </w:r>
            <w:r w:rsidRPr="007E4ECE">
              <w:rPr>
                <w:sz w:val="24"/>
                <w:szCs w:val="24"/>
              </w:rPr>
              <w:t xml:space="preserve"> </w:t>
            </w:r>
            <w:r w:rsidRPr="007E4ECE">
              <w:rPr>
                <w:rFonts w:ascii="Times New Roman" w:hAnsi="Times New Roman" w:cs="Times New Roman"/>
                <w:sz w:val="24"/>
                <w:szCs w:val="24"/>
              </w:rPr>
              <w:t>огород используют с целью выработки у детей навыков ухода за растениями, знакомства с основными овощными культурами, их значением в нашем рационе. Выращенная продукция используется в детском саду.</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color w:val="000000"/>
                <w:sz w:val="24"/>
                <w:szCs w:val="24"/>
              </w:rPr>
              <w:t>В процессе экологической работы было проведено зонирование территории детского сада, оформлена метеостанция, экологическая тропа, где в разное время экологического года проводятся занятия по изучению и исследованию природы, дидактические игры, организуются прогулки, путешествия, походы, спортивные и экологические праздники, дни здоровья.</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Воспитанники активно участвуют в природоохранных акциях и конкурсах. В детском саду формируются экологические традиции, к которым относятся проведение экологических акций, субботников, разыгрывание тематических сказок.</w:t>
            </w:r>
          </w:p>
          <w:p w:rsidR="0092361F" w:rsidRPr="007E4ECE" w:rsidRDefault="0092361F" w:rsidP="00992441">
            <w:pPr>
              <w:rPr>
                <w:rFonts w:ascii="Times New Roman" w:hAnsi="Times New Roman" w:cs="Times New Roman"/>
                <w:sz w:val="24"/>
                <w:szCs w:val="24"/>
              </w:rPr>
            </w:pPr>
          </w:p>
          <w:p w:rsidR="0092361F" w:rsidRPr="007E4ECE" w:rsidRDefault="0092361F" w:rsidP="00992441">
            <w:pPr>
              <w:rPr>
                <w:rFonts w:ascii="Times New Roman" w:hAnsi="Times New Roman" w:cs="Times New Roman"/>
                <w:sz w:val="24"/>
                <w:szCs w:val="24"/>
              </w:rPr>
            </w:pPr>
          </w:p>
        </w:tc>
      </w:tr>
      <w:tr w:rsidR="0092361F" w:rsidRPr="007E4ECE" w:rsidTr="00992441">
        <w:tc>
          <w:tcPr>
            <w:tcW w:w="2464"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lastRenderedPageBreak/>
              <w:t>Образовательная область «Речевое развитие»</w:t>
            </w:r>
          </w:p>
        </w:tc>
        <w:tc>
          <w:tcPr>
            <w:tcW w:w="2606"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Программа театрального кружка «Дошколенок»</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 xml:space="preserve">Программа подготовки к обучению грамоте детей старшего дошкольного возраста «Буковка».  </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 xml:space="preserve">Коллектив детского сада под руководством </w:t>
            </w:r>
            <w:r w:rsidRPr="007E4ECE">
              <w:rPr>
                <w:rFonts w:ascii="Times New Roman" w:hAnsi="Times New Roman" w:cs="Times New Roman"/>
                <w:sz w:val="24"/>
                <w:szCs w:val="24"/>
              </w:rPr>
              <w:lastRenderedPageBreak/>
              <w:t xml:space="preserve">логопеда Сафроновой Е.Г., воспитателя </w:t>
            </w:r>
            <w:proofErr w:type="spellStart"/>
            <w:r w:rsidRPr="007E4ECE">
              <w:rPr>
                <w:rFonts w:ascii="Times New Roman" w:hAnsi="Times New Roman" w:cs="Times New Roman"/>
                <w:sz w:val="24"/>
                <w:szCs w:val="24"/>
              </w:rPr>
              <w:t>Артюшенко</w:t>
            </w:r>
            <w:proofErr w:type="spellEnd"/>
            <w:r w:rsidRPr="007E4ECE">
              <w:rPr>
                <w:rFonts w:ascii="Times New Roman" w:hAnsi="Times New Roman" w:cs="Times New Roman"/>
                <w:sz w:val="24"/>
                <w:szCs w:val="24"/>
              </w:rPr>
              <w:t xml:space="preserve"> Ю.В.</w:t>
            </w:r>
          </w:p>
          <w:p w:rsidR="0092361F" w:rsidRPr="007E4ECE" w:rsidRDefault="0092361F" w:rsidP="00992441">
            <w:pPr>
              <w:jc w:val="center"/>
              <w:rPr>
                <w:rFonts w:ascii="Times New Roman" w:hAnsi="Times New Roman" w:cs="Times New Roman"/>
                <w:sz w:val="24"/>
                <w:szCs w:val="24"/>
              </w:rPr>
            </w:pPr>
          </w:p>
        </w:tc>
        <w:tc>
          <w:tcPr>
            <w:tcW w:w="2360" w:type="dxa"/>
          </w:tcPr>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lastRenderedPageBreak/>
              <w:t>в  группах,</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помещениях детского сада,</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музыкальный зал</w:t>
            </w:r>
          </w:p>
          <w:p w:rsidR="0092361F" w:rsidRPr="007E4ECE" w:rsidRDefault="0092361F" w:rsidP="00992441">
            <w:pPr>
              <w:rPr>
                <w:sz w:val="24"/>
                <w:szCs w:val="24"/>
              </w:rPr>
            </w:pPr>
            <w:r w:rsidRPr="007E4ECE">
              <w:rPr>
                <w:rFonts w:ascii="Times New Roman" w:eastAsia="Times New Roman" w:hAnsi="Times New Roman" w:cs="Times New Roman"/>
                <w:sz w:val="24"/>
                <w:szCs w:val="24"/>
                <w:lang w:eastAsia="ru-RU"/>
              </w:rPr>
              <w:t>кабинет логопеда, кабинет психолога</w:t>
            </w:r>
          </w:p>
        </w:tc>
        <w:tc>
          <w:tcPr>
            <w:tcW w:w="7846" w:type="dxa"/>
          </w:tcPr>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Реализация программы предполагает создание в группах разных видов  кукольного театра:</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пальчиковый</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плоскостной шагающий театр</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конусный</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теневой</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xml:space="preserve">- </w:t>
            </w:r>
            <w:proofErr w:type="spellStart"/>
            <w:r w:rsidRPr="007E4ECE">
              <w:rPr>
                <w:rFonts w:ascii="Times New Roman" w:hAnsi="Times New Roman" w:cs="Times New Roman"/>
                <w:sz w:val="24"/>
                <w:szCs w:val="24"/>
              </w:rPr>
              <w:t>би-ба-бо</w:t>
            </w:r>
            <w:proofErr w:type="spellEnd"/>
            <w:r w:rsidRPr="007E4ECE">
              <w:rPr>
                <w:rFonts w:ascii="Times New Roman" w:hAnsi="Times New Roman" w:cs="Times New Roman"/>
                <w:sz w:val="24"/>
                <w:szCs w:val="24"/>
              </w:rPr>
              <w:t xml:space="preserve"> (перчаточный)</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xml:space="preserve">- </w:t>
            </w:r>
            <w:proofErr w:type="spellStart"/>
            <w:r w:rsidRPr="007E4ECE">
              <w:rPr>
                <w:rFonts w:ascii="Times New Roman" w:hAnsi="Times New Roman" w:cs="Times New Roman"/>
                <w:sz w:val="24"/>
                <w:szCs w:val="24"/>
              </w:rPr>
              <w:t>фланелеграф</w:t>
            </w:r>
            <w:proofErr w:type="spellEnd"/>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магнитный</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xml:space="preserve">- </w:t>
            </w:r>
            <w:proofErr w:type="spellStart"/>
            <w:r w:rsidRPr="007E4ECE">
              <w:rPr>
                <w:rFonts w:ascii="Times New Roman" w:hAnsi="Times New Roman" w:cs="Times New Roman"/>
                <w:sz w:val="24"/>
                <w:szCs w:val="24"/>
              </w:rPr>
              <w:t>штоковый</w:t>
            </w:r>
            <w:proofErr w:type="spellEnd"/>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lastRenderedPageBreak/>
              <w:t>- масочный</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xml:space="preserve">- </w:t>
            </w:r>
            <w:proofErr w:type="spellStart"/>
            <w:r w:rsidRPr="007E4ECE">
              <w:rPr>
                <w:rFonts w:ascii="Times New Roman" w:hAnsi="Times New Roman" w:cs="Times New Roman"/>
                <w:sz w:val="24"/>
                <w:szCs w:val="24"/>
              </w:rPr>
              <w:t>варежковый</w:t>
            </w:r>
            <w:proofErr w:type="spellEnd"/>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 xml:space="preserve">- </w:t>
            </w:r>
            <w:proofErr w:type="gramStart"/>
            <w:r w:rsidRPr="007E4ECE">
              <w:rPr>
                <w:rFonts w:ascii="Times New Roman" w:hAnsi="Times New Roman" w:cs="Times New Roman"/>
                <w:sz w:val="24"/>
                <w:szCs w:val="24"/>
              </w:rPr>
              <w:t>игрушечный</w:t>
            </w:r>
            <w:proofErr w:type="gramEnd"/>
            <w:r w:rsidRPr="007E4ECE">
              <w:rPr>
                <w:rFonts w:ascii="Times New Roman" w:hAnsi="Times New Roman" w:cs="Times New Roman"/>
                <w:sz w:val="24"/>
                <w:szCs w:val="24"/>
              </w:rPr>
              <w:t xml:space="preserve"> (резиновые, деревянные, мягкие куклы)</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Совместно с родителями создаются костюмы</w:t>
            </w:r>
            <w:proofErr w:type="gramStart"/>
            <w:r w:rsidRPr="007E4ECE">
              <w:rPr>
                <w:rFonts w:ascii="Times New Roman" w:hAnsi="Times New Roman" w:cs="Times New Roman"/>
                <w:sz w:val="24"/>
                <w:szCs w:val="24"/>
              </w:rPr>
              <w:t xml:space="preserve"> ,</w:t>
            </w:r>
            <w:proofErr w:type="gramEnd"/>
            <w:r w:rsidRPr="007E4ECE">
              <w:rPr>
                <w:rFonts w:ascii="Times New Roman" w:hAnsi="Times New Roman" w:cs="Times New Roman"/>
                <w:sz w:val="24"/>
                <w:szCs w:val="24"/>
              </w:rPr>
              <w:t>декорации,  ширмы к постановкам.</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В группах компенсирующей направленности созданы специальные уголки для успешного устранения речевого дефекта, преодоления отставания в речевом развитии.</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Осуществляется взаимодействие с детской библиотекой</w:t>
            </w:r>
            <w:proofErr w:type="gramStart"/>
            <w:r w:rsidRPr="007E4ECE">
              <w:rPr>
                <w:rFonts w:ascii="Times New Roman" w:hAnsi="Times New Roman" w:cs="Times New Roman"/>
                <w:sz w:val="24"/>
                <w:szCs w:val="24"/>
              </w:rPr>
              <w:t xml:space="preserve"> ,</w:t>
            </w:r>
            <w:proofErr w:type="gramEnd"/>
            <w:r w:rsidRPr="007E4ECE">
              <w:rPr>
                <w:rFonts w:ascii="Times New Roman" w:hAnsi="Times New Roman" w:cs="Times New Roman"/>
                <w:sz w:val="24"/>
                <w:szCs w:val="24"/>
              </w:rPr>
              <w:t>с детской школой искусств, с кружком театрализации гимназии №1.</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Опыт работы по данной программе представлялся на конкурсе: «Волшебный мир театра»</w:t>
            </w:r>
          </w:p>
          <w:p w:rsidR="0092361F" w:rsidRPr="007E4ECE" w:rsidRDefault="0092361F" w:rsidP="00992441">
            <w:pPr>
              <w:rPr>
                <w:rFonts w:ascii="Times New Roman" w:hAnsi="Times New Roman" w:cs="Times New Roman"/>
                <w:sz w:val="24"/>
                <w:szCs w:val="24"/>
              </w:rPr>
            </w:pPr>
          </w:p>
        </w:tc>
      </w:tr>
      <w:tr w:rsidR="0092361F" w:rsidRPr="007E4ECE" w:rsidTr="00992441">
        <w:trPr>
          <w:trHeight w:val="598"/>
        </w:trPr>
        <w:tc>
          <w:tcPr>
            <w:tcW w:w="2464" w:type="dxa"/>
            <w:vMerge w:val="restart"/>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lastRenderedPageBreak/>
              <w:t>Образовательная область «Художественно-эстетическое развитие»</w:t>
            </w:r>
          </w:p>
        </w:tc>
        <w:tc>
          <w:tcPr>
            <w:tcW w:w="2606"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Программа фольклорного кружка «Горенка».</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Коллектив детского сада под руководством музыкального руководителя Колесниковой Г.П.</w:t>
            </w:r>
          </w:p>
        </w:tc>
        <w:tc>
          <w:tcPr>
            <w:tcW w:w="2360" w:type="dxa"/>
          </w:tcPr>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группах,</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помещениях детского сада,</w:t>
            </w:r>
          </w:p>
          <w:p w:rsidR="0092361F" w:rsidRPr="007E4ECE" w:rsidRDefault="0092361F" w:rsidP="00992441">
            <w:pPr>
              <w:rPr>
                <w:sz w:val="24"/>
                <w:szCs w:val="24"/>
              </w:rPr>
            </w:pPr>
            <w:r w:rsidRPr="007E4ECE">
              <w:rPr>
                <w:rFonts w:ascii="Times New Roman" w:eastAsia="Times New Roman" w:hAnsi="Times New Roman" w:cs="Times New Roman"/>
                <w:sz w:val="24"/>
                <w:szCs w:val="24"/>
                <w:lang w:eastAsia="ru-RU"/>
              </w:rPr>
              <w:t>музыкальный зал</w:t>
            </w:r>
          </w:p>
        </w:tc>
        <w:tc>
          <w:tcPr>
            <w:tcW w:w="7846" w:type="dxa"/>
          </w:tcPr>
          <w:p w:rsidR="0092361F" w:rsidRPr="007E4ECE" w:rsidRDefault="0092361F" w:rsidP="00992441">
            <w:pPr>
              <w:rPr>
                <w:rStyle w:val="ab"/>
                <w:b w:val="0"/>
                <w:sz w:val="24"/>
                <w:szCs w:val="24"/>
                <w:bdr w:val="none" w:sz="0" w:space="0" w:color="auto" w:frame="1"/>
                <w:shd w:val="clear" w:color="auto" w:fill="FFFFFF"/>
              </w:rPr>
            </w:pPr>
            <w:r w:rsidRPr="007E4ECE">
              <w:rPr>
                <w:rFonts w:ascii="Times New Roman" w:hAnsi="Times New Roman" w:cs="Times New Roman"/>
                <w:sz w:val="24"/>
                <w:szCs w:val="24"/>
                <w:shd w:val="clear" w:color="auto" w:fill="FFFFFF"/>
              </w:rPr>
              <w:t>В каждой группе созданы музыкальные уголки для </w:t>
            </w:r>
            <w:r w:rsidRPr="007E4ECE">
              <w:rPr>
                <w:rStyle w:val="ab"/>
                <w:sz w:val="24"/>
                <w:szCs w:val="24"/>
                <w:bdr w:val="none" w:sz="0" w:space="0" w:color="auto" w:frame="1"/>
                <w:shd w:val="clear" w:color="auto" w:fill="FFFFFF"/>
              </w:rPr>
              <w:t>развития</w:t>
            </w:r>
            <w:r w:rsidRPr="007E4ECE">
              <w:rPr>
                <w:rFonts w:ascii="Times New Roman" w:hAnsi="Times New Roman" w:cs="Times New Roman"/>
                <w:sz w:val="24"/>
                <w:szCs w:val="24"/>
                <w:shd w:val="clear" w:color="auto" w:fill="FFFFFF"/>
              </w:rPr>
              <w:t>  творческих способностей дошкольников. Содержание </w:t>
            </w:r>
            <w:r w:rsidRPr="007E4ECE">
              <w:rPr>
                <w:rStyle w:val="ab"/>
                <w:sz w:val="24"/>
                <w:szCs w:val="24"/>
                <w:bdr w:val="none" w:sz="0" w:space="0" w:color="auto" w:frame="1"/>
                <w:shd w:val="clear" w:color="auto" w:fill="FFFFFF"/>
              </w:rPr>
              <w:t>музыкальной среды</w:t>
            </w:r>
            <w:r w:rsidRPr="007E4ECE">
              <w:rPr>
                <w:rFonts w:ascii="Times New Roman" w:hAnsi="Times New Roman" w:cs="Times New Roman"/>
                <w:sz w:val="24"/>
                <w:szCs w:val="24"/>
                <w:shd w:val="clear" w:color="auto" w:fill="FFFFFF"/>
              </w:rPr>
              <w:t> в группах отражает принцип системности в овладении </w:t>
            </w:r>
            <w:r w:rsidRPr="007E4ECE">
              <w:rPr>
                <w:rStyle w:val="ab"/>
                <w:sz w:val="24"/>
                <w:szCs w:val="24"/>
                <w:bdr w:val="none" w:sz="0" w:space="0" w:color="auto" w:frame="1"/>
                <w:shd w:val="clear" w:color="auto" w:fill="FFFFFF"/>
              </w:rPr>
              <w:t>музыкальной</w:t>
            </w:r>
            <w:r w:rsidRPr="007E4ECE">
              <w:rPr>
                <w:rFonts w:ascii="Times New Roman" w:hAnsi="Times New Roman" w:cs="Times New Roman"/>
                <w:sz w:val="24"/>
                <w:szCs w:val="24"/>
                <w:shd w:val="clear" w:color="auto" w:fill="FFFFFF"/>
              </w:rPr>
              <w:t> деятельностью и соответствует возрасту, поэтому содержание </w:t>
            </w:r>
            <w:r w:rsidRPr="007E4ECE">
              <w:rPr>
                <w:rStyle w:val="ab"/>
                <w:sz w:val="24"/>
                <w:szCs w:val="24"/>
                <w:bdr w:val="none" w:sz="0" w:space="0" w:color="auto" w:frame="1"/>
                <w:shd w:val="clear" w:color="auto" w:fill="FFFFFF"/>
              </w:rPr>
              <w:t xml:space="preserve">среды </w:t>
            </w:r>
            <w:r w:rsidRPr="007E4ECE">
              <w:rPr>
                <w:rFonts w:ascii="Times New Roman" w:hAnsi="Times New Roman" w:cs="Times New Roman"/>
                <w:sz w:val="24"/>
                <w:szCs w:val="24"/>
                <w:shd w:val="clear" w:color="auto" w:fill="FFFFFF"/>
              </w:rPr>
              <w:t>усложняется по возрастным ступеням. Использование   нестандартного </w:t>
            </w:r>
            <w:r w:rsidRPr="007E4ECE">
              <w:rPr>
                <w:rStyle w:val="ab"/>
                <w:sz w:val="24"/>
                <w:szCs w:val="24"/>
                <w:bdr w:val="none" w:sz="0" w:space="0" w:color="auto" w:frame="1"/>
                <w:shd w:val="clear" w:color="auto" w:fill="FFFFFF"/>
              </w:rPr>
              <w:t>музыкального оборудования</w:t>
            </w:r>
            <w:r w:rsidRPr="007E4ECE">
              <w:rPr>
                <w:rFonts w:ascii="Times New Roman" w:hAnsi="Times New Roman" w:cs="Times New Roman"/>
                <w:b/>
                <w:sz w:val="24"/>
                <w:szCs w:val="24"/>
                <w:shd w:val="clear" w:color="auto" w:fill="FFFFFF"/>
              </w:rPr>
              <w:t>,</w:t>
            </w:r>
            <w:r w:rsidRPr="007E4ECE">
              <w:rPr>
                <w:rFonts w:ascii="Times New Roman" w:hAnsi="Times New Roman" w:cs="Times New Roman"/>
                <w:sz w:val="24"/>
                <w:szCs w:val="24"/>
                <w:shd w:val="clear" w:color="auto" w:fill="FFFFFF"/>
              </w:rPr>
              <w:t xml:space="preserve"> изготовленного руками родителей, детей и педагогов  очень полезно, так как позволяет обеспечивать динамичность </w:t>
            </w:r>
            <w:r w:rsidRPr="007E4ECE">
              <w:rPr>
                <w:rStyle w:val="ab"/>
                <w:sz w:val="24"/>
                <w:szCs w:val="24"/>
                <w:bdr w:val="none" w:sz="0" w:space="0" w:color="auto" w:frame="1"/>
                <w:shd w:val="clear" w:color="auto" w:fill="FFFFFF"/>
              </w:rPr>
              <w:t>музыкальной среды</w:t>
            </w:r>
            <w:r w:rsidRPr="007E4ECE">
              <w:rPr>
                <w:rFonts w:ascii="Times New Roman" w:hAnsi="Times New Roman" w:cs="Times New Roman"/>
                <w:sz w:val="24"/>
                <w:szCs w:val="24"/>
                <w:shd w:val="clear" w:color="auto" w:fill="FFFFFF"/>
              </w:rPr>
              <w:t>, постоянное её обновление, а это, в свою очередь, вызывает у детей интерес к </w:t>
            </w:r>
            <w:r w:rsidRPr="007E4ECE">
              <w:rPr>
                <w:rStyle w:val="ab"/>
                <w:sz w:val="24"/>
                <w:szCs w:val="24"/>
                <w:bdr w:val="none" w:sz="0" w:space="0" w:color="auto" w:frame="1"/>
                <w:shd w:val="clear" w:color="auto" w:fill="FFFFFF"/>
              </w:rPr>
              <w:t>музыкальной деятельности. Детский оркестр пополняется  музыкальными инструментами</w:t>
            </w:r>
            <w:proofErr w:type="gramStart"/>
            <w:r w:rsidRPr="007E4ECE">
              <w:rPr>
                <w:rStyle w:val="ab"/>
                <w:sz w:val="24"/>
                <w:szCs w:val="24"/>
                <w:bdr w:val="none" w:sz="0" w:space="0" w:color="auto" w:frame="1"/>
                <w:shd w:val="clear" w:color="auto" w:fill="FFFFFF"/>
              </w:rPr>
              <w:t xml:space="preserve"> .</w:t>
            </w:r>
            <w:proofErr w:type="gramEnd"/>
          </w:p>
          <w:p w:rsidR="0092361F" w:rsidRPr="007E4ECE" w:rsidRDefault="0092361F" w:rsidP="00992441">
            <w:pPr>
              <w:rPr>
                <w:rFonts w:ascii="Times New Roman" w:hAnsi="Times New Roman" w:cs="Times New Roman"/>
                <w:bCs/>
                <w:sz w:val="24"/>
                <w:szCs w:val="24"/>
                <w:bdr w:val="none" w:sz="0" w:space="0" w:color="auto" w:frame="1"/>
                <w:shd w:val="clear" w:color="auto" w:fill="FFFFFF"/>
              </w:rPr>
            </w:pPr>
            <w:r w:rsidRPr="007E4ECE">
              <w:rPr>
                <w:rStyle w:val="ab"/>
                <w:sz w:val="24"/>
                <w:szCs w:val="24"/>
                <w:bdr w:val="none" w:sz="0" w:space="0" w:color="auto" w:frame="1"/>
                <w:shd w:val="clear" w:color="auto" w:fill="FFFFFF"/>
              </w:rPr>
              <w:t>Красочное оформление музыкального зала, хорошо подобранный музыкальный материал, красивые костюмы</w:t>
            </w:r>
            <w:proofErr w:type="gramStart"/>
            <w:r w:rsidRPr="007E4ECE">
              <w:rPr>
                <w:rStyle w:val="ab"/>
                <w:sz w:val="24"/>
                <w:szCs w:val="24"/>
                <w:bdr w:val="none" w:sz="0" w:space="0" w:color="auto" w:frame="1"/>
                <w:shd w:val="clear" w:color="auto" w:fill="FFFFFF"/>
              </w:rPr>
              <w:t xml:space="preserve"> ,</w:t>
            </w:r>
            <w:proofErr w:type="gramEnd"/>
            <w:r w:rsidRPr="007E4ECE">
              <w:rPr>
                <w:rStyle w:val="ab"/>
                <w:sz w:val="24"/>
                <w:szCs w:val="24"/>
                <w:bdr w:val="none" w:sz="0" w:space="0" w:color="auto" w:frame="1"/>
                <w:shd w:val="clear" w:color="auto" w:fill="FFFFFF"/>
              </w:rPr>
              <w:t>всё так же изготавливается руками педагогов и родителей. Когда своими руками создаются украшения, элементы декора и декорации, то всё это создаёт атмосферу праздника, радует детей и взрослых, объединяет, развивает воображение и фантазию. Оформляется мини-сцена для театрализованных представлений.</w:t>
            </w:r>
          </w:p>
          <w:p w:rsidR="0092361F" w:rsidRPr="007E4ECE" w:rsidRDefault="0092361F" w:rsidP="00992441">
            <w:pPr>
              <w:rPr>
                <w:rFonts w:ascii="Times New Roman" w:hAnsi="Times New Roman" w:cs="Times New Roman"/>
                <w:sz w:val="24"/>
                <w:szCs w:val="24"/>
              </w:rPr>
            </w:pPr>
            <w:r w:rsidRPr="007E4ECE">
              <w:rPr>
                <w:rStyle w:val="ab"/>
                <w:sz w:val="24"/>
                <w:szCs w:val="24"/>
                <w:bdr w:val="none" w:sz="0" w:space="0" w:color="auto" w:frame="1"/>
                <w:shd w:val="clear" w:color="auto" w:fill="FFFFFF"/>
              </w:rPr>
              <w:t xml:space="preserve"> </w:t>
            </w:r>
            <w:r w:rsidRPr="007E4ECE">
              <w:rPr>
                <w:rFonts w:ascii="Times New Roman" w:hAnsi="Times New Roman" w:cs="Times New Roman"/>
                <w:sz w:val="24"/>
                <w:szCs w:val="24"/>
              </w:rPr>
              <w:t>В музыкальном зале создан музей «Русская изба»</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 xml:space="preserve"> Репертуар, предлагаемый детям в процессе кружковой работы, включает </w:t>
            </w:r>
            <w:r w:rsidRPr="007E4ECE">
              <w:rPr>
                <w:rFonts w:ascii="Times New Roman" w:hAnsi="Times New Roman" w:cs="Times New Roman"/>
                <w:sz w:val="24"/>
                <w:szCs w:val="24"/>
              </w:rPr>
              <w:lastRenderedPageBreak/>
              <w:t>5 основных разделов: «Детский музыкальный фольклор», «Народная песня»,</w:t>
            </w:r>
            <w:r w:rsidRPr="007E4ECE">
              <w:rPr>
                <w:rFonts w:ascii="Times New Roman" w:hAnsi="Times New Roman" w:cs="Times New Roman"/>
                <w:sz w:val="24"/>
                <w:szCs w:val="24"/>
                <w:shd w:val="clear" w:color="auto" w:fill="FFFFFF"/>
              </w:rPr>
              <w:t xml:space="preserve"> </w:t>
            </w:r>
            <w:r w:rsidRPr="007E4ECE">
              <w:rPr>
                <w:rStyle w:val="apple-converted-space"/>
                <w:rFonts w:ascii="Times New Roman" w:hAnsi="Times New Roman" w:cs="Times New Roman"/>
                <w:sz w:val="24"/>
                <w:szCs w:val="24"/>
                <w:shd w:val="clear" w:color="auto" w:fill="FFFFFF"/>
              </w:rPr>
              <w:t> </w:t>
            </w:r>
            <w:r w:rsidRPr="007E4ECE">
              <w:rPr>
                <w:rFonts w:ascii="Times New Roman" w:hAnsi="Times New Roman" w:cs="Times New Roman"/>
                <w:sz w:val="24"/>
                <w:szCs w:val="24"/>
                <w:shd w:val="clear" w:color="auto" w:fill="FFFFFF"/>
              </w:rPr>
              <w:t>«Игровой фольклор», «Хороводы»,</w:t>
            </w:r>
            <w:r w:rsidRPr="007E4ECE">
              <w:rPr>
                <w:rFonts w:ascii="Times New Roman" w:hAnsi="Times New Roman" w:cs="Times New Roman"/>
                <w:sz w:val="24"/>
                <w:szCs w:val="24"/>
              </w:rPr>
              <w:t xml:space="preserve"> </w:t>
            </w:r>
            <w:r w:rsidRPr="007E4ECE">
              <w:rPr>
                <w:rFonts w:ascii="Times New Roman" w:hAnsi="Times New Roman" w:cs="Times New Roman"/>
                <w:sz w:val="24"/>
                <w:szCs w:val="24"/>
                <w:shd w:val="clear" w:color="auto" w:fill="FFFFFF"/>
              </w:rPr>
              <w:t>«Игра на детских музыкальных инструментах».</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 xml:space="preserve">Отработанные фольклорные номера включаются в </w:t>
            </w:r>
            <w:proofErr w:type="spellStart"/>
            <w:r w:rsidRPr="007E4ECE">
              <w:rPr>
                <w:rFonts w:ascii="Times New Roman" w:hAnsi="Times New Roman" w:cs="Times New Roman"/>
                <w:sz w:val="24"/>
                <w:szCs w:val="24"/>
              </w:rPr>
              <w:t>общесадовские</w:t>
            </w:r>
            <w:proofErr w:type="spellEnd"/>
            <w:r w:rsidRPr="007E4ECE">
              <w:rPr>
                <w:rFonts w:ascii="Times New Roman" w:hAnsi="Times New Roman" w:cs="Times New Roman"/>
                <w:sz w:val="24"/>
                <w:szCs w:val="24"/>
              </w:rPr>
              <w:t xml:space="preserve"> праздники, развлечения.</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Осуществляется взаимодействие с детской школой искусств,</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детской библиотекой.</w:t>
            </w:r>
          </w:p>
          <w:p w:rsidR="0092361F" w:rsidRPr="007E4ECE" w:rsidRDefault="0092361F" w:rsidP="00992441">
            <w:pPr>
              <w:jc w:val="both"/>
              <w:rPr>
                <w:rFonts w:ascii="Times New Roman" w:hAnsi="Times New Roman" w:cs="Times New Roman"/>
                <w:sz w:val="24"/>
                <w:szCs w:val="24"/>
              </w:rPr>
            </w:pPr>
            <w:r w:rsidRPr="007E4ECE">
              <w:rPr>
                <w:rFonts w:ascii="Times New Roman" w:hAnsi="Times New Roman" w:cs="Times New Roman"/>
                <w:sz w:val="24"/>
                <w:szCs w:val="24"/>
              </w:rPr>
              <w:t>Опыт работы кружка по данной программе неоднократно представлялся на конкурсах, фестивалях разного уровня.</w:t>
            </w:r>
          </w:p>
          <w:p w:rsidR="0092361F" w:rsidRPr="007E4ECE" w:rsidRDefault="0092361F" w:rsidP="00992441">
            <w:pPr>
              <w:jc w:val="both"/>
              <w:rPr>
                <w:sz w:val="24"/>
                <w:szCs w:val="24"/>
              </w:rPr>
            </w:pPr>
          </w:p>
        </w:tc>
      </w:tr>
      <w:tr w:rsidR="0092361F" w:rsidRPr="007E4ECE" w:rsidTr="00992441">
        <w:trPr>
          <w:trHeight w:val="597"/>
        </w:trPr>
        <w:tc>
          <w:tcPr>
            <w:tcW w:w="2464" w:type="dxa"/>
            <w:vMerge/>
          </w:tcPr>
          <w:p w:rsidR="0092361F" w:rsidRPr="007E4ECE" w:rsidRDefault="0092361F" w:rsidP="00992441">
            <w:pPr>
              <w:jc w:val="center"/>
              <w:rPr>
                <w:rFonts w:ascii="Times New Roman" w:hAnsi="Times New Roman" w:cs="Times New Roman"/>
                <w:sz w:val="24"/>
                <w:szCs w:val="24"/>
              </w:rPr>
            </w:pPr>
          </w:p>
        </w:tc>
        <w:tc>
          <w:tcPr>
            <w:tcW w:w="2606" w:type="dxa"/>
          </w:tcPr>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Программа кружка</w:t>
            </w:r>
            <w:proofErr w:type="gramStart"/>
            <w:r w:rsidRPr="007E4ECE">
              <w:rPr>
                <w:rFonts w:ascii="Times New Roman" w:hAnsi="Times New Roman" w:cs="Times New Roman"/>
                <w:sz w:val="24"/>
                <w:szCs w:val="24"/>
              </w:rPr>
              <w:t>"Б</w:t>
            </w:r>
            <w:proofErr w:type="gramEnd"/>
            <w:r w:rsidRPr="007E4ECE">
              <w:rPr>
                <w:rFonts w:ascii="Times New Roman" w:hAnsi="Times New Roman" w:cs="Times New Roman"/>
                <w:sz w:val="24"/>
                <w:szCs w:val="24"/>
              </w:rPr>
              <w:t>умажное кружево".</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Программа кружка "Волшебный пластилин".</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 xml:space="preserve">Коллектив детского сада под руководством воспитателя Герцог </w:t>
            </w:r>
            <w:proofErr w:type="spellStart"/>
            <w:r w:rsidRPr="007E4ECE">
              <w:rPr>
                <w:rFonts w:ascii="Times New Roman" w:hAnsi="Times New Roman" w:cs="Times New Roman"/>
                <w:sz w:val="24"/>
                <w:szCs w:val="24"/>
              </w:rPr>
              <w:t>Н.А.,воспитателя</w:t>
            </w:r>
            <w:proofErr w:type="spellEnd"/>
            <w:r w:rsidRPr="007E4ECE">
              <w:rPr>
                <w:rFonts w:ascii="Times New Roman" w:hAnsi="Times New Roman" w:cs="Times New Roman"/>
                <w:sz w:val="24"/>
                <w:szCs w:val="24"/>
              </w:rPr>
              <w:t xml:space="preserve"> Десненко Е.В.</w:t>
            </w:r>
          </w:p>
        </w:tc>
        <w:tc>
          <w:tcPr>
            <w:tcW w:w="2360" w:type="dxa"/>
          </w:tcPr>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группах,</w:t>
            </w:r>
          </w:p>
          <w:p w:rsidR="0092361F" w:rsidRPr="007E4ECE" w:rsidRDefault="0092361F" w:rsidP="00992441">
            <w:pPr>
              <w:rPr>
                <w:rFonts w:ascii="Times New Roman" w:hAnsi="Times New Roman" w:cs="Times New Roman"/>
                <w:sz w:val="24"/>
                <w:szCs w:val="24"/>
              </w:rPr>
            </w:pPr>
            <w:r w:rsidRPr="007E4ECE">
              <w:rPr>
                <w:rFonts w:ascii="Times New Roman" w:hAnsi="Times New Roman" w:cs="Times New Roman"/>
                <w:sz w:val="24"/>
                <w:szCs w:val="24"/>
              </w:rPr>
              <w:t>в помещениях детского сада,</w:t>
            </w:r>
          </w:p>
          <w:p w:rsidR="0092361F" w:rsidRPr="007E4ECE" w:rsidRDefault="0092361F" w:rsidP="00992441">
            <w:pPr>
              <w:rPr>
                <w:rFonts w:ascii="Times New Roman" w:eastAsia="Times New Roman" w:hAnsi="Times New Roman" w:cs="Times New Roman"/>
                <w:sz w:val="24"/>
                <w:szCs w:val="24"/>
                <w:lang w:eastAsia="ru-RU"/>
              </w:rPr>
            </w:pPr>
            <w:r w:rsidRPr="007E4ECE">
              <w:rPr>
                <w:rFonts w:ascii="Times New Roman" w:eastAsia="Times New Roman" w:hAnsi="Times New Roman" w:cs="Times New Roman"/>
                <w:sz w:val="24"/>
                <w:szCs w:val="24"/>
                <w:lang w:eastAsia="ru-RU"/>
              </w:rPr>
              <w:t>музыкальный зал</w:t>
            </w:r>
          </w:p>
          <w:p w:rsidR="0092361F" w:rsidRPr="007E4ECE" w:rsidRDefault="0092361F" w:rsidP="00992441">
            <w:pPr>
              <w:rPr>
                <w:rFonts w:ascii="Times New Roman" w:hAnsi="Times New Roman" w:cs="Times New Roman"/>
                <w:sz w:val="24"/>
                <w:szCs w:val="24"/>
              </w:rPr>
            </w:pPr>
            <w:r w:rsidRPr="007E4ECE">
              <w:rPr>
                <w:rFonts w:ascii="Times New Roman" w:eastAsia="Times New Roman" w:hAnsi="Times New Roman" w:cs="Times New Roman"/>
                <w:sz w:val="24"/>
                <w:szCs w:val="24"/>
                <w:lang w:eastAsia="ru-RU"/>
              </w:rPr>
              <w:t>фойе детского сада</w:t>
            </w:r>
          </w:p>
        </w:tc>
        <w:tc>
          <w:tcPr>
            <w:tcW w:w="7846" w:type="dxa"/>
            <w:tcBorders>
              <w:bottom w:val="single" w:sz="4" w:space="0" w:color="auto"/>
            </w:tcBorders>
          </w:tcPr>
          <w:p w:rsidR="0092361F" w:rsidRPr="007E4ECE" w:rsidRDefault="0092361F" w:rsidP="00992441">
            <w:pPr>
              <w:pStyle w:val="a9"/>
              <w:shd w:val="clear" w:color="auto" w:fill="FFFFFF"/>
              <w:spacing w:before="0" w:beforeAutospacing="0" w:after="0" w:afterAutospacing="0" w:line="352" w:lineRule="atLeast"/>
              <w:ind w:firstLine="708"/>
              <w:rPr>
                <w:rFonts w:ascii="Arial" w:hAnsi="Arial" w:cs="Arial"/>
              </w:rPr>
            </w:pPr>
            <w:r w:rsidRPr="007E4ECE">
              <w:t>Для занятий в кружке имеется набор материалов для детского творчества, бросового  и природного материала. Весь необходимый материал  расположен в доступном для детей месте.</w:t>
            </w:r>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Представлена информации для родителей о работе кружка, индивидуальные консультации</w:t>
            </w:r>
            <w:proofErr w:type="gramStart"/>
            <w:r w:rsidRPr="007E4ECE">
              <w:rPr>
                <w:rFonts w:ascii="Times New Roman" w:hAnsi="Times New Roman" w:cs="Times New Roman"/>
                <w:sz w:val="24"/>
                <w:szCs w:val="24"/>
              </w:rPr>
              <w:t xml:space="preserve"> .</w:t>
            </w:r>
            <w:proofErr w:type="gramEnd"/>
          </w:p>
          <w:p w:rsidR="0092361F" w:rsidRPr="007E4ECE" w:rsidRDefault="0092361F" w:rsidP="00992441">
            <w:pPr>
              <w:jc w:val="center"/>
              <w:rPr>
                <w:rFonts w:ascii="Times New Roman" w:hAnsi="Times New Roman" w:cs="Times New Roman"/>
                <w:sz w:val="24"/>
                <w:szCs w:val="24"/>
              </w:rPr>
            </w:pPr>
            <w:r w:rsidRPr="007E4ECE">
              <w:rPr>
                <w:rFonts w:ascii="Times New Roman" w:hAnsi="Times New Roman" w:cs="Times New Roman"/>
                <w:sz w:val="24"/>
                <w:szCs w:val="24"/>
              </w:rPr>
              <w:t>Оформляются выставки детских поделок в группе, в фойе детского сада. Оформляется альбом с фотографиями лучших работ.  Осуществляется взаимодействие с детской школой искусств</w:t>
            </w:r>
            <w:proofErr w:type="gramStart"/>
            <w:r w:rsidRPr="007E4ECE">
              <w:rPr>
                <w:rFonts w:ascii="Times New Roman" w:hAnsi="Times New Roman" w:cs="Times New Roman"/>
                <w:sz w:val="24"/>
                <w:szCs w:val="24"/>
              </w:rPr>
              <w:t xml:space="preserve"> ,</w:t>
            </w:r>
            <w:proofErr w:type="gramEnd"/>
            <w:r w:rsidRPr="007E4ECE">
              <w:rPr>
                <w:rFonts w:ascii="Times New Roman" w:hAnsi="Times New Roman" w:cs="Times New Roman"/>
                <w:sz w:val="24"/>
                <w:szCs w:val="24"/>
              </w:rPr>
              <w:t>с детской художественной школой. Дети совместно с педагогами  принимают участие в конкурсах и выставках. Ежегодно участвуют в районном конкурсе "Мир глазами детей"</w:t>
            </w:r>
          </w:p>
          <w:p w:rsidR="0092361F" w:rsidRPr="007E4ECE" w:rsidRDefault="0092361F" w:rsidP="00992441">
            <w:pPr>
              <w:rPr>
                <w:rFonts w:ascii="Times New Roman" w:hAnsi="Times New Roman" w:cs="Times New Roman"/>
                <w:sz w:val="24"/>
                <w:szCs w:val="24"/>
              </w:rPr>
            </w:pPr>
          </w:p>
        </w:tc>
      </w:tr>
      <w:tr w:rsidR="0092361F" w:rsidRPr="007E4ECE" w:rsidTr="00992441">
        <w:tc>
          <w:tcPr>
            <w:tcW w:w="2464" w:type="dxa"/>
          </w:tcPr>
          <w:p w:rsidR="0092361F" w:rsidRPr="007E4ECE" w:rsidRDefault="0092361F" w:rsidP="00992441">
            <w:pPr>
              <w:ind w:left="360"/>
              <w:jc w:val="center"/>
              <w:rPr>
                <w:rFonts w:ascii="Times New Roman" w:hAnsi="Times New Roman" w:cs="Times New Roman"/>
                <w:sz w:val="24"/>
                <w:szCs w:val="24"/>
              </w:rPr>
            </w:pPr>
            <w:r w:rsidRPr="007E4ECE">
              <w:rPr>
                <w:rFonts w:ascii="Times New Roman" w:hAnsi="Times New Roman" w:cs="Times New Roman"/>
                <w:sz w:val="24"/>
                <w:szCs w:val="24"/>
              </w:rPr>
              <w:t>Ранний возраст</w:t>
            </w:r>
          </w:p>
        </w:tc>
        <w:tc>
          <w:tcPr>
            <w:tcW w:w="2606" w:type="dxa"/>
          </w:tcPr>
          <w:p w:rsidR="0092361F" w:rsidRPr="007E4ECE" w:rsidRDefault="0092361F" w:rsidP="00992441">
            <w:pPr>
              <w:ind w:left="360"/>
              <w:rPr>
                <w:rFonts w:ascii="Times New Roman" w:hAnsi="Times New Roman" w:cs="Times New Roman"/>
                <w:sz w:val="24"/>
                <w:szCs w:val="24"/>
              </w:rPr>
            </w:pPr>
            <w:r w:rsidRPr="007E4ECE">
              <w:rPr>
                <w:rFonts w:ascii="Times New Roman" w:hAnsi="Times New Roman" w:cs="Times New Roman"/>
                <w:sz w:val="24"/>
                <w:szCs w:val="24"/>
              </w:rPr>
              <w:t>Программа по адаптации «В детский сад с радостью»</w:t>
            </w:r>
          </w:p>
          <w:p w:rsidR="0092361F" w:rsidRPr="007E4ECE" w:rsidRDefault="0092361F" w:rsidP="00992441">
            <w:pPr>
              <w:ind w:left="360"/>
              <w:rPr>
                <w:rFonts w:ascii="Times New Roman" w:hAnsi="Times New Roman" w:cs="Times New Roman"/>
                <w:sz w:val="24"/>
                <w:szCs w:val="24"/>
              </w:rPr>
            </w:pPr>
            <w:r w:rsidRPr="007E4ECE">
              <w:rPr>
                <w:rFonts w:ascii="Times New Roman" w:hAnsi="Times New Roman" w:cs="Times New Roman"/>
                <w:sz w:val="24"/>
                <w:szCs w:val="24"/>
              </w:rPr>
              <w:t>Коллектив детского сада под руководством старшего воспитателя Анафриенко  Л.А.</w:t>
            </w:r>
          </w:p>
        </w:tc>
        <w:tc>
          <w:tcPr>
            <w:tcW w:w="2360" w:type="dxa"/>
            <w:tcBorders>
              <w:right w:val="single" w:sz="4" w:space="0" w:color="auto"/>
            </w:tcBorders>
          </w:tcPr>
          <w:p w:rsidR="0092361F" w:rsidRPr="007E4ECE" w:rsidRDefault="0092361F" w:rsidP="00992441">
            <w:pPr>
              <w:ind w:left="360"/>
              <w:rPr>
                <w:rFonts w:ascii="Times New Roman" w:hAnsi="Times New Roman" w:cs="Times New Roman"/>
                <w:sz w:val="24"/>
                <w:szCs w:val="24"/>
              </w:rPr>
            </w:pPr>
            <w:r w:rsidRPr="007E4ECE">
              <w:rPr>
                <w:rFonts w:ascii="Times New Roman" w:hAnsi="Times New Roman" w:cs="Times New Roman"/>
                <w:sz w:val="24"/>
                <w:szCs w:val="24"/>
              </w:rPr>
              <w:t>в  группах,</w:t>
            </w:r>
          </w:p>
          <w:p w:rsidR="0092361F" w:rsidRPr="007E4ECE" w:rsidRDefault="0092361F" w:rsidP="00992441">
            <w:pPr>
              <w:ind w:left="360"/>
              <w:rPr>
                <w:rFonts w:ascii="Times New Roman" w:hAnsi="Times New Roman" w:cs="Times New Roman"/>
                <w:sz w:val="24"/>
                <w:szCs w:val="24"/>
              </w:rPr>
            </w:pPr>
            <w:r w:rsidRPr="007E4ECE">
              <w:rPr>
                <w:rFonts w:ascii="Times New Roman" w:hAnsi="Times New Roman" w:cs="Times New Roman"/>
                <w:sz w:val="24"/>
                <w:szCs w:val="24"/>
              </w:rPr>
              <w:t>в помещениях детского сада,</w:t>
            </w:r>
          </w:p>
          <w:p w:rsidR="0092361F" w:rsidRPr="007E4ECE" w:rsidRDefault="0092361F" w:rsidP="00992441">
            <w:pPr>
              <w:ind w:left="360"/>
              <w:rPr>
                <w:sz w:val="24"/>
                <w:szCs w:val="24"/>
              </w:rPr>
            </w:pPr>
            <w:r w:rsidRPr="007E4ECE">
              <w:rPr>
                <w:rFonts w:ascii="Times New Roman" w:eastAsia="Times New Roman" w:hAnsi="Times New Roman" w:cs="Times New Roman"/>
                <w:sz w:val="24"/>
                <w:szCs w:val="24"/>
                <w:lang w:eastAsia="ru-RU"/>
              </w:rPr>
              <w:t>музыкальный зал площадка для игр на улице</w:t>
            </w:r>
          </w:p>
        </w:tc>
        <w:tc>
          <w:tcPr>
            <w:tcW w:w="7846" w:type="dxa"/>
            <w:tcBorders>
              <w:top w:val="single" w:sz="4" w:space="0" w:color="auto"/>
              <w:left w:val="single" w:sz="4" w:space="0" w:color="auto"/>
              <w:bottom w:val="single" w:sz="4" w:space="0" w:color="auto"/>
              <w:right w:val="single" w:sz="4" w:space="0" w:color="auto"/>
            </w:tcBorders>
          </w:tcPr>
          <w:p w:rsidR="0092361F" w:rsidRPr="007E4ECE" w:rsidRDefault="0092361F" w:rsidP="00992441">
            <w:pPr>
              <w:pStyle w:val="a9"/>
              <w:shd w:val="clear" w:color="auto" w:fill="FFFFFF"/>
              <w:spacing w:before="167" w:beforeAutospacing="0" w:after="0" w:afterAutospacing="0"/>
              <w:rPr>
                <w:b/>
              </w:rPr>
            </w:pPr>
            <w:r w:rsidRPr="007E4ECE">
              <w:t>Чтобы ребенку было приятно приходить в детский сад, нужно “одомашнить” группу, т.е. правильно организовать развивающую предметно-пространственную среду.</w:t>
            </w:r>
          </w:p>
          <w:p w:rsidR="0092361F" w:rsidRPr="007E4ECE" w:rsidRDefault="0092361F" w:rsidP="00992441">
            <w:pPr>
              <w:pStyle w:val="a9"/>
              <w:shd w:val="clear" w:color="auto" w:fill="FFFFFF"/>
              <w:spacing w:before="0" w:beforeAutospacing="0" w:after="0" w:afterAutospacing="0"/>
            </w:pPr>
            <w:r w:rsidRPr="007E4ECE">
              <w:t>В группах имеются центры развития:</w:t>
            </w:r>
          </w:p>
          <w:p w:rsidR="0092361F" w:rsidRPr="007E4ECE" w:rsidRDefault="0092361F" w:rsidP="00992441">
            <w:pPr>
              <w:pStyle w:val="a9"/>
              <w:numPr>
                <w:ilvl w:val="0"/>
                <w:numId w:val="10"/>
              </w:numPr>
              <w:shd w:val="clear" w:color="auto" w:fill="FFFFFF"/>
              <w:spacing w:before="0" w:beforeAutospacing="0" w:after="0" w:afterAutospacing="0"/>
            </w:pPr>
            <w:r w:rsidRPr="007E4ECE">
              <w:t>уголок для сюжетно-ролевых игр;</w:t>
            </w:r>
          </w:p>
          <w:p w:rsidR="0092361F" w:rsidRPr="007E4ECE" w:rsidRDefault="0092361F" w:rsidP="00992441">
            <w:pPr>
              <w:pStyle w:val="a9"/>
              <w:numPr>
                <w:ilvl w:val="0"/>
                <w:numId w:val="10"/>
              </w:numPr>
              <w:shd w:val="clear" w:color="auto" w:fill="FFFFFF"/>
              <w:spacing w:before="0" w:beforeAutospacing="0" w:after="0" w:afterAutospacing="0"/>
            </w:pPr>
            <w:r w:rsidRPr="007E4ECE">
              <w:t>уголок ряженья (для театрализованных игр);</w:t>
            </w:r>
          </w:p>
          <w:p w:rsidR="0092361F" w:rsidRPr="007E4ECE" w:rsidRDefault="0092361F" w:rsidP="00992441">
            <w:pPr>
              <w:pStyle w:val="a9"/>
              <w:numPr>
                <w:ilvl w:val="0"/>
                <w:numId w:val="10"/>
              </w:numPr>
              <w:shd w:val="clear" w:color="auto" w:fill="FFFFFF"/>
              <w:spacing w:before="0" w:beforeAutospacing="0" w:after="0" w:afterAutospacing="0"/>
            </w:pPr>
            <w:r w:rsidRPr="007E4ECE">
              <w:t>книжный уголок;</w:t>
            </w:r>
          </w:p>
          <w:p w:rsidR="0092361F" w:rsidRPr="007E4ECE" w:rsidRDefault="0092361F" w:rsidP="00992441">
            <w:pPr>
              <w:pStyle w:val="a9"/>
              <w:numPr>
                <w:ilvl w:val="0"/>
                <w:numId w:val="10"/>
              </w:numPr>
              <w:shd w:val="clear" w:color="auto" w:fill="FFFFFF"/>
              <w:spacing w:before="0" w:beforeAutospacing="0" w:after="0" w:afterAutospacing="0"/>
            </w:pPr>
            <w:r w:rsidRPr="007E4ECE">
              <w:t>уголок для настольно-печатных игр;</w:t>
            </w:r>
          </w:p>
          <w:p w:rsidR="0092361F" w:rsidRPr="007E4ECE" w:rsidRDefault="0092361F" w:rsidP="00992441">
            <w:pPr>
              <w:pStyle w:val="a9"/>
              <w:numPr>
                <w:ilvl w:val="0"/>
                <w:numId w:val="10"/>
              </w:numPr>
              <w:shd w:val="clear" w:color="auto" w:fill="FFFFFF"/>
              <w:spacing w:before="0" w:beforeAutospacing="0" w:after="0" w:afterAutospacing="0"/>
            </w:pPr>
            <w:r w:rsidRPr="007E4ECE">
              <w:t xml:space="preserve">выставка художественно-творческой деятельности (детского </w:t>
            </w:r>
            <w:r w:rsidRPr="007E4ECE">
              <w:lastRenderedPageBreak/>
              <w:t>рисунка, детского творчества, изделий народных мастеров и т. д.);</w:t>
            </w:r>
          </w:p>
          <w:p w:rsidR="0092361F" w:rsidRPr="007E4ECE" w:rsidRDefault="0092361F" w:rsidP="00992441">
            <w:pPr>
              <w:pStyle w:val="a9"/>
              <w:numPr>
                <w:ilvl w:val="0"/>
                <w:numId w:val="10"/>
              </w:numPr>
              <w:shd w:val="clear" w:color="auto" w:fill="FFFFFF"/>
              <w:spacing w:before="0" w:beforeAutospacing="0" w:after="0" w:afterAutospacing="0"/>
            </w:pPr>
            <w:r w:rsidRPr="007E4ECE">
              <w:t>уголок природы (наблюдений за природой);</w:t>
            </w:r>
          </w:p>
          <w:p w:rsidR="0092361F" w:rsidRPr="007E4ECE" w:rsidRDefault="0092361F" w:rsidP="00992441">
            <w:pPr>
              <w:pStyle w:val="a9"/>
              <w:numPr>
                <w:ilvl w:val="0"/>
                <w:numId w:val="10"/>
              </w:numPr>
              <w:shd w:val="clear" w:color="auto" w:fill="FFFFFF"/>
              <w:spacing w:before="0" w:beforeAutospacing="0" w:after="0" w:afterAutospacing="0"/>
            </w:pPr>
            <w:r w:rsidRPr="007E4ECE">
              <w:t xml:space="preserve">спортивный уголок (нестандартное </w:t>
            </w:r>
            <w:proofErr w:type="spellStart"/>
            <w:r w:rsidRPr="007E4ECE">
              <w:t>оборудование</w:t>
            </w:r>
            <w:proofErr w:type="gramStart"/>
            <w:r w:rsidRPr="007E4ECE">
              <w:t>,о</w:t>
            </w:r>
            <w:proofErr w:type="gramEnd"/>
            <w:r w:rsidRPr="007E4ECE">
              <w:t>борудование</w:t>
            </w:r>
            <w:proofErr w:type="spellEnd"/>
            <w:r w:rsidRPr="007E4ECE">
              <w:t xml:space="preserve"> для закаливания)</w:t>
            </w:r>
          </w:p>
          <w:p w:rsidR="0092361F" w:rsidRPr="007E4ECE" w:rsidRDefault="0092361F" w:rsidP="00992441">
            <w:pPr>
              <w:pStyle w:val="a9"/>
              <w:numPr>
                <w:ilvl w:val="0"/>
                <w:numId w:val="10"/>
              </w:numPr>
              <w:shd w:val="clear" w:color="auto" w:fill="FFFFFF"/>
              <w:spacing w:before="0" w:beforeAutospacing="0" w:after="0" w:afterAutospacing="0"/>
            </w:pPr>
            <w:r w:rsidRPr="007E4ECE">
              <w:t>уголок для игр с песком и водой;</w:t>
            </w:r>
          </w:p>
          <w:p w:rsidR="0092361F" w:rsidRPr="007E4ECE" w:rsidRDefault="0092361F" w:rsidP="00992441">
            <w:pPr>
              <w:pStyle w:val="a9"/>
              <w:numPr>
                <w:ilvl w:val="0"/>
                <w:numId w:val="10"/>
              </w:numPr>
              <w:shd w:val="clear" w:color="auto" w:fill="FFFFFF"/>
              <w:spacing w:before="0" w:beforeAutospacing="0" w:after="0" w:afterAutospacing="0"/>
            </w:pPr>
            <w:r w:rsidRPr="007E4ECE">
              <w:t>уголки для разнообразных видов самостоятельной деятельности детей — конструктивной, изобразительной, музыкальной и др.;</w:t>
            </w:r>
          </w:p>
          <w:p w:rsidR="0092361F" w:rsidRPr="007E4ECE" w:rsidRDefault="0092361F" w:rsidP="00992441">
            <w:pPr>
              <w:pStyle w:val="a9"/>
              <w:numPr>
                <w:ilvl w:val="0"/>
                <w:numId w:val="10"/>
              </w:numPr>
              <w:shd w:val="clear" w:color="auto" w:fill="FFFFFF"/>
              <w:spacing w:before="0" w:beforeAutospacing="0" w:after="0" w:afterAutospacing="0"/>
            </w:pPr>
            <w:r w:rsidRPr="007E4ECE">
              <w:t>игровой центр с крупными мягкими конструкциями (блоки, домики, тоннели и пр.) для легкого изменения игрового пространства;</w:t>
            </w:r>
          </w:p>
          <w:p w:rsidR="0092361F" w:rsidRPr="007E4ECE" w:rsidRDefault="0092361F" w:rsidP="00992441">
            <w:pPr>
              <w:pStyle w:val="a9"/>
              <w:numPr>
                <w:ilvl w:val="0"/>
                <w:numId w:val="10"/>
              </w:numPr>
              <w:shd w:val="clear" w:color="auto" w:fill="FFFFFF"/>
              <w:spacing w:before="0" w:beforeAutospacing="0" w:after="0" w:afterAutospacing="0"/>
            </w:pPr>
            <w:r w:rsidRPr="007E4ECE">
              <w:t>игровой уголок (с игрушками, строительным материалом).</w:t>
            </w:r>
          </w:p>
          <w:p w:rsidR="0092361F" w:rsidRPr="007E4ECE" w:rsidRDefault="0092361F" w:rsidP="00992441">
            <w:pPr>
              <w:pStyle w:val="a9"/>
              <w:numPr>
                <w:ilvl w:val="0"/>
                <w:numId w:val="10"/>
              </w:numPr>
              <w:shd w:val="clear" w:color="auto" w:fill="FFFFFF"/>
              <w:spacing w:before="0" w:beforeAutospacing="0" w:after="0" w:afterAutospacing="0"/>
            </w:pPr>
            <w:r w:rsidRPr="007E4ECE">
              <w:t>уголок уединения</w:t>
            </w:r>
          </w:p>
          <w:p w:rsidR="0092361F" w:rsidRPr="007E4ECE" w:rsidRDefault="0092361F" w:rsidP="00992441">
            <w:pPr>
              <w:pStyle w:val="a9"/>
              <w:shd w:val="clear" w:color="auto" w:fill="FFFFFF"/>
              <w:spacing w:before="0" w:beforeAutospacing="0" w:after="0" w:afterAutospacing="0"/>
            </w:pPr>
            <w:r w:rsidRPr="007E4ECE">
              <w:t>В групповой комнате созданы условия для самостоятельной двигательной активности детей: предусмотрена площадь, свободная от мебели и игрушек.</w:t>
            </w:r>
          </w:p>
          <w:p w:rsidR="0092361F" w:rsidRPr="007E4ECE" w:rsidRDefault="0092361F" w:rsidP="00992441">
            <w:pPr>
              <w:ind w:left="360"/>
              <w:rPr>
                <w:sz w:val="24"/>
                <w:szCs w:val="24"/>
              </w:rPr>
            </w:pPr>
            <w:r w:rsidRPr="007E4ECE">
              <w:rPr>
                <w:rFonts w:ascii="Times New Roman" w:hAnsi="Times New Roman" w:cs="Times New Roman"/>
                <w:sz w:val="24"/>
                <w:szCs w:val="24"/>
              </w:rPr>
              <w:t xml:space="preserve"> </w:t>
            </w:r>
          </w:p>
        </w:tc>
      </w:tr>
    </w:tbl>
    <w:p w:rsidR="0092361F" w:rsidRDefault="0092361F" w:rsidP="0092361F">
      <w:pPr>
        <w:rPr>
          <w:rFonts w:ascii="Times New Roman" w:hAnsi="Times New Roman" w:cs="Times New Roman"/>
          <w:b/>
          <w:sz w:val="28"/>
          <w:szCs w:val="28"/>
        </w:rPr>
      </w:pPr>
    </w:p>
    <w:p w:rsidR="0092361F" w:rsidRPr="00183619" w:rsidRDefault="0092361F" w:rsidP="0092361F">
      <w:pPr>
        <w:rPr>
          <w:rFonts w:ascii="Times New Roman" w:hAnsi="Times New Roman" w:cs="Times New Roman"/>
          <w:b/>
          <w:sz w:val="28"/>
          <w:szCs w:val="28"/>
        </w:rPr>
      </w:pPr>
    </w:p>
    <w:p w:rsidR="0092361F" w:rsidRDefault="0092361F" w:rsidP="0092361F"/>
    <w:p w:rsidR="0092361F" w:rsidRDefault="0092361F" w:rsidP="0092361F"/>
    <w:p w:rsidR="0092361F" w:rsidRDefault="0092361F" w:rsidP="0092361F"/>
    <w:p w:rsidR="0092361F" w:rsidRDefault="0092361F" w:rsidP="0092361F"/>
    <w:p w:rsidR="003E0C53" w:rsidRDefault="003E0C53" w:rsidP="009009A4">
      <w:pPr>
        <w:rPr>
          <w:rFonts w:ascii="Times New Roman" w:hAnsi="Times New Roman" w:cs="Times New Roman"/>
          <w:sz w:val="28"/>
          <w:szCs w:val="28"/>
        </w:rPr>
      </w:pPr>
    </w:p>
    <w:p w:rsidR="003E0C53" w:rsidRDefault="003E0C53" w:rsidP="003E0C53"/>
    <w:p w:rsidR="003E0C53" w:rsidRPr="00AC7F70" w:rsidRDefault="003E0C53" w:rsidP="009009A4">
      <w:pPr>
        <w:rPr>
          <w:rFonts w:ascii="Times New Roman" w:hAnsi="Times New Roman" w:cs="Times New Roman"/>
          <w:sz w:val="28"/>
          <w:szCs w:val="28"/>
        </w:rPr>
      </w:pPr>
    </w:p>
    <w:sectPr w:rsidR="003E0C53" w:rsidRPr="00AC7F70" w:rsidSect="00AC7F70">
      <w:pgSz w:w="16838" w:h="11906" w:orient="landscape"/>
      <w:pgMar w:top="1701"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singleLevel"/>
    <w:tmpl w:val="00000003"/>
    <w:name w:val="WW8Num3"/>
    <w:lvl w:ilvl="0">
      <w:start w:val="1"/>
      <w:numFmt w:val="bullet"/>
      <w:lvlText w:val="-"/>
      <w:lvlJc w:val="left"/>
      <w:pPr>
        <w:tabs>
          <w:tab w:val="num" w:pos="404"/>
        </w:tabs>
        <w:ind w:left="404" w:hanging="227"/>
      </w:pPr>
      <w:rPr>
        <w:rFonts w:ascii="Times New Roman" w:hAnsi="Times New Roman" w:cs="Times New Roman"/>
      </w:rPr>
    </w:lvl>
  </w:abstractNum>
  <w:abstractNum w:abstractNumId="1">
    <w:nsid w:val="00000009"/>
    <w:multiLevelType w:val="singleLevel"/>
    <w:tmpl w:val="00000009"/>
    <w:name w:val="WW8Num9"/>
    <w:lvl w:ilvl="0">
      <w:start w:val="1"/>
      <w:numFmt w:val="decimal"/>
      <w:lvlText w:val="%1."/>
      <w:lvlJc w:val="left"/>
      <w:pPr>
        <w:tabs>
          <w:tab w:val="num" w:pos="720"/>
        </w:tabs>
        <w:ind w:left="720" w:hanging="360"/>
      </w:pPr>
      <w:rPr>
        <w:b/>
      </w:rPr>
    </w:lvl>
  </w:abstractNum>
  <w:abstractNum w:abstractNumId="2">
    <w:nsid w:val="0000000A"/>
    <w:multiLevelType w:val="singleLevel"/>
    <w:tmpl w:val="0000000A"/>
    <w:name w:val="WW8Num10"/>
    <w:lvl w:ilvl="0">
      <w:start w:val="1"/>
      <w:numFmt w:val="bullet"/>
      <w:lvlText w:val="-"/>
      <w:lvlJc w:val="left"/>
      <w:pPr>
        <w:tabs>
          <w:tab w:val="num" w:pos="391"/>
        </w:tabs>
        <w:ind w:left="391" w:hanging="227"/>
      </w:pPr>
      <w:rPr>
        <w:rFonts w:ascii="Times New Roman" w:hAnsi="Times New Roman"/>
        <w:b/>
      </w:rPr>
    </w:lvl>
  </w:abstractNum>
  <w:abstractNum w:abstractNumId="3">
    <w:nsid w:val="00000011"/>
    <w:multiLevelType w:val="singleLevel"/>
    <w:tmpl w:val="00000011"/>
    <w:name w:val="WW8Num17"/>
    <w:lvl w:ilvl="0">
      <w:start w:val="1"/>
      <w:numFmt w:val="decimal"/>
      <w:lvlText w:val="%1."/>
      <w:lvlJc w:val="left"/>
      <w:pPr>
        <w:tabs>
          <w:tab w:val="num" w:pos="720"/>
        </w:tabs>
        <w:ind w:left="720" w:hanging="360"/>
      </w:pPr>
      <w:rPr>
        <w:rFonts w:ascii="Times New Roman" w:hAnsi="Times New Roman" w:cs="Times New Roman"/>
        <w:color w:val="auto"/>
      </w:rPr>
    </w:lvl>
  </w:abstractNum>
  <w:abstractNum w:abstractNumId="4">
    <w:nsid w:val="0000002A"/>
    <w:multiLevelType w:val="singleLevel"/>
    <w:tmpl w:val="0000002A"/>
    <w:name w:val="WW8Num43"/>
    <w:lvl w:ilvl="0">
      <w:start w:val="1"/>
      <w:numFmt w:val="bullet"/>
      <w:lvlText w:val="-"/>
      <w:lvlJc w:val="left"/>
      <w:pPr>
        <w:tabs>
          <w:tab w:val="num" w:pos="398"/>
        </w:tabs>
        <w:ind w:left="398" w:hanging="227"/>
      </w:pPr>
      <w:rPr>
        <w:rFonts w:ascii="Times New Roman" w:hAnsi="Times New Roman"/>
        <w:b/>
      </w:rPr>
    </w:lvl>
  </w:abstractNum>
  <w:abstractNum w:abstractNumId="5">
    <w:nsid w:val="0000002B"/>
    <w:multiLevelType w:val="singleLevel"/>
    <w:tmpl w:val="0000002B"/>
    <w:name w:val="WW8Num44"/>
    <w:lvl w:ilvl="0">
      <w:start w:val="1"/>
      <w:numFmt w:val="bullet"/>
      <w:lvlText w:val="-"/>
      <w:lvlJc w:val="left"/>
      <w:pPr>
        <w:tabs>
          <w:tab w:val="num" w:pos="404"/>
        </w:tabs>
        <w:ind w:left="404" w:hanging="227"/>
      </w:pPr>
      <w:rPr>
        <w:rFonts w:ascii="Times New Roman" w:hAnsi="Times New Roman"/>
        <w:b/>
      </w:rPr>
    </w:lvl>
  </w:abstractNum>
  <w:abstractNum w:abstractNumId="6">
    <w:nsid w:val="0000002D"/>
    <w:multiLevelType w:val="singleLevel"/>
    <w:tmpl w:val="0000002D"/>
    <w:name w:val="WW8Num46"/>
    <w:lvl w:ilvl="0">
      <w:start w:val="1"/>
      <w:numFmt w:val="bullet"/>
      <w:lvlText w:val="-"/>
      <w:lvlJc w:val="left"/>
      <w:pPr>
        <w:tabs>
          <w:tab w:val="num" w:pos="340"/>
        </w:tabs>
        <w:ind w:left="340" w:hanging="227"/>
      </w:pPr>
      <w:rPr>
        <w:rFonts w:ascii="Times New Roman" w:hAnsi="Times New Roman" w:cs="Times New Roman"/>
      </w:rPr>
    </w:lvl>
  </w:abstractNum>
  <w:abstractNum w:abstractNumId="7">
    <w:nsid w:val="00000031"/>
    <w:multiLevelType w:val="singleLevel"/>
    <w:tmpl w:val="00000031"/>
    <w:name w:val="WW8Num50"/>
    <w:lvl w:ilvl="0">
      <w:start w:val="1"/>
      <w:numFmt w:val="bullet"/>
      <w:lvlText w:val="-"/>
      <w:lvlJc w:val="left"/>
      <w:pPr>
        <w:tabs>
          <w:tab w:val="num" w:pos="398"/>
        </w:tabs>
        <w:ind w:left="398" w:hanging="227"/>
      </w:pPr>
      <w:rPr>
        <w:rFonts w:ascii="Times New Roman" w:hAnsi="Times New Roman" w:cs="Times New Roman"/>
        <w:b/>
        <w:bCs/>
      </w:rPr>
    </w:lvl>
  </w:abstractNum>
  <w:abstractNum w:abstractNumId="8">
    <w:nsid w:val="00000036"/>
    <w:multiLevelType w:val="singleLevel"/>
    <w:tmpl w:val="00000036"/>
    <w:name w:val="WW8Num55"/>
    <w:lvl w:ilvl="0">
      <w:start w:val="1"/>
      <w:numFmt w:val="bullet"/>
      <w:lvlText w:val="-"/>
      <w:lvlJc w:val="left"/>
      <w:pPr>
        <w:tabs>
          <w:tab w:val="num" w:pos="391"/>
        </w:tabs>
        <w:ind w:left="391" w:hanging="227"/>
      </w:pPr>
      <w:rPr>
        <w:rFonts w:ascii="Times New Roman" w:hAnsi="Times New Roman"/>
        <w:b/>
      </w:rPr>
    </w:lvl>
  </w:abstractNum>
  <w:abstractNum w:abstractNumId="9">
    <w:nsid w:val="0000003A"/>
    <w:multiLevelType w:val="multilevel"/>
    <w:tmpl w:val="0000003A"/>
    <w:name w:val="WW8Num5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7805E0C"/>
    <w:multiLevelType w:val="hybridMultilevel"/>
    <w:tmpl w:val="D4FC44EE"/>
    <w:lvl w:ilvl="0" w:tplc="FC46C428">
      <w:start w:val="1"/>
      <w:numFmt w:val="bullet"/>
      <w:lvlText w:val=""/>
      <w:lvlJc w:val="left"/>
      <w:pPr>
        <w:ind w:left="720" w:hanging="360"/>
      </w:pPr>
      <w:rPr>
        <w:rFonts w:ascii="Symbol" w:eastAsiaTheme="minorHAnsi" w:hAnsi="Symbol"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0FF36E5"/>
    <w:multiLevelType w:val="hybridMultilevel"/>
    <w:tmpl w:val="E38C0768"/>
    <w:lvl w:ilvl="0" w:tplc="0419000B">
      <w:start w:val="1"/>
      <w:numFmt w:val="bullet"/>
      <w:lvlText w:val=""/>
      <w:lvlJc w:val="left"/>
      <w:pPr>
        <w:ind w:left="720" w:hanging="360"/>
      </w:pPr>
      <w:rPr>
        <w:rFonts w:ascii="Wingdings" w:hAnsi="Wingdings" w:hint="default"/>
      </w:rPr>
    </w:lvl>
    <w:lvl w:ilvl="1" w:tplc="869A3F5C">
      <w:start w:val="2"/>
      <w:numFmt w:val="bullet"/>
      <w:lvlText w:val="•"/>
      <w:lvlJc w:val="left"/>
      <w:pPr>
        <w:ind w:left="1785" w:hanging="705"/>
      </w:pPr>
      <w:rPr>
        <w:rFonts w:ascii="Calibri" w:eastAsiaTheme="minorHAnsi" w:hAnsi="Calibri" w:cs="Calibri"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7BC4EEC"/>
    <w:multiLevelType w:val="hybridMultilevel"/>
    <w:tmpl w:val="08DE920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4DA6CF3"/>
    <w:multiLevelType w:val="hybridMultilevel"/>
    <w:tmpl w:val="06FAE0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1C57D2F"/>
    <w:multiLevelType w:val="multilevel"/>
    <w:tmpl w:val="A13856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ECD7AD1"/>
    <w:multiLevelType w:val="hybridMultilevel"/>
    <w:tmpl w:val="D4F0A43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4954851"/>
    <w:multiLevelType w:val="hybridMultilevel"/>
    <w:tmpl w:val="3A00949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5A028E0"/>
    <w:multiLevelType w:val="multilevel"/>
    <w:tmpl w:val="BFE693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7BB67E1"/>
    <w:multiLevelType w:val="hybridMultilevel"/>
    <w:tmpl w:val="ABA8E9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48040C2"/>
    <w:multiLevelType w:val="hybridMultilevel"/>
    <w:tmpl w:val="65C6BA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70F5306A"/>
    <w:multiLevelType w:val="hybridMultilevel"/>
    <w:tmpl w:val="4154B29A"/>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1952271"/>
    <w:multiLevelType w:val="hybridMultilevel"/>
    <w:tmpl w:val="EBC8D9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48E3D0A"/>
    <w:multiLevelType w:val="hybridMultilevel"/>
    <w:tmpl w:val="CB00505E"/>
    <w:lvl w:ilvl="0" w:tplc="F766C29E">
      <w:start w:val="1"/>
      <w:numFmt w:val="decimal"/>
      <w:lvlText w:val="%1."/>
      <w:lvlJc w:val="left"/>
      <w:pPr>
        <w:ind w:left="675" w:hanging="360"/>
      </w:pPr>
      <w:rPr>
        <w:rFonts w:hint="default"/>
      </w:rPr>
    </w:lvl>
    <w:lvl w:ilvl="1" w:tplc="04190019" w:tentative="1">
      <w:start w:val="1"/>
      <w:numFmt w:val="lowerLetter"/>
      <w:lvlText w:val="%2."/>
      <w:lvlJc w:val="left"/>
      <w:pPr>
        <w:ind w:left="1395" w:hanging="360"/>
      </w:pPr>
    </w:lvl>
    <w:lvl w:ilvl="2" w:tplc="0419001B" w:tentative="1">
      <w:start w:val="1"/>
      <w:numFmt w:val="lowerRoman"/>
      <w:lvlText w:val="%3."/>
      <w:lvlJc w:val="right"/>
      <w:pPr>
        <w:ind w:left="2115" w:hanging="180"/>
      </w:pPr>
    </w:lvl>
    <w:lvl w:ilvl="3" w:tplc="0419000F" w:tentative="1">
      <w:start w:val="1"/>
      <w:numFmt w:val="decimal"/>
      <w:lvlText w:val="%4."/>
      <w:lvlJc w:val="left"/>
      <w:pPr>
        <w:ind w:left="2835" w:hanging="360"/>
      </w:pPr>
    </w:lvl>
    <w:lvl w:ilvl="4" w:tplc="04190019" w:tentative="1">
      <w:start w:val="1"/>
      <w:numFmt w:val="lowerLetter"/>
      <w:lvlText w:val="%5."/>
      <w:lvlJc w:val="left"/>
      <w:pPr>
        <w:ind w:left="3555" w:hanging="360"/>
      </w:pPr>
    </w:lvl>
    <w:lvl w:ilvl="5" w:tplc="0419001B" w:tentative="1">
      <w:start w:val="1"/>
      <w:numFmt w:val="lowerRoman"/>
      <w:lvlText w:val="%6."/>
      <w:lvlJc w:val="right"/>
      <w:pPr>
        <w:ind w:left="4275" w:hanging="180"/>
      </w:pPr>
    </w:lvl>
    <w:lvl w:ilvl="6" w:tplc="0419000F" w:tentative="1">
      <w:start w:val="1"/>
      <w:numFmt w:val="decimal"/>
      <w:lvlText w:val="%7."/>
      <w:lvlJc w:val="left"/>
      <w:pPr>
        <w:ind w:left="4995" w:hanging="360"/>
      </w:pPr>
    </w:lvl>
    <w:lvl w:ilvl="7" w:tplc="04190019" w:tentative="1">
      <w:start w:val="1"/>
      <w:numFmt w:val="lowerLetter"/>
      <w:lvlText w:val="%8."/>
      <w:lvlJc w:val="left"/>
      <w:pPr>
        <w:ind w:left="5715" w:hanging="360"/>
      </w:pPr>
    </w:lvl>
    <w:lvl w:ilvl="8" w:tplc="0419001B" w:tentative="1">
      <w:start w:val="1"/>
      <w:numFmt w:val="lowerRoman"/>
      <w:lvlText w:val="%9."/>
      <w:lvlJc w:val="right"/>
      <w:pPr>
        <w:ind w:left="6435" w:hanging="180"/>
      </w:pPr>
    </w:lvl>
  </w:abstractNum>
  <w:abstractNum w:abstractNumId="23">
    <w:nsid w:val="7D613CCD"/>
    <w:multiLevelType w:val="hybridMultilevel"/>
    <w:tmpl w:val="BA18DAC0"/>
    <w:lvl w:ilvl="0" w:tplc="DB9EC82C">
      <w:start w:val="1"/>
      <w:numFmt w:val="bullet"/>
      <w:lvlText w:val=""/>
      <w:lvlJc w:val="left"/>
      <w:pPr>
        <w:ind w:left="108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6"/>
  </w:num>
  <w:num w:numId="2">
    <w:abstractNumId w:val="15"/>
  </w:num>
  <w:num w:numId="3">
    <w:abstractNumId w:val="11"/>
  </w:num>
  <w:num w:numId="4">
    <w:abstractNumId w:val="21"/>
  </w:num>
  <w:num w:numId="5">
    <w:abstractNumId w:val="22"/>
  </w:num>
  <w:num w:numId="6">
    <w:abstractNumId w:val="19"/>
  </w:num>
  <w:num w:numId="7">
    <w:abstractNumId w:val="10"/>
  </w:num>
  <w:num w:numId="8">
    <w:abstractNumId w:val="14"/>
  </w:num>
  <w:num w:numId="9">
    <w:abstractNumId w:val="17"/>
  </w:num>
  <w:num w:numId="10">
    <w:abstractNumId w:val="23"/>
  </w:num>
  <w:num w:numId="11">
    <w:abstractNumId w:val="9"/>
  </w:num>
  <w:num w:numId="12">
    <w:abstractNumId w:val="3"/>
  </w:num>
  <w:num w:numId="13">
    <w:abstractNumId w:val="1"/>
  </w:num>
  <w:num w:numId="14">
    <w:abstractNumId w:val="6"/>
  </w:num>
  <w:num w:numId="15">
    <w:abstractNumId w:val="0"/>
  </w:num>
  <w:num w:numId="16">
    <w:abstractNumId w:val="2"/>
  </w:num>
  <w:num w:numId="17">
    <w:abstractNumId w:val="4"/>
  </w:num>
  <w:num w:numId="18">
    <w:abstractNumId w:val="5"/>
  </w:num>
  <w:num w:numId="19">
    <w:abstractNumId w:val="7"/>
  </w:num>
  <w:num w:numId="20">
    <w:abstractNumId w:val="8"/>
  </w:num>
  <w:num w:numId="21">
    <w:abstractNumId w:val="18"/>
  </w:num>
  <w:num w:numId="22">
    <w:abstractNumId w:val="20"/>
  </w:num>
  <w:num w:numId="23">
    <w:abstractNumId w:val="13"/>
  </w:num>
  <w:num w:numId="24">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rsids>
    <w:rsidRoot w:val="00AC7F70"/>
    <w:rsid w:val="0000322C"/>
    <w:rsid w:val="00020DD6"/>
    <w:rsid w:val="0007045A"/>
    <w:rsid w:val="00087935"/>
    <w:rsid w:val="0016423C"/>
    <w:rsid w:val="00217CC0"/>
    <w:rsid w:val="0025046A"/>
    <w:rsid w:val="00301039"/>
    <w:rsid w:val="003E0C53"/>
    <w:rsid w:val="003E780A"/>
    <w:rsid w:val="0049789B"/>
    <w:rsid w:val="00576D47"/>
    <w:rsid w:val="005C13F6"/>
    <w:rsid w:val="005E6C42"/>
    <w:rsid w:val="00730BB3"/>
    <w:rsid w:val="007346CC"/>
    <w:rsid w:val="00882302"/>
    <w:rsid w:val="008A359E"/>
    <w:rsid w:val="008A59CE"/>
    <w:rsid w:val="009009A4"/>
    <w:rsid w:val="0092361F"/>
    <w:rsid w:val="00945C0B"/>
    <w:rsid w:val="00A36F42"/>
    <w:rsid w:val="00AC2D17"/>
    <w:rsid w:val="00AC7F70"/>
    <w:rsid w:val="00AD16D5"/>
    <w:rsid w:val="00AE36FA"/>
    <w:rsid w:val="00C70F20"/>
    <w:rsid w:val="00E534E5"/>
    <w:rsid w:val="00EB51F7"/>
    <w:rsid w:val="00EF65A9"/>
    <w:rsid w:val="00F13949"/>
    <w:rsid w:val="00FE7EEF"/>
    <w:rsid w:val="00FF098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5C0B"/>
  </w:style>
  <w:style w:type="paragraph" w:styleId="2">
    <w:name w:val="heading 2"/>
    <w:basedOn w:val="a"/>
    <w:next w:val="a"/>
    <w:link w:val="20"/>
    <w:qFormat/>
    <w:rsid w:val="00882302"/>
    <w:pPr>
      <w:keepNext/>
      <w:tabs>
        <w:tab w:val="num" w:pos="0"/>
      </w:tabs>
      <w:suppressAutoHyphens/>
      <w:spacing w:before="240" w:after="60" w:line="240" w:lineRule="auto"/>
      <w:outlineLvl w:val="1"/>
    </w:pPr>
    <w:rPr>
      <w:rFonts w:ascii="Arial" w:eastAsia="Times New Roman" w:hAnsi="Arial" w:cs="Arial"/>
      <w:b/>
      <w:bCs/>
      <w:i/>
      <w:iCs/>
      <w:sz w:val="28"/>
      <w:szCs w:val="28"/>
      <w:lang w:eastAsia="ar-SA"/>
    </w:rPr>
  </w:style>
  <w:style w:type="paragraph" w:styleId="3">
    <w:name w:val="heading 3"/>
    <w:basedOn w:val="a"/>
    <w:next w:val="a"/>
    <w:link w:val="30"/>
    <w:uiPriority w:val="9"/>
    <w:semiHidden/>
    <w:unhideWhenUsed/>
    <w:qFormat/>
    <w:rsid w:val="008823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A359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A359E"/>
    <w:rPr>
      <w:rFonts w:ascii="Tahoma" w:hAnsi="Tahoma" w:cs="Tahoma"/>
      <w:sz w:val="16"/>
      <w:szCs w:val="16"/>
    </w:rPr>
  </w:style>
  <w:style w:type="table" w:styleId="a5">
    <w:name w:val="Table Grid"/>
    <w:basedOn w:val="a1"/>
    <w:rsid w:val="008A359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34"/>
    <w:qFormat/>
    <w:rsid w:val="008A359E"/>
    <w:pPr>
      <w:ind w:left="720"/>
      <w:contextualSpacing/>
    </w:pPr>
  </w:style>
  <w:style w:type="character" w:customStyle="1" w:styleId="c9">
    <w:name w:val="c9"/>
    <w:basedOn w:val="a0"/>
    <w:rsid w:val="008A359E"/>
  </w:style>
  <w:style w:type="paragraph" w:styleId="a7">
    <w:name w:val="No Spacing"/>
    <w:link w:val="a8"/>
    <w:uiPriority w:val="1"/>
    <w:qFormat/>
    <w:rsid w:val="008A359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8">
    <w:name w:val="Без интервала Знак"/>
    <w:basedOn w:val="a0"/>
    <w:link w:val="a7"/>
    <w:uiPriority w:val="1"/>
    <w:rsid w:val="008A359E"/>
    <w:rPr>
      <w:rFonts w:ascii="Times New Roman" w:eastAsia="Times New Roman" w:hAnsi="Times New Roman" w:cs="Times New Roman"/>
      <w:sz w:val="20"/>
      <w:szCs w:val="20"/>
      <w:lang w:eastAsia="ru-RU"/>
    </w:rPr>
  </w:style>
  <w:style w:type="paragraph" w:customStyle="1" w:styleId="Standard">
    <w:name w:val="Standard"/>
    <w:rsid w:val="00301039"/>
    <w:pPr>
      <w:suppressAutoHyphens/>
      <w:autoSpaceDN w:val="0"/>
      <w:textAlignment w:val="baseline"/>
    </w:pPr>
    <w:rPr>
      <w:rFonts w:ascii="Calibri" w:eastAsia="SimSun" w:hAnsi="Calibri" w:cs="F"/>
      <w:kern w:val="3"/>
      <w:lang w:eastAsia="ru-RU"/>
    </w:rPr>
  </w:style>
  <w:style w:type="paragraph" w:styleId="a9">
    <w:name w:val="Normal (Web)"/>
    <w:basedOn w:val="a"/>
    <w:uiPriority w:val="99"/>
    <w:unhideWhenUsed/>
    <w:rsid w:val="00576D4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49789B"/>
  </w:style>
  <w:style w:type="character" w:styleId="aa">
    <w:name w:val="Emphasis"/>
    <w:basedOn w:val="a0"/>
    <w:uiPriority w:val="20"/>
    <w:qFormat/>
    <w:rsid w:val="008A59CE"/>
    <w:rPr>
      <w:i/>
      <w:iCs/>
    </w:rPr>
  </w:style>
  <w:style w:type="character" w:styleId="ab">
    <w:name w:val="Strong"/>
    <w:basedOn w:val="a0"/>
    <w:uiPriority w:val="22"/>
    <w:qFormat/>
    <w:rsid w:val="0025046A"/>
    <w:rPr>
      <w:b/>
      <w:bCs/>
    </w:rPr>
  </w:style>
  <w:style w:type="character" w:styleId="ac">
    <w:name w:val="Hyperlink"/>
    <w:basedOn w:val="a0"/>
    <w:uiPriority w:val="99"/>
    <w:semiHidden/>
    <w:unhideWhenUsed/>
    <w:rsid w:val="003E780A"/>
    <w:rPr>
      <w:color w:val="0000FF"/>
      <w:u w:val="single"/>
    </w:rPr>
  </w:style>
  <w:style w:type="character" w:customStyle="1" w:styleId="20">
    <w:name w:val="Заголовок 2 Знак"/>
    <w:basedOn w:val="a0"/>
    <w:link w:val="2"/>
    <w:rsid w:val="00882302"/>
    <w:rPr>
      <w:rFonts w:ascii="Arial" w:eastAsia="Times New Roman" w:hAnsi="Arial" w:cs="Arial"/>
      <w:b/>
      <w:bCs/>
      <w:i/>
      <w:iCs/>
      <w:sz w:val="28"/>
      <w:szCs w:val="28"/>
      <w:lang w:eastAsia="ar-SA"/>
    </w:rPr>
  </w:style>
  <w:style w:type="character" w:customStyle="1" w:styleId="30">
    <w:name w:val="Заголовок 3 Знак"/>
    <w:basedOn w:val="a0"/>
    <w:link w:val="3"/>
    <w:uiPriority w:val="9"/>
    <w:semiHidden/>
    <w:rsid w:val="00882302"/>
    <w:rPr>
      <w:rFonts w:asciiTheme="majorHAnsi" w:eastAsiaTheme="majorEastAsia" w:hAnsiTheme="majorHAnsi" w:cstheme="majorBidi"/>
      <w:b/>
      <w:bCs/>
      <w:color w:val="4F81BD" w:themeColor="accent1"/>
    </w:rPr>
  </w:style>
  <w:style w:type="paragraph" w:customStyle="1" w:styleId="1">
    <w:name w:val="Маркированный список1"/>
    <w:basedOn w:val="a"/>
    <w:rsid w:val="00882302"/>
    <w:pPr>
      <w:tabs>
        <w:tab w:val="num" w:pos="360"/>
      </w:tabs>
      <w:suppressAutoHyphens/>
      <w:spacing w:after="0" w:line="240" w:lineRule="auto"/>
    </w:pPr>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http://50ds.ru/logoped/322-vzaimodeystvie-spetsialistov-logopedicheskikh-grupp-po-vnedreniyu-pedagogiki-ozdorovleniya-doshkolnikov-s-onr.html" TargetMode="External"/><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50ds.ru/vospitatel/1761-zanyatie-s-detmi-doshkolnogo-vozrasta-po-teme-znakomstvo-s-velichinoy--dlina.html" TargetMode="External"/><Relationship Id="rId5" Type="http://schemas.openxmlformats.org/officeDocument/2006/relationships/image" Target="media/image1.jpeg"/><Relationship Id="rId15" Type="http://schemas.openxmlformats.org/officeDocument/2006/relationships/image" Target="media/image9.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115</TotalTime>
  <Pages>1</Pages>
  <Words>18024</Words>
  <Characters>102741</Characters>
  <Application>Microsoft Office Word</Application>
  <DocSecurity>0</DocSecurity>
  <Lines>856</Lines>
  <Paragraphs>241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120524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22</cp:revision>
  <cp:lastPrinted>2017-07-17T07:15:00Z</cp:lastPrinted>
  <dcterms:created xsi:type="dcterms:W3CDTF">2017-07-12T06:50:00Z</dcterms:created>
  <dcterms:modified xsi:type="dcterms:W3CDTF">2017-07-17T07:17:00Z</dcterms:modified>
</cp:coreProperties>
</file>